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017" w:rsidRPr="00D10766" w:rsidRDefault="00850017" w:rsidP="00944B92">
      <w:pPr>
        <w:spacing w:before="100" w:beforeAutospacing="1" w:after="100" w:afterAutospacing="1" w:line="253" w:lineRule="atLeast"/>
        <w:jc w:val="center"/>
      </w:pPr>
      <w:r w:rsidRPr="00D10766">
        <w:rPr>
          <w:b/>
        </w:rPr>
        <w:t>Примерные</w:t>
      </w:r>
      <w:r w:rsidR="00944B92">
        <w:rPr>
          <w:b/>
        </w:rPr>
        <w:t xml:space="preserve"> </w:t>
      </w:r>
      <w:r w:rsidR="00A46AFF">
        <w:rPr>
          <w:rStyle w:val="ad"/>
        </w:rPr>
        <w:t>контрольно-измерительные материалы</w:t>
      </w:r>
      <w:r w:rsidRPr="00D10766">
        <w:rPr>
          <w:rStyle w:val="ad"/>
        </w:rPr>
        <w:t xml:space="preserve"> по русскому языку 7 класс</w:t>
      </w:r>
    </w:p>
    <w:p w:rsidR="007E4F1F" w:rsidRDefault="008300AD" w:rsidP="00D10766">
      <w:pPr>
        <w:spacing w:before="100" w:beforeAutospacing="1" w:after="100" w:afterAutospacing="1" w:line="253" w:lineRule="atLeast"/>
        <w:jc w:val="center"/>
      </w:pPr>
      <w:r w:rsidRPr="007E4F1F">
        <w:rPr>
          <w:b/>
        </w:rPr>
        <w:t xml:space="preserve">Контрольный диктант по теме «Повторение </w:t>
      </w:r>
      <w:proofErr w:type="gramStart"/>
      <w:r w:rsidRPr="007E4F1F">
        <w:rPr>
          <w:b/>
        </w:rPr>
        <w:t>изученного</w:t>
      </w:r>
      <w:proofErr w:type="gramEnd"/>
      <w:r w:rsidRPr="007E4F1F">
        <w:rPr>
          <w:b/>
        </w:rPr>
        <w:t xml:space="preserve"> в 5-6 классах»</w:t>
      </w:r>
    </w:p>
    <w:p w:rsidR="00850017" w:rsidRDefault="007E4F1F" w:rsidP="00850017">
      <w:pPr>
        <w:spacing w:before="100" w:beforeAutospacing="1" w:after="100" w:afterAutospacing="1" w:line="253" w:lineRule="atLeast"/>
        <w:jc w:val="both"/>
      </w:pPr>
      <w:proofErr w:type="gramStart"/>
      <w:r>
        <w:t>(Русский язык. 7 класс: поурочные планы по учебнику М.Т. Баранова и др. /авт.- сост. С.Б. Шадрина.</w:t>
      </w:r>
      <w:proofErr w:type="gramEnd"/>
      <w:r>
        <w:t xml:space="preserve"> Волгоград: </w:t>
      </w:r>
      <w:proofErr w:type="gramStart"/>
      <w:r>
        <w:t>Учитель, 2007. – стр. 35-36)</w:t>
      </w:r>
      <w:proofErr w:type="gramEnd"/>
    </w:p>
    <w:p w:rsidR="007E4F1F" w:rsidRDefault="008300AD" w:rsidP="008300AD">
      <w:pPr>
        <w:spacing w:before="100" w:beforeAutospacing="1" w:after="100" w:afterAutospacing="1" w:line="253" w:lineRule="atLeast"/>
      </w:pPr>
      <w:r>
        <w:t>Листопад завершён. Раздетый лес потемнел, просматривается насквозь. Лишь кое- где молодые дубки гремят летними доспехами. Да ведь они и в зиму зачастую уходят с сухими листьями. Старые же дубы отрясл</w:t>
      </w:r>
      <w:proofErr w:type="gramStart"/>
      <w:r>
        <w:t>и</w:t>
      </w:r>
      <w:r w:rsidR="00B74A0A" w:rsidRPr="00B74A0A">
        <w:rPr>
          <w:i/>
        </w:rPr>
        <w:t>(</w:t>
      </w:r>
      <w:proofErr w:type="gramEnd"/>
      <w:r w:rsidR="00B74A0A" w:rsidRPr="00B74A0A">
        <w:rPr>
          <w:i/>
        </w:rPr>
        <w:t>то же, что отряхнули)</w:t>
      </w:r>
      <w:r>
        <w:t xml:space="preserve"> жухлую ветошь, обнажили корявые сучья, раскидали жёлуди на загрубелую землю. Того и гляди просыплется из низких всклоченных облаков снег.                                                                                           Пороша  выпадает по- </w:t>
      </w:r>
      <w:proofErr w:type="gramStart"/>
      <w:r>
        <w:t>разному</w:t>
      </w:r>
      <w:proofErr w:type="gramEnd"/>
      <w:r>
        <w:t xml:space="preserve">. То нежданно- негаданно за ночь </w:t>
      </w:r>
      <w:proofErr w:type="spellStart"/>
      <w:r>
        <w:t>вывершитс</w:t>
      </w:r>
      <w:proofErr w:type="gramStart"/>
      <w:r>
        <w:t>я</w:t>
      </w:r>
      <w:proofErr w:type="spellEnd"/>
      <w:r w:rsidR="00B74A0A" w:rsidRPr="00B74A0A">
        <w:rPr>
          <w:i/>
        </w:rPr>
        <w:t>(</w:t>
      </w:r>
      <w:proofErr w:type="gramEnd"/>
      <w:r w:rsidR="00B74A0A" w:rsidRPr="00B74A0A">
        <w:rPr>
          <w:i/>
        </w:rPr>
        <w:t xml:space="preserve">насыплет снегу) </w:t>
      </w:r>
      <w:r w:rsidRPr="00B74A0A">
        <w:t xml:space="preserve">по щиколотку, глубоко и прочно ложась на стылую землю. Или </w:t>
      </w:r>
      <w:proofErr w:type="gramStart"/>
      <w:r w:rsidRPr="00B74A0A">
        <w:t>ждём её ждём</w:t>
      </w:r>
      <w:proofErr w:type="gramEnd"/>
      <w:r w:rsidRPr="00B74A0A">
        <w:t>, а она второпях рассыплет снежную крупу, а потом и вовсе</w:t>
      </w:r>
      <w:r>
        <w:t xml:space="preserve"> пропадёт.</w:t>
      </w:r>
      <w:r w:rsidR="001934B3">
        <w:t xml:space="preserve"> Вообще-то всякая зима имеет не одну снежную примерку. И только на исходе ноября обыкновенно ложится снег.                                                                                                                                А пока предзимье- время свежих ветров и лёгких порош. Природа как бы задумалась на пороге погодных перемен и медлит отпускать загостившуюся осень.</w:t>
      </w:r>
    </w:p>
    <w:p w:rsidR="001934B3" w:rsidRDefault="007E4F1F" w:rsidP="008300AD">
      <w:pPr>
        <w:spacing w:before="100" w:beforeAutospacing="1" w:after="100" w:afterAutospacing="1" w:line="253" w:lineRule="atLeast"/>
      </w:pPr>
      <w:r>
        <w:t xml:space="preserve">     (118 слов)                                                                                                                                                                                (По А. Стриженову)</w:t>
      </w:r>
    </w:p>
    <w:p w:rsidR="001934B3" w:rsidRDefault="001934B3" w:rsidP="008300AD">
      <w:pPr>
        <w:spacing w:before="100" w:beforeAutospacing="1" w:after="100" w:afterAutospacing="1" w:line="253" w:lineRule="atLeast"/>
      </w:pPr>
      <w:r>
        <w:t xml:space="preserve"> Грамматические задания.</w:t>
      </w:r>
    </w:p>
    <w:p w:rsidR="001934B3" w:rsidRDefault="001934B3" w:rsidP="00B96668">
      <w:pPr>
        <w:pStyle w:val="af0"/>
        <w:numPr>
          <w:ilvl w:val="0"/>
          <w:numId w:val="3"/>
        </w:numPr>
        <w:spacing w:before="100" w:beforeAutospacing="1" w:after="100" w:afterAutospacing="1" w:line="253" w:lineRule="atLeast"/>
      </w:pPr>
      <w:r>
        <w:t xml:space="preserve">Произвести синтаксический разбор предложений:                                                                                                                                                       </w:t>
      </w:r>
      <w:r>
        <w:rPr>
          <w:lang w:val="en-US"/>
        </w:rPr>
        <w:t>I</w:t>
      </w:r>
      <w:r>
        <w:t>вариант- третье предложение первого абзаца</w:t>
      </w:r>
      <w:proofErr w:type="gramStart"/>
      <w:r>
        <w:t>;</w:t>
      </w:r>
      <w:r>
        <w:rPr>
          <w:lang w:val="en-US"/>
        </w:rPr>
        <w:t>II</w:t>
      </w:r>
      <w:r>
        <w:t>вариант</w:t>
      </w:r>
      <w:proofErr w:type="gramEnd"/>
      <w:r>
        <w:t>- предпоследнее предложение второго абзаца.</w:t>
      </w:r>
    </w:p>
    <w:p w:rsidR="00A46AFF" w:rsidRDefault="00A46AFF" w:rsidP="00B96668">
      <w:pPr>
        <w:pStyle w:val="af0"/>
        <w:numPr>
          <w:ilvl w:val="0"/>
          <w:numId w:val="3"/>
        </w:numPr>
        <w:spacing w:before="100" w:beforeAutospacing="1" w:after="100" w:afterAutospacing="1" w:line="253" w:lineRule="atLeast"/>
      </w:pPr>
      <w:r>
        <w:t xml:space="preserve">Разобрать слова по составу:  </w:t>
      </w:r>
      <w:r w:rsidRPr="00A46AFF">
        <w:rPr>
          <w:lang w:val="en-US"/>
        </w:rPr>
        <w:t>I</w:t>
      </w:r>
      <w:r>
        <w:t xml:space="preserve">вариант- </w:t>
      </w:r>
      <w:r w:rsidRPr="00A46AFF">
        <w:rPr>
          <w:i/>
        </w:rPr>
        <w:t>задумалась</w:t>
      </w:r>
      <w:r w:rsidRPr="00A46AFF">
        <w:rPr>
          <w:lang w:val="en-US"/>
        </w:rPr>
        <w:t>II</w:t>
      </w:r>
      <w:r>
        <w:t xml:space="preserve">вариант - </w:t>
      </w:r>
      <w:r w:rsidRPr="00A46AFF">
        <w:rPr>
          <w:i/>
        </w:rPr>
        <w:t>просматривается</w:t>
      </w:r>
    </w:p>
    <w:p w:rsidR="001934B3" w:rsidRDefault="001934B3" w:rsidP="00B96668">
      <w:pPr>
        <w:pStyle w:val="af0"/>
        <w:numPr>
          <w:ilvl w:val="0"/>
          <w:numId w:val="3"/>
        </w:numPr>
        <w:spacing w:before="100" w:beforeAutospacing="1" w:after="100" w:afterAutospacing="1" w:line="253" w:lineRule="atLeast"/>
      </w:pPr>
      <w:r>
        <w:t xml:space="preserve">Выполнить морфологический разбор </w:t>
      </w:r>
      <w:r w:rsidR="00A46AFF">
        <w:t>любого глагола из текста</w:t>
      </w:r>
    </w:p>
    <w:p w:rsidR="001934B3" w:rsidRDefault="001934B3" w:rsidP="00B96668">
      <w:pPr>
        <w:pStyle w:val="af0"/>
        <w:numPr>
          <w:ilvl w:val="0"/>
          <w:numId w:val="3"/>
        </w:numPr>
        <w:spacing w:before="100" w:beforeAutospacing="1" w:after="100" w:afterAutospacing="1" w:line="253" w:lineRule="atLeast"/>
      </w:pPr>
      <w:r>
        <w:t>Выполнить фонетический разбор:</w:t>
      </w:r>
      <w:r>
        <w:rPr>
          <w:lang w:val="en-US"/>
        </w:rPr>
        <w:t>I</w:t>
      </w:r>
      <w:r>
        <w:t xml:space="preserve">вариант- </w:t>
      </w:r>
      <w:r w:rsidRPr="00A46AFF">
        <w:rPr>
          <w:i/>
        </w:rPr>
        <w:t>листьями</w:t>
      </w:r>
      <w:r>
        <w:t xml:space="preserve">; </w:t>
      </w:r>
      <w:r>
        <w:rPr>
          <w:lang w:val="en-US"/>
        </w:rPr>
        <w:t>II</w:t>
      </w:r>
      <w:r>
        <w:t>вариант-</w:t>
      </w:r>
      <w:r w:rsidRPr="00A46AFF">
        <w:rPr>
          <w:i/>
        </w:rPr>
        <w:t>снежную</w:t>
      </w:r>
      <w:r>
        <w:t>.</w:t>
      </w:r>
    </w:p>
    <w:p w:rsidR="00850017" w:rsidRPr="007E4F1F" w:rsidRDefault="007E4F1F" w:rsidP="00A46AFF">
      <w:pPr>
        <w:shd w:val="clear" w:color="auto" w:fill="FFFFFF"/>
        <w:spacing w:after="47" w:line="147" w:lineRule="atLeast"/>
        <w:jc w:val="center"/>
        <w:rPr>
          <w:b/>
          <w:sz w:val="22"/>
          <w:szCs w:val="22"/>
        </w:rPr>
      </w:pPr>
      <w:r w:rsidRPr="007E4F1F">
        <w:rPr>
          <w:b/>
          <w:sz w:val="22"/>
          <w:szCs w:val="22"/>
        </w:rPr>
        <w:t>Диктант по теме «Причастие»</w:t>
      </w:r>
    </w:p>
    <w:p w:rsidR="00850017" w:rsidRPr="007E4F1F" w:rsidRDefault="00850017" w:rsidP="00850017">
      <w:pPr>
        <w:shd w:val="clear" w:color="auto" w:fill="FFFFFF"/>
        <w:spacing w:before="100" w:beforeAutospacing="1" w:after="100" w:afterAutospacing="1" w:line="181" w:lineRule="atLeast"/>
        <w:jc w:val="center"/>
        <w:rPr>
          <w:sz w:val="22"/>
          <w:szCs w:val="22"/>
        </w:rPr>
      </w:pPr>
      <w:r w:rsidRPr="007E4F1F">
        <w:rPr>
          <w:b/>
          <w:bCs/>
          <w:spacing w:val="-12"/>
          <w:sz w:val="22"/>
          <w:szCs w:val="22"/>
        </w:rPr>
        <w:t xml:space="preserve">Путешествие по </w:t>
      </w:r>
      <w:proofErr w:type="spellStart"/>
      <w:r w:rsidRPr="007E4F1F">
        <w:rPr>
          <w:b/>
          <w:bCs/>
          <w:spacing w:val="-12"/>
          <w:sz w:val="22"/>
          <w:szCs w:val="22"/>
        </w:rPr>
        <w:t>Арлю</w:t>
      </w:r>
      <w:proofErr w:type="spellEnd"/>
    </w:p>
    <w:p w:rsidR="00850017" w:rsidRPr="001839BD" w:rsidRDefault="00850017" w:rsidP="00850017">
      <w:pPr>
        <w:shd w:val="clear" w:color="auto" w:fill="FFFFFF"/>
        <w:spacing w:line="181" w:lineRule="atLeast"/>
        <w:rPr>
          <w:color w:val="000000"/>
          <w:sz w:val="22"/>
          <w:szCs w:val="22"/>
        </w:rPr>
      </w:pPr>
      <w:proofErr w:type="spellStart"/>
      <w:r w:rsidRPr="001839BD">
        <w:rPr>
          <w:color w:val="000000"/>
          <w:spacing w:val="-1"/>
          <w:sz w:val="22"/>
          <w:szCs w:val="22"/>
        </w:rPr>
        <w:t>Арль</w:t>
      </w:r>
      <w:proofErr w:type="spellEnd"/>
      <w:r w:rsidRPr="001839BD">
        <w:rPr>
          <w:color w:val="000000"/>
          <w:spacing w:val="-1"/>
          <w:sz w:val="22"/>
          <w:szCs w:val="22"/>
        </w:rPr>
        <w:t xml:space="preserve"> - маленький французский город. Но когда-то он был</w:t>
      </w:r>
      <w:r w:rsidRPr="001839BD">
        <w:rPr>
          <w:rStyle w:val="apple-converted-space"/>
          <w:color w:val="000000"/>
          <w:spacing w:val="-1"/>
          <w:sz w:val="22"/>
          <w:szCs w:val="22"/>
        </w:rPr>
        <w:t> </w:t>
      </w:r>
      <w:r w:rsidRPr="001839BD">
        <w:rPr>
          <w:color w:val="000000"/>
          <w:sz w:val="22"/>
          <w:szCs w:val="22"/>
        </w:rPr>
        <w:t xml:space="preserve">велик и знаменит. Завоевавшие </w:t>
      </w:r>
      <w:proofErr w:type="spellStart"/>
      <w:r w:rsidRPr="001839BD">
        <w:rPr>
          <w:color w:val="000000"/>
          <w:sz w:val="22"/>
          <w:szCs w:val="22"/>
        </w:rPr>
        <w:t>Арль</w:t>
      </w:r>
      <w:proofErr w:type="spellEnd"/>
      <w:r w:rsidRPr="001839BD">
        <w:rPr>
          <w:color w:val="000000"/>
          <w:sz w:val="22"/>
          <w:szCs w:val="22"/>
        </w:rPr>
        <w:t xml:space="preserve"> римляне превратили ма</w:t>
      </w:r>
      <w:r w:rsidRPr="001839BD">
        <w:rPr>
          <w:color w:val="000000"/>
          <w:sz w:val="22"/>
          <w:szCs w:val="22"/>
        </w:rPr>
        <w:softHyphen/>
        <w:t>ленькое поселение на берегу Роны в крупный экономический центр. Ткачи, золотых дел мастера, оружейники вели бойкую</w:t>
      </w:r>
      <w:r w:rsidRPr="001839BD">
        <w:rPr>
          <w:rStyle w:val="apple-converted-space"/>
          <w:color w:val="000000"/>
          <w:sz w:val="22"/>
          <w:szCs w:val="22"/>
        </w:rPr>
        <w:t> </w:t>
      </w:r>
      <w:r w:rsidRPr="001839BD">
        <w:rPr>
          <w:color w:val="000000"/>
          <w:spacing w:val="-1"/>
          <w:sz w:val="22"/>
          <w:szCs w:val="22"/>
        </w:rPr>
        <w:t>торговлю. Был воздвигнут Форум, построена громадная арена,</w:t>
      </w:r>
      <w:r w:rsidRPr="001839BD">
        <w:rPr>
          <w:rStyle w:val="apple-converted-space"/>
          <w:color w:val="000000"/>
          <w:spacing w:val="-1"/>
          <w:sz w:val="22"/>
          <w:szCs w:val="22"/>
        </w:rPr>
        <w:t> </w:t>
      </w:r>
      <w:r w:rsidRPr="001839BD">
        <w:rPr>
          <w:color w:val="000000"/>
          <w:sz w:val="22"/>
          <w:szCs w:val="22"/>
        </w:rPr>
        <w:t>античный театр, акведук длиной в семьдесят пять километров.</w:t>
      </w:r>
      <w:r w:rsidRPr="001839BD">
        <w:rPr>
          <w:rStyle w:val="apple-converted-space"/>
          <w:color w:val="000000"/>
          <w:sz w:val="22"/>
          <w:szCs w:val="22"/>
        </w:rPr>
        <w:t> </w:t>
      </w:r>
      <w:r w:rsidRPr="001839BD">
        <w:rPr>
          <w:color w:val="000000"/>
          <w:sz w:val="22"/>
          <w:szCs w:val="22"/>
        </w:rPr>
        <w:t>Город, процветал.</w:t>
      </w:r>
    </w:p>
    <w:p w:rsidR="00850017" w:rsidRPr="001839BD" w:rsidRDefault="00850017" w:rsidP="00850017">
      <w:pPr>
        <w:shd w:val="clear" w:color="auto" w:fill="FFFFFF"/>
        <w:spacing w:line="181" w:lineRule="atLeast"/>
        <w:rPr>
          <w:color w:val="000000"/>
          <w:sz w:val="22"/>
          <w:szCs w:val="22"/>
        </w:rPr>
      </w:pPr>
      <w:r w:rsidRPr="001839BD">
        <w:rPr>
          <w:color w:val="000000"/>
          <w:spacing w:val="-8"/>
          <w:sz w:val="22"/>
          <w:szCs w:val="22"/>
        </w:rPr>
        <w:t xml:space="preserve">       Нашествие варваров положило конец процветанию. Город стал</w:t>
      </w:r>
      <w:r w:rsidRPr="001839BD">
        <w:rPr>
          <w:rStyle w:val="apple-converted-space"/>
          <w:color w:val="000000"/>
          <w:spacing w:val="-8"/>
          <w:sz w:val="22"/>
          <w:szCs w:val="22"/>
        </w:rPr>
        <w:t> </w:t>
      </w:r>
      <w:r w:rsidRPr="001839BD">
        <w:rPr>
          <w:color w:val="000000"/>
          <w:spacing w:val="-5"/>
          <w:sz w:val="22"/>
          <w:szCs w:val="22"/>
        </w:rPr>
        <w:t>кормиться за счет туристов, руин и былого величия. Вот краткая</w:t>
      </w:r>
      <w:r w:rsidRPr="001839BD">
        <w:rPr>
          <w:rStyle w:val="apple-converted-space"/>
          <w:color w:val="000000"/>
          <w:spacing w:val="-5"/>
          <w:sz w:val="22"/>
          <w:szCs w:val="22"/>
        </w:rPr>
        <w:t> </w:t>
      </w:r>
      <w:r w:rsidRPr="001839BD">
        <w:rPr>
          <w:color w:val="000000"/>
          <w:spacing w:val="-6"/>
          <w:sz w:val="22"/>
          <w:szCs w:val="22"/>
        </w:rPr>
        <w:t>история города, прожившего ни больше, ни меньше, как двадцать</w:t>
      </w:r>
      <w:r w:rsidRPr="001839BD">
        <w:rPr>
          <w:rStyle w:val="apple-converted-space"/>
          <w:color w:val="000000"/>
          <w:spacing w:val="-6"/>
          <w:sz w:val="22"/>
          <w:szCs w:val="22"/>
        </w:rPr>
        <w:t> </w:t>
      </w:r>
      <w:r w:rsidRPr="001839BD">
        <w:rPr>
          <w:color w:val="000000"/>
          <w:sz w:val="22"/>
          <w:szCs w:val="22"/>
        </w:rPr>
        <w:t>пять веков.</w:t>
      </w:r>
    </w:p>
    <w:p w:rsidR="00850017" w:rsidRPr="001839BD" w:rsidRDefault="00850017" w:rsidP="00850017">
      <w:pPr>
        <w:shd w:val="clear" w:color="auto" w:fill="FFFFFF"/>
        <w:spacing w:line="181" w:lineRule="atLeast"/>
        <w:rPr>
          <w:color w:val="000000"/>
          <w:spacing w:val="-10"/>
          <w:sz w:val="22"/>
          <w:szCs w:val="22"/>
        </w:rPr>
      </w:pPr>
      <w:r w:rsidRPr="001839BD">
        <w:rPr>
          <w:color w:val="000000"/>
          <w:spacing w:val="-6"/>
          <w:sz w:val="22"/>
          <w:szCs w:val="22"/>
        </w:rPr>
        <w:t xml:space="preserve">Бродить по улицам </w:t>
      </w:r>
      <w:proofErr w:type="spellStart"/>
      <w:r w:rsidRPr="001839BD">
        <w:rPr>
          <w:color w:val="000000"/>
          <w:spacing w:val="-6"/>
          <w:sz w:val="22"/>
          <w:szCs w:val="22"/>
        </w:rPr>
        <w:t>Арля</w:t>
      </w:r>
      <w:proofErr w:type="spellEnd"/>
      <w:r w:rsidRPr="001839BD">
        <w:rPr>
          <w:color w:val="000000"/>
          <w:spacing w:val="-6"/>
          <w:sz w:val="22"/>
          <w:szCs w:val="22"/>
        </w:rPr>
        <w:t xml:space="preserve"> - одно наслаждение. Идешь не торо</w:t>
      </w:r>
      <w:r w:rsidRPr="001839BD">
        <w:rPr>
          <w:color w:val="000000"/>
          <w:spacing w:val="-6"/>
          <w:sz w:val="22"/>
          <w:szCs w:val="22"/>
        </w:rPr>
        <w:softHyphen/>
        <w:t>пясь по узенькой, мощенной камнем улочке - и вдруг перед тобой</w:t>
      </w:r>
      <w:r w:rsidRPr="001839BD">
        <w:rPr>
          <w:rStyle w:val="apple-converted-space"/>
          <w:color w:val="000000"/>
          <w:spacing w:val="-6"/>
          <w:sz w:val="22"/>
          <w:szCs w:val="22"/>
        </w:rPr>
        <w:t> </w:t>
      </w:r>
      <w:r w:rsidRPr="001839BD">
        <w:rPr>
          <w:color w:val="000000"/>
          <w:spacing w:val="-4"/>
          <w:sz w:val="22"/>
          <w:szCs w:val="22"/>
        </w:rPr>
        <w:t>что-то большое, с арками, колоннами. Оказывается, это римская</w:t>
      </w:r>
      <w:r w:rsidRPr="001839BD">
        <w:rPr>
          <w:rStyle w:val="apple-converted-space"/>
          <w:color w:val="000000"/>
          <w:spacing w:val="-4"/>
          <w:sz w:val="22"/>
          <w:szCs w:val="22"/>
        </w:rPr>
        <w:t> </w:t>
      </w:r>
      <w:r w:rsidRPr="001839BD">
        <w:rPr>
          <w:color w:val="000000"/>
          <w:spacing w:val="-8"/>
          <w:sz w:val="22"/>
          <w:szCs w:val="22"/>
        </w:rPr>
        <w:t>арена, та самая, где гибли когда-то гладиаторы. В средние века аре</w:t>
      </w:r>
      <w:r w:rsidRPr="001839BD">
        <w:rPr>
          <w:color w:val="000000"/>
          <w:spacing w:val="-8"/>
          <w:sz w:val="22"/>
          <w:szCs w:val="22"/>
        </w:rPr>
        <w:softHyphen/>
      </w:r>
      <w:r w:rsidRPr="001839BD">
        <w:rPr>
          <w:color w:val="000000"/>
          <w:spacing w:val="-7"/>
          <w:sz w:val="22"/>
          <w:szCs w:val="22"/>
        </w:rPr>
        <w:t>на была крепостью, защищавшей целый город с домами, улицами,</w:t>
      </w:r>
      <w:r w:rsidRPr="001839BD">
        <w:rPr>
          <w:rStyle w:val="apple-converted-space"/>
          <w:color w:val="000000"/>
          <w:spacing w:val="-7"/>
          <w:sz w:val="22"/>
          <w:szCs w:val="22"/>
        </w:rPr>
        <w:t> </w:t>
      </w:r>
      <w:r w:rsidRPr="001839BD">
        <w:rPr>
          <w:color w:val="000000"/>
          <w:spacing w:val="-4"/>
          <w:sz w:val="22"/>
          <w:szCs w:val="22"/>
        </w:rPr>
        <w:t>даже церковью. Сейчас от города ничего не осталось, но рестав</w:t>
      </w:r>
      <w:r w:rsidRPr="001839BD">
        <w:rPr>
          <w:color w:val="000000"/>
          <w:spacing w:val="-4"/>
          <w:sz w:val="22"/>
          <w:szCs w:val="22"/>
        </w:rPr>
        <w:softHyphen/>
      </w:r>
      <w:r w:rsidRPr="001839BD">
        <w:rPr>
          <w:color w:val="000000"/>
          <w:spacing w:val="-6"/>
          <w:sz w:val="22"/>
          <w:szCs w:val="22"/>
        </w:rPr>
        <w:t>раторы с великим тактом и вкусом восстановили стены крепости,</w:t>
      </w:r>
      <w:r w:rsidRPr="001839BD">
        <w:rPr>
          <w:rStyle w:val="apple-converted-space"/>
          <w:color w:val="000000"/>
          <w:spacing w:val="-6"/>
          <w:sz w:val="22"/>
          <w:szCs w:val="22"/>
        </w:rPr>
        <w:t xml:space="preserve">  </w:t>
      </w:r>
      <w:r w:rsidRPr="001839BD">
        <w:rPr>
          <w:color w:val="000000"/>
          <w:spacing w:val="-9"/>
          <w:sz w:val="22"/>
          <w:szCs w:val="22"/>
        </w:rPr>
        <w:t xml:space="preserve">искусственно создав </w:t>
      </w:r>
      <w:r w:rsidRPr="001839BD">
        <w:rPr>
          <w:color w:val="000000"/>
          <w:spacing w:val="-9"/>
          <w:sz w:val="22"/>
          <w:szCs w:val="22"/>
        </w:rPr>
        <w:lastRenderedPageBreak/>
        <w:t xml:space="preserve">патину времени. Новые, такие же обветренные, </w:t>
      </w:r>
      <w:r w:rsidRPr="001839BD">
        <w:rPr>
          <w:color w:val="000000"/>
          <w:spacing w:val="-8"/>
          <w:sz w:val="22"/>
          <w:szCs w:val="22"/>
        </w:rPr>
        <w:t xml:space="preserve">иссеченные дождями части здания ничем не отличаются от </w:t>
      </w:r>
      <w:proofErr w:type="gramStart"/>
      <w:r w:rsidRPr="001839BD">
        <w:rPr>
          <w:color w:val="000000"/>
          <w:spacing w:val="-8"/>
          <w:sz w:val="22"/>
          <w:szCs w:val="22"/>
        </w:rPr>
        <w:t>старых</w:t>
      </w:r>
      <w:proofErr w:type="gramEnd"/>
      <w:r w:rsidRPr="001839BD">
        <w:rPr>
          <w:color w:val="000000"/>
          <w:spacing w:val="-8"/>
          <w:sz w:val="22"/>
          <w:szCs w:val="22"/>
        </w:rPr>
        <w:t>.</w:t>
      </w:r>
      <w:r w:rsidRPr="001839BD">
        <w:rPr>
          <w:rStyle w:val="apple-converted-space"/>
          <w:color w:val="000000"/>
          <w:spacing w:val="-8"/>
          <w:sz w:val="22"/>
          <w:szCs w:val="22"/>
        </w:rPr>
        <w:t> </w:t>
      </w:r>
      <w:r w:rsidRPr="001839BD">
        <w:rPr>
          <w:color w:val="000000"/>
          <w:spacing w:val="-5"/>
          <w:sz w:val="22"/>
          <w:szCs w:val="22"/>
        </w:rPr>
        <w:t>Работа невероятно кропотливая, но результат поразительный.</w:t>
      </w:r>
    </w:p>
    <w:p w:rsidR="00850017" w:rsidRPr="001839BD" w:rsidRDefault="00850017" w:rsidP="00850017">
      <w:pPr>
        <w:shd w:val="clear" w:color="auto" w:fill="FFFFFF"/>
        <w:spacing w:line="181" w:lineRule="atLeast"/>
        <w:rPr>
          <w:color w:val="000000"/>
          <w:sz w:val="22"/>
          <w:szCs w:val="22"/>
        </w:rPr>
      </w:pPr>
      <w:proofErr w:type="spellStart"/>
      <w:r w:rsidRPr="001839BD">
        <w:rPr>
          <w:color w:val="000000"/>
          <w:spacing w:val="-10"/>
          <w:sz w:val="22"/>
          <w:szCs w:val="22"/>
        </w:rPr>
        <w:t>Арль</w:t>
      </w:r>
      <w:proofErr w:type="spellEnd"/>
      <w:r w:rsidRPr="001839BD">
        <w:rPr>
          <w:color w:val="000000"/>
          <w:spacing w:val="-10"/>
          <w:sz w:val="22"/>
          <w:szCs w:val="22"/>
        </w:rPr>
        <w:t xml:space="preserve"> - город отгремевшей славы. В этом величии прошлого свое</w:t>
      </w:r>
      <w:r w:rsidRPr="001839BD">
        <w:rPr>
          <w:rStyle w:val="apple-converted-space"/>
          <w:color w:val="000000"/>
          <w:spacing w:val="-10"/>
          <w:sz w:val="22"/>
          <w:szCs w:val="22"/>
        </w:rPr>
        <w:t> </w:t>
      </w:r>
      <w:r w:rsidRPr="001839BD">
        <w:rPr>
          <w:color w:val="000000"/>
          <w:spacing w:val="-7"/>
          <w:sz w:val="22"/>
          <w:szCs w:val="22"/>
        </w:rPr>
        <w:t>обаяние, своя тихая задумчивость мудрых, много перевидавших на</w:t>
      </w:r>
      <w:r w:rsidRPr="001839BD">
        <w:rPr>
          <w:rStyle w:val="apple-converted-space"/>
          <w:color w:val="000000"/>
          <w:spacing w:val="-7"/>
          <w:sz w:val="22"/>
          <w:szCs w:val="22"/>
        </w:rPr>
        <w:t> </w:t>
      </w:r>
      <w:r w:rsidRPr="001839BD">
        <w:rPr>
          <w:color w:val="000000"/>
          <w:sz w:val="22"/>
          <w:szCs w:val="22"/>
        </w:rPr>
        <w:t xml:space="preserve">своем веку стариков. </w:t>
      </w:r>
    </w:p>
    <w:p w:rsidR="00850017" w:rsidRPr="001839BD" w:rsidRDefault="00850017" w:rsidP="00850017">
      <w:pPr>
        <w:shd w:val="clear" w:color="auto" w:fill="FFFFFF"/>
        <w:spacing w:before="100" w:beforeAutospacing="1" w:after="100" w:afterAutospacing="1" w:line="181" w:lineRule="atLeast"/>
        <w:rPr>
          <w:color w:val="000000"/>
          <w:sz w:val="22"/>
          <w:szCs w:val="22"/>
        </w:rPr>
      </w:pPr>
      <w:r w:rsidRPr="001839BD">
        <w:rPr>
          <w:color w:val="000000"/>
          <w:spacing w:val="-6"/>
          <w:sz w:val="22"/>
          <w:szCs w:val="22"/>
        </w:rPr>
        <w:t>(185 слов) (По В. Некрасову)</w:t>
      </w:r>
    </w:p>
    <w:p w:rsidR="00850017" w:rsidRPr="001839BD" w:rsidRDefault="00850017" w:rsidP="00850017">
      <w:pPr>
        <w:shd w:val="clear" w:color="auto" w:fill="FFFFFF"/>
        <w:spacing w:before="100" w:beforeAutospacing="1" w:after="100" w:afterAutospacing="1" w:line="181" w:lineRule="atLeast"/>
        <w:rPr>
          <w:color w:val="000000"/>
          <w:sz w:val="22"/>
          <w:szCs w:val="22"/>
        </w:rPr>
      </w:pPr>
      <w:r w:rsidRPr="001839BD">
        <w:rPr>
          <w:b/>
          <w:bCs/>
          <w:color w:val="000000"/>
          <w:spacing w:val="-1"/>
          <w:sz w:val="22"/>
          <w:szCs w:val="22"/>
        </w:rPr>
        <w:t>Грамматическое задание</w:t>
      </w:r>
    </w:p>
    <w:p w:rsidR="00850017" w:rsidRPr="001839BD" w:rsidRDefault="00850017" w:rsidP="00850017">
      <w:pPr>
        <w:shd w:val="clear" w:color="auto" w:fill="FFFFFF"/>
        <w:spacing w:before="100" w:beforeAutospacing="1" w:after="100" w:afterAutospacing="1" w:line="181" w:lineRule="atLeast"/>
        <w:rPr>
          <w:color w:val="000000"/>
          <w:sz w:val="22"/>
          <w:szCs w:val="22"/>
        </w:rPr>
      </w:pPr>
      <w:r w:rsidRPr="001839BD">
        <w:rPr>
          <w:b/>
          <w:bCs/>
          <w:color w:val="000000"/>
          <w:spacing w:val="-22"/>
          <w:sz w:val="22"/>
          <w:szCs w:val="22"/>
        </w:rPr>
        <w:t>1</w:t>
      </w:r>
      <w:r w:rsidRPr="001839BD">
        <w:rPr>
          <w:color w:val="000000"/>
          <w:spacing w:val="-22"/>
          <w:sz w:val="22"/>
          <w:szCs w:val="22"/>
        </w:rPr>
        <w:t>.</w:t>
      </w:r>
      <w:r w:rsidRPr="001839BD">
        <w:rPr>
          <w:color w:val="000000"/>
          <w:sz w:val="22"/>
          <w:szCs w:val="22"/>
        </w:rPr>
        <w:t>        </w:t>
      </w:r>
      <w:r w:rsidRPr="001839BD">
        <w:rPr>
          <w:rStyle w:val="apple-converted-space"/>
          <w:color w:val="000000"/>
          <w:sz w:val="22"/>
          <w:szCs w:val="22"/>
        </w:rPr>
        <w:t> </w:t>
      </w:r>
      <w:r w:rsidRPr="001839BD">
        <w:rPr>
          <w:color w:val="000000"/>
          <w:spacing w:val="-9"/>
          <w:sz w:val="22"/>
          <w:szCs w:val="22"/>
        </w:rPr>
        <w:t>Подчеркнуть встретившиеся в тексте причастия и причастные</w:t>
      </w:r>
      <w:r w:rsidRPr="001839BD">
        <w:rPr>
          <w:color w:val="000000"/>
          <w:spacing w:val="-9"/>
          <w:sz w:val="22"/>
          <w:szCs w:val="22"/>
        </w:rPr>
        <w:br/>
      </w:r>
      <w:r w:rsidRPr="001839BD">
        <w:rPr>
          <w:color w:val="000000"/>
          <w:sz w:val="22"/>
          <w:szCs w:val="22"/>
        </w:rPr>
        <w:t>обороты как члены предложения.</w:t>
      </w:r>
    </w:p>
    <w:p w:rsidR="00850017" w:rsidRPr="001839BD" w:rsidRDefault="00850017" w:rsidP="00850017">
      <w:pPr>
        <w:shd w:val="clear" w:color="auto" w:fill="FFFFFF"/>
        <w:spacing w:before="100" w:beforeAutospacing="1" w:after="100" w:afterAutospacing="1" w:line="181" w:lineRule="atLeast"/>
        <w:rPr>
          <w:color w:val="000000"/>
          <w:sz w:val="22"/>
          <w:szCs w:val="22"/>
        </w:rPr>
      </w:pPr>
      <w:proofErr w:type="gramStart"/>
      <w:r w:rsidRPr="001839BD">
        <w:rPr>
          <w:color w:val="000000"/>
          <w:spacing w:val="-6"/>
          <w:sz w:val="22"/>
          <w:szCs w:val="22"/>
        </w:rPr>
        <w:t>(Сказуемые:</w:t>
      </w:r>
      <w:r w:rsidRPr="001839BD">
        <w:rPr>
          <w:rStyle w:val="apple-converted-space"/>
          <w:color w:val="000000"/>
          <w:spacing w:val="-6"/>
          <w:sz w:val="22"/>
          <w:szCs w:val="22"/>
        </w:rPr>
        <w:t> </w:t>
      </w:r>
      <w:r w:rsidRPr="001839BD">
        <w:rPr>
          <w:iCs/>
          <w:color w:val="000000"/>
          <w:spacing w:val="-6"/>
          <w:sz w:val="22"/>
          <w:szCs w:val="22"/>
        </w:rPr>
        <w:t>воздвигнут; построена.</w:t>
      </w:r>
      <w:proofErr w:type="gramEnd"/>
    </w:p>
    <w:p w:rsidR="00850017" w:rsidRPr="001839BD" w:rsidRDefault="00850017" w:rsidP="00850017">
      <w:pPr>
        <w:shd w:val="clear" w:color="auto" w:fill="FFFFFF"/>
        <w:spacing w:line="181" w:lineRule="atLeast"/>
        <w:rPr>
          <w:color w:val="000000"/>
          <w:sz w:val="22"/>
          <w:szCs w:val="22"/>
        </w:rPr>
      </w:pPr>
      <w:proofErr w:type="gramStart"/>
      <w:r w:rsidRPr="001839BD">
        <w:rPr>
          <w:color w:val="000000"/>
          <w:spacing w:val="-4"/>
          <w:sz w:val="22"/>
          <w:szCs w:val="22"/>
        </w:rPr>
        <w:t>Определения:</w:t>
      </w:r>
      <w:r w:rsidRPr="001839BD">
        <w:rPr>
          <w:rStyle w:val="apple-converted-space"/>
          <w:color w:val="000000"/>
          <w:spacing w:val="-4"/>
          <w:sz w:val="22"/>
          <w:szCs w:val="22"/>
        </w:rPr>
        <w:t> </w:t>
      </w:r>
      <w:r w:rsidRPr="001839BD">
        <w:rPr>
          <w:iCs/>
          <w:color w:val="000000"/>
          <w:spacing w:val="-4"/>
          <w:sz w:val="22"/>
          <w:szCs w:val="22"/>
        </w:rPr>
        <w:t xml:space="preserve">завоевавшие </w:t>
      </w:r>
      <w:proofErr w:type="spellStart"/>
      <w:r w:rsidRPr="001839BD">
        <w:rPr>
          <w:iCs/>
          <w:color w:val="000000"/>
          <w:spacing w:val="-4"/>
          <w:sz w:val="22"/>
          <w:szCs w:val="22"/>
        </w:rPr>
        <w:t>Арль</w:t>
      </w:r>
      <w:proofErr w:type="spellEnd"/>
      <w:r w:rsidRPr="001839BD">
        <w:rPr>
          <w:iCs/>
          <w:color w:val="000000"/>
          <w:spacing w:val="-4"/>
          <w:sz w:val="22"/>
          <w:szCs w:val="22"/>
        </w:rPr>
        <w:t>; прожившего ни больше, ни</w:t>
      </w:r>
      <w:r w:rsidRPr="001839BD">
        <w:rPr>
          <w:rStyle w:val="apple-converted-space"/>
          <w:iCs/>
          <w:color w:val="000000"/>
          <w:spacing w:val="-4"/>
          <w:sz w:val="22"/>
          <w:szCs w:val="22"/>
        </w:rPr>
        <w:t> </w:t>
      </w:r>
      <w:r w:rsidRPr="001839BD">
        <w:rPr>
          <w:iCs/>
          <w:color w:val="000000"/>
          <w:spacing w:val="-8"/>
          <w:sz w:val="22"/>
          <w:szCs w:val="22"/>
        </w:rPr>
        <w:t>меньше, как двадцать пять веков; мощенной камнем; защищавшей</w:t>
      </w:r>
      <w:r w:rsidRPr="001839BD">
        <w:rPr>
          <w:rStyle w:val="apple-converted-space"/>
          <w:iCs/>
          <w:color w:val="000000"/>
          <w:spacing w:val="-8"/>
          <w:sz w:val="22"/>
          <w:szCs w:val="22"/>
        </w:rPr>
        <w:t> </w:t>
      </w:r>
      <w:r w:rsidRPr="001839BD">
        <w:rPr>
          <w:iCs/>
          <w:color w:val="000000"/>
          <w:spacing w:val="-7"/>
          <w:sz w:val="22"/>
          <w:szCs w:val="22"/>
        </w:rPr>
        <w:t>целый город с домами, улицами, даже церковью; обветренные, ис</w:t>
      </w:r>
      <w:r w:rsidRPr="001839BD">
        <w:rPr>
          <w:iCs/>
          <w:color w:val="000000"/>
          <w:spacing w:val="-7"/>
          <w:sz w:val="22"/>
          <w:szCs w:val="22"/>
        </w:rPr>
        <w:softHyphen/>
      </w:r>
      <w:r w:rsidRPr="001839BD">
        <w:rPr>
          <w:iCs/>
          <w:color w:val="000000"/>
          <w:spacing w:val="-5"/>
          <w:sz w:val="22"/>
          <w:szCs w:val="22"/>
        </w:rPr>
        <w:t>сеченные дождями; отгремевшей; много перевидавших на своем</w:t>
      </w:r>
      <w:r w:rsidRPr="001839BD">
        <w:rPr>
          <w:rStyle w:val="apple-converted-space"/>
          <w:iCs/>
          <w:color w:val="000000"/>
          <w:spacing w:val="-5"/>
          <w:sz w:val="22"/>
          <w:szCs w:val="22"/>
        </w:rPr>
        <w:t> </w:t>
      </w:r>
      <w:r w:rsidRPr="001839BD">
        <w:rPr>
          <w:iCs/>
          <w:color w:val="000000"/>
          <w:sz w:val="22"/>
          <w:szCs w:val="22"/>
        </w:rPr>
        <w:t>веку.)</w:t>
      </w:r>
      <w:proofErr w:type="gramEnd"/>
    </w:p>
    <w:p w:rsidR="00850017" w:rsidRPr="001839BD" w:rsidRDefault="00850017" w:rsidP="00850017">
      <w:pPr>
        <w:shd w:val="clear" w:color="auto" w:fill="FFFFFF"/>
        <w:spacing w:line="181" w:lineRule="atLeast"/>
        <w:rPr>
          <w:color w:val="000000"/>
          <w:sz w:val="22"/>
          <w:szCs w:val="22"/>
        </w:rPr>
      </w:pPr>
      <w:r w:rsidRPr="001839BD">
        <w:rPr>
          <w:iCs/>
          <w:color w:val="000000"/>
          <w:spacing w:val="-11"/>
          <w:sz w:val="22"/>
          <w:szCs w:val="22"/>
        </w:rPr>
        <w:t>2.</w:t>
      </w:r>
      <w:r w:rsidRPr="001839BD">
        <w:rPr>
          <w:color w:val="000000"/>
          <w:spacing w:val="-11"/>
          <w:sz w:val="22"/>
          <w:szCs w:val="22"/>
        </w:rPr>
        <w:t>   </w:t>
      </w:r>
      <w:r w:rsidRPr="001839BD">
        <w:rPr>
          <w:rStyle w:val="apple-converted-space"/>
          <w:color w:val="000000"/>
          <w:spacing w:val="-11"/>
          <w:sz w:val="22"/>
          <w:szCs w:val="22"/>
        </w:rPr>
        <w:t> </w:t>
      </w:r>
      <w:r w:rsidRPr="001839BD">
        <w:rPr>
          <w:color w:val="000000"/>
          <w:spacing w:val="-8"/>
          <w:sz w:val="22"/>
          <w:szCs w:val="22"/>
        </w:rPr>
        <w:t>Обозначить действительные причастия буквой</w:t>
      </w:r>
      <w:r w:rsidRPr="001839BD">
        <w:rPr>
          <w:rStyle w:val="apple-converted-space"/>
          <w:color w:val="000000"/>
          <w:spacing w:val="-8"/>
          <w:sz w:val="22"/>
          <w:szCs w:val="22"/>
        </w:rPr>
        <w:t> </w:t>
      </w:r>
      <w:r w:rsidRPr="001839BD">
        <w:rPr>
          <w:iCs/>
          <w:color w:val="000000"/>
          <w:spacing w:val="-8"/>
          <w:sz w:val="22"/>
          <w:szCs w:val="22"/>
        </w:rPr>
        <w:t>д,</w:t>
      </w:r>
      <w:r w:rsidRPr="001839BD">
        <w:rPr>
          <w:rStyle w:val="apple-converted-space"/>
          <w:iCs/>
          <w:color w:val="000000"/>
          <w:spacing w:val="-8"/>
          <w:sz w:val="22"/>
          <w:szCs w:val="22"/>
        </w:rPr>
        <w:t> </w:t>
      </w:r>
      <w:r w:rsidRPr="001839BD">
        <w:rPr>
          <w:color w:val="000000"/>
          <w:spacing w:val="-8"/>
          <w:sz w:val="22"/>
          <w:szCs w:val="22"/>
        </w:rPr>
        <w:t>страдатель</w:t>
      </w:r>
      <w:r w:rsidRPr="001839BD">
        <w:rPr>
          <w:color w:val="000000"/>
          <w:spacing w:val="-8"/>
          <w:sz w:val="22"/>
          <w:szCs w:val="22"/>
        </w:rPr>
        <w:softHyphen/>
      </w:r>
      <w:r w:rsidRPr="001839BD">
        <w:rPr>
          <w:color w:val="000000"/>
          <w:sz w:val="22"/>
          <w:szCs w:val="22"/>
        </w:rPr>
        <w:t xml:space="preserve">ные-буквой </w:t>
      </w:r>
      <w:proofErr w:type="gramStart"/>
      <w:r w:rsidRPr="001839BD">
        <w:rPr>
          <w:color w:val="000000"/>
          <w:sz w:val="22"/>
          <w:szCs w:val="22"/>
        </w:rPr>
        <w:t>с</w:t>
      </w:r>
      <w:proofErr w:type="gramEnd"/>
      <w:r w:rsidRPr="001839BD">
        <w:rPr>
          <w:color w:val="000000"/>
          <w:sz w:val="22"/>
          <w:szCs w:val="22"/>
        </w:rPr>
        <w:t>.</w:t>
      </w:r>
    </w:p>
    <w:p w:rsidR="00850017" w:rsidRDefault="00850017" w:rsidP="00850017">
      <w:pPr>
        <w:shd w:val="clear" w:color="auto" w:fill="FFFFFF"/>
        <w:spacing w:after="47" w:line="147" w:lineRule="atLeast"/>
        <w:jc w:val="both"/>
        <w:rPr>
          <w:color w:val="000000"/>
          <w:sz w:val="22"/>
          <w:szCs w:val="22"/>
        </w:rPr>
      </w:pPr>
      <w:r w:rsidRPr="001839BD">
        <w:rPr>
          <w:color w:val="000000"/>
          <w:sz w:val="22"/>
          <w:szCs w:val="22"/>
        </w:rPr>
        <w:t> </w:t>
      </w:r>
    </w:p>
    <w:p w:rsidR="00BC7458" w:rsidRDefault="00BC7458" w:rsidP="00850017">
      <w:pPr>
        <w:shd w:val="clear" w:color="auto" w:fill="FFFFFF"/>
        <w:spacing w:after="47" w:line="147" w:lineRule="atLeast"/>
        <w:jc w:val="both"/>
        <w:rPr>
          <w:color w:val="000000"/>
          <w:sz w:val="22"/>
          <w:szCs w:val="22"/>
        </w:rPr>
      </w:pPr>
    </w:p>
    <w:p w:rsidR="007E4F1F" w:rsidRDefault="007E4F1F" w:rsidP="00A46AFF">
      <w:pPr>
        <w:shd w:val="clear" w:color="auto" w:fill="FFFFFF"/>
        <w:spacing w:after="47" w:line="147" w:lineRule="atLeast"/>
        <w:jc w:val="center"/>
        <w:rPr>
          <w:b/>
          <w:color w:val="000000"/>
          <w:sz w:val="22"/>
          <w:szCs w:val="22"/>
        </w:rPr>
      </w:pPr>
      <w:r w:rsidRPr="00B74A0A">
        <w:rPr>
          <w:b/>
          <w:color w:val="000000"/>
          <w:sz w:val="22"/>
          <w:szCs w:val="22"/>
        </w:rPr>
        <w:t>Контрольный диктант по теме «Причастие»</w:t>
      </w:r>
    </w:p>
    <w:p w:rsidR="00BC7458" w:rsidRPr="00BC7458" w:rsidRDefault="00BC7458" w:rsidP="00BC7458">
      <w:pPr>
        <w:spacing w:before="100" w:beforeAutospacing="1" w:after="100" w:afterAutospacing="1" w:line="253" w:lineRule="atLeast"/>
        <w:jc w:val="both"/>
      </w:pPr>
      <w:proofErr w:type="gramStart"/>
      <w:r>
        <w:t>(Русский язык. 7 класс: поурочные планы по учебнику М.Т. Баранова и др. /авт.- сост. С.Б. Шадрина.</w:t>
      </w:r>
      <w:proofErr w:type="gramEnd"/>
      <w:r>
        <w:t xml:space="preserve"> Волгоград: </w:t>
      </w:r>
      <w:proofErr w:type="gramStart"/>
      <w:r>
        <w:t>Учитель, 2007. – стр. 114-115)</w:t>
      </w:r>
      <w:proofErr w:type="gramEnd"/>
    </w:p>
    <w:p w:rsidR="007E4F1F" w:rsidRPr="00B74A0A" w:rsidRDefault="007E4F1F" w:rsidP="00B74A0A">
      <w:pPr>
        <w:shd w:val="clear" w:color="auto" w:fill="FFFFFF"/>
        <w:spacing w:after="47" w:line="147" w:lineRule="atLeast"/>
        <w:jc w:val="center"/>
        <w:rPr>
          <w:b/>
          <w:color w:val="000000"/>
          <w:sz w:val="22"/>
          <w:szCs w:val="22"/>
        </w:rPr>
      </w:pPr>
      <w:r w:rsidRPr="00B74A0A">
        <w:rPr>
          <w:b/>
          <w:color w:val="000000"/>
          <w:sz w:val="22"/>
          <w:szCs w:val="22"/>
        </w:rPr>
        <w:t>Осенью</w:t>
      </w:r>
    </w:p>
    <w:p w:rsidR="00B74A0A" w:rsidRDefault="007E4F1F" w:rsidP="00850017">
      <w:pPr>
        <w:shd w:val="clear" w:color="auto" w:fill="FFFFFF"/>
        <w:spacing w:after="47" w:line="147" w:lineRule="atLeast"/>
        <w:jc w:val="both"/>
        <w:rPr>
          <w:color w:val="000000"/>
          <w:sz w:val="22"/>
          <w:szCs w:val="22"/>
        </w:rPr>
      </w:pPr>
      <w:r>
        <w:rPr>
          <w:color w:val="000000"/>
          <w:sz w:val="22"/>
          <w:szCs w:val="22"/>
        </w:rPr>
        <w:t xml:space="preserve">Пасмурные, влажно </w:t>
      </w:r>
      <w:proofErr w:type="spellStart"/>
      <w:r>
        <w:rPr>
          <w:color w:val="000000"/>
          <w:sz w:val="22"/>
          <w:szCs w:val="22"/>
        </w:rPr>
        <w:t>обвиснувшие</w:t>
      </w:r>
      <w:proofErr w:type="spellEnd"/>
      <w:r>
        <w:rPr>
          <w:color w:val="000000"/>
          <w:sz w:val="22"/>
          <w:szCs w:val="22"/>
        </w:rPr>
        <w:t xml:space="preserve"> ели расступились, и глазам стало жарко</w:t>
      </w:r>
      <w:r w:rsidR="00B74A0A">
        <w:rPr>
          <w:color w:val="000000"/>
          <w:sz w:val="22"/>
          <w:szCs w:val="22"/>
        </w:rPr>
        <w:t xml:space="preserve"> от охряной (</w:t>
      </w:r>
      <w:r w:rsidR="00B74A0A" w:rsidRPr="00B74A0A">
        <w:rPr>
          <w:i/>
          <w:color w:val="000000"/>
          <w:sz w:val="22"/>
          <w:szCs w:val="22"/>
        </w:rPr>
        <w:t>охр</w:t>
      </w:r>
      <w:proofErr w:type="gramStart"/>
      <w:r w:rsidR="00B74A0A" w:rsidRPr="00B74A0A">
        <w:rPr>
          <w:i/>
          <w:color w:val="000000"/>
          <w:sz w:val="22"/>
          <w:szCs w:val="22"/>
        </w:rPr>
        <w:t>а-</w:t>
      </w:r>
      <w:proofErr w:type="gramEnd"/>
      <w:r w:rsidR="00B74A0A" w:rsidRPr="00B74A0A">
        <w:rPr>
          <w:i/>
          <w:color w:val="000000"/>
          <w:sz w:val="22"/>
          <w:szCs w:val="22"/>
        </w:rPr>
        <w:t xml:space="preserve"> минеральная краска жёлтого или красного цвета</w:t>
      </w:r>
      <w:r w:rsidR="00B74A0A">
        <w:rPr>
          <w:color w:val="000000"/>
          <w:sz w:val="22"/>
          <w:szCs w:val="22"/>
        </w:rPr>
        <w:t xml:space="preserve">) и рдяной яркости палой листвы. Пахнуло расклёванной дроздами рябиной, разбухшей дубовой бочкой, банным распаренным веником. Сентябрьские запахи бодрят.                                                                                                                                                                                                                                                                  </w:t>
      </w:r>
    </w:p>
    <w:p w:rsidR="00603A5B" w:rsidRDefault="00B74A0A" w:rsidP="00850017">
      <w:pPr>
        <w:shd w:val="clear" w:color="auto" w:fill="FFFFFF"/>
        <w:spacing w:after="47" w:line="147" w:lineRule="atLeast"/>
        <w:jc w:val="both"/>
        <w:rPr>
          <w:color w:val="000000"/>
          <w:sz w:val="22"/>
          <w:szCs w:val="22"/>
        </w:rPr>
      </w:pPr>
      <w:r>
        <w:rPr>
          <w:color w:val="000000"/>
          <w:sz w:val="22"/>
          <w:szCs w:val="22"/>
        </w:rPr>
        <w:t xml:space="preserve">   Как быстро осень проредила </w:t>
      </w:r>
      <w:proofErr w:type="spellStart"/>
      <w:r>
        <w:rPr>
          <w:color w:val="000000"/>
          <w:sz w:val="22"/>
          <w:szCs w:val="22"/>
        </w:rPr>
        <w:t>овраг</w:t>
      </w:r>
      <w:proofErr w:type="gramStart"/>
      <w:r>
        <w:rPr>
          <w:color w:val="000000"/>
          <w:sz w:val="22"/>
          <w:szCs w:val="22"/>
        </w:rPr>
        <w:t>!Е</w:t>
      </w:r>
      <w:proofErr w:type="gramEnd"/>
      <w:r>
        <w:rPr>
          <w:color w:val="000000"/>
          <w:sz w:val="22"/>
          <w:szCs w:val="22"/>
        </w:rPr>
        <w:t>щё</w:t>
      </w:r>
      <w:proofErr w:type="spellEnd"/>
      <w:r>
        <w:rPr>
          <w:color w:val="000000"/>
          <w:sz w:val="22"/>
          <w:szCs w:val="22"/>
        </w:rPr>
        <w:t xml:space="preserve"> четыре дня назад вон тот лес зубчато восходящий по правой стороне, зеленел спутано и непроницаемо. Ёлки, слившиеся с курчавым березняком и синеватой листвою дубов, выделялись лишь </w:t>
      </w:r>
      <w:proofErr w:type="spellStart"/>
      <w:r>
        <w:rPr>
          <w:color w:val="000000"/>
          <w:sz w:val="22"/>
          <w:szCs w:val="22"/>
        </w:rPr>
        <w:t>заносистыми</w:t>
      </w:r>
      <w:proofErr w:type="spellEnd"/>
      <w:r>
        <w:rPr>
          <w:color w:val="000000"/>
          <w:sz w:val="22"/>
          <w:szCs w:val="22"/>
        </w:rPr>
        <w:t xml:space="preserve"> своими вершинками. И весь овраг рас</w:t>
      </w:r>
      <w:r w:rsidR="00603A5B">
        <w:rPr>
          <w:color w:val="000000"/>
          <w:sz w:val="22"/>
          <w:szCs w:val="22"/>
        </w:rPr>
        <w:t xml:space="preserve">плёскивался сплошным зелёным котлом. А нынче многие деревья стоят голые, тощие, точно обструганные, и дно оврага устлано жёлтыми и красными стружками. И чёрные ели чётко отщепились от порусевших берёз и </w:t>
      </w:r>
      <w:proofErr w:type="spellStart"/>
      <w:r w:rsidR="00603A5B">
        <w:rPr>
          <w:color w:val="000000"/>
          <w:sz w:val="22"/>
          <w:szCs w:val="22"/>
        </w:rPr>
        <w:t>бронзовеющих</w:t>
      </w:r>
      <w:proofErr w:type="spellEnd"/>
      <w:r w:rsidR="00603A5B">
        <w:rPr>
          <w:color w:val="000000"/>
          <w:sz w:val="22"/>
          <w:szCs w:val="22"/>
        </w:rPr>
        <w:t xml:space="preserve"> дубов. И ясно прорисовывается склон оврага, словно череп под блестевшими волосами.                                                                                                                                                                                                                                                </w:t>
      </w:r>
    </w:p>
    <w:p w:rsidR="00B74A0A" w:rsidRDefault="00603A5B" w:rsidP="00850017">
      <w:pPr>
        <w:shd w:val="clear" w:color="auto" w:fill="FFFFFF"/>
        <w:spacing w:after="47" w:line="147" w:lineRule="atLeast"/>
        <w:jc w:val="both"/>
        <w:rPr>
          <w:color w:val="000000"/>
          <w:sz w:val="22"/>
          <w:szCs w:val="22"/>
        </w:rPr>
      </w:pPr>
      <w:r>
        <w:rPr>
          <w:color w:val="000000"/>
          <w:sz w:val="22"/>
          <w:szCs w:val="22"/>
        </w:rPr>
        <w:t xml:space="preserve">        Поднимусь </w:t>
      </w:r>
      <w:proofErr w:type="gramStart"/>
      <w:r>
        <w:rPr>
          <w:color w:val="000000"/>
          <w:sz w:val="22"/>
          <w:szCs w:val="22"/>
        </w:rPr>
        <w:t>по этому</w:t>
      </w:r>
      <w:proofErr w:type="gramEnd"/>
      <w:r>
        <w:rPr>
          <w:color w:val="000000"/>
          <w:sz w:val="22"/>
          <w:szCs w:val="22"/>
        </w:rPr>
        <w:t xml:space="preserve"> погрустневшему склону к деревне. Вот она, </w:t>
      </w:r>
      <w:proofErr w:type="spellStart"/>
      <w:r>
        <w:rPr>
          <w:color w:val="000000"/>
          <w:sz w:val="22"/>
          <w:szCs w:val="22"/>
        </w:rPr>
        <w:t>Хлыновка</w:t>
      </w:r>
      <w:proofErr w:type="spellEnd"/>
      <w:r>
        <w:rPr>
          <w:color w:val="000000"/>
          <w:sz w:val="22"/>
          <w:szCs w:val="22"/>
        </w:rPr>
        <w:t xml:space="preserve"> (</w:t>
      </w:r>
      <w:r w:rsidRPr="00603A5B">
        <w:rPr>
          <w:i/>
          <w:color w:val="000000"/>
          <w:sz w:val="22"/>
          <w:szCs w:val="22"/>
        </w:rPr>
        <w:t>слово записать на доске</w:t>
      </w:r>
      <w:r>
        <w:rPr>
          <w:color w:val="000000"/>
          <w:sz w:val="22"/>
          <w:szCs w:val="22"/>
        </w:rPr>
        <w:t xml:space="preserve">), высокая, уютная деревушка, со всех сторон обнесённая лесом. Здесь всегда сухо, всегда тихо и светло. </w:t>
      </w:r>
    </w:p>
    <w:p w:rsidR="007E4F1F" w:rsidRDefault="00603A5B" w:rsidP="00850017">
      <w:pPr>
        <w:shd w:val="clear" w:color="auto" w:fill="FFFFFF"/>
        <w:spacing w:after="47" w:line="147" w:lineRule="atLeast"/>
        <w:jc w:val="both"/>
        <w:rPr>
          <w:color w:val="000000"/>
          <w:sz w:val="22"/>
          <w:szCs w:val="22"/>
        </w:rPr>
      </w:pPr>
      <w:r>
        <w:rPr>
          <w:color w:val="000000"/>
          <w:sz w:val="22"/>
          <w:szCs w:val="22"/>
        </w:rPr>
        <w:t xml:space="preserve">                                                                                                                                                      (Д. Голубков)</w:t>
      </w:r>
    </w:p>
    <w:p w:rsidR="00603A5B" w:rsidRDefault="00603A5B" w:rsidP="00850017">
      <w:pPr>
        <w:shd w:val="clear" w:color="auto" w:fill="FFFFFF"/>
        <w:spacing w:after="47" w:line="147" w:lineRule="atLeast"/>
        <w:jc w:val="both"/>
        <w:rPr>
          <w:color w:val="000000"/>
          <w:sz w:val="22"/>
          <w:szCs w:val="22"/>
        </w:rPr>
      </w:pPr>
      <w:r>
        <w:rPr>
          <w:color w:val="000000"/>
          <w:sz w:val="22"/>
          <w:szCs w:val="22"/>
        </w:rPr>
        <w:t>Грамматическое задание.</w:t>
      </w:r>
    </w:p>
    <w:p w:rsidR="00603A5B" w:rsidRDefault="00603A5B" w:rsidP="00B96668">
      <w:pPr>
        <w:pStyle w:val="af0"/>
        <w:numPr>
          <w:ilvl w:val="0"/>
          <w:numId w:val="4"/>
        </w:numPr>
        <w:spacing w:before="100" w:beforeAutospacing="1" w:after="100" w:afterAutospacing="1" w:line="253" w:lineRule="atLeast"/>
      </w:pPr>
      <w:r>
        <w:lastRenderedPageBreak/>
        <w:t xml:space="preserve">Произвести синтаксический разбор предложений:                                                                                                                                                       </w:t>
      </w:r>
      <w:r>
        <w:rPr>
          <w:lang w:val="en-US"/>
        </w:rPr>
        <w:t>I</w:t>
      </w:r>
      <w:r>
        <w:t xml:space="preserve">вариант- </w:t>
      </w:r>
      <w:proofErr w:type="gramStart"/>
      <w:r>
        <w:t>второе  предложение</w:t>
      </w:r>
      <w:proofErr w:type="gramEnd"/>
      <w:r>
        <w:t xml:space="preserve"> второго  абзаца;</w:t>
      </w:r>
      <w:r>
        <w:rPr>
          <w:lang w:val="en-US"/>
        </w:rPr>
        <w:t>II</w:t>
      </w:r>
      <w:r>
        <w:t>вариант- первое  предложение второго абзаца.</w:t>
      </w:r>
    </w:p>
    <w:p w:rsidR="00603A5B" w:rsidRDefault="00603A5B" w:rsidP="00B96668">
      <w:pPr>
        <w:pStyle w:val="af0"/>
        <w:numPr>
          <w:ilvl w:val="0"/>
          <w:numId w:val="4"/>
        </w:numPr>
        <w:spacing w:before="100" w:beforeAutospacing="1" w:after="100" w:afterAutospacing="1" w:line="253" w:lineRule="atLeast"/>
      </w:pPr>
      <w:r>
        <w:t>Выполнить морфологический разбор одного причастия</w:t>
      </w:r>
      <w:proofErr w:type="gramStart"/>
      <w:r>
        <w:t>.(</w:t>
      </w:r>
      <w:proofErr w:type="gramEnd"/>
      <w:r>
        <w:t>на выбор)</w:t>
      </w:r>
    </w:p>
    <w:p w:rsidR="00BC7458" w:rsidRDefault="00CA775B" w:rsidP="00BC7458">
      <w:pPr>
        <w:pStyle w:val="af0"/>
        <w:shd w:val="clear" w:color="auto" w:fill="FFFFFF"/>
        <w:spacing w:before="225" w:after="225" w:line="420" w:lineRule="atLeast"/>
        <w:rPr>
          <w:b/>
          <w:bCs/>
        </w:rPr>
      </w:pPr>
      <w:r>
        <w:rPr>
          <w:b/>
          <w:bCs/>
        </w:rPr>
        <w:t>Тест по теме «П</w:t>
      </w:r>
      <w:r w:rsidR="00BC7458" w:rsidRPr="00BC7458">
        <w:rPr>
          <w:b/>
          <w:bCs/>
        </w:rPr>
        <w:t>ричастие»</w:t>
      </w:r>
    </w:p>
    <w:p w:rsidR="004A5CA9" w:rsidRDefault="004A5CA9" w:rsidP="004A5CA9">
      <w:pPr>
        <w:pStyle w:val="af0"/>
        <w:shd w:val="clear" w:color="auto" w:fill="FFFFFF"/>
        <w:spacing w:before="225" w:after="225"/>
        <w:rPr>
          <w:bCs/>
        </w:rPr>
      </w:pPr>
      <w:r w:rsidRPr="004A5CA9">
        <w:rPr>
          <w:bCs/>
        </w:rPr>
        <w:t>А</w:t>
      </w:r>
      <w:proofErr w:type="gramStart"/>
      <w:r w:rsidRPr="004A5CA9">
        <w:rPr>
          <w:bCs/>
        </w:rPr>
        <w:t>1</w:t>
      </w:r>
      <w:proofErr w:type="gramEnd"/>
      <w:r>
        <w:rPr>
          <w:bCs/>
        </w:rPr>
        <w:t>. Что обозначает причастие? 1)признак предмета 2)действие предмета 3)признак предмета по действию 4) количество предметов</w:t>
      </w:r>
    </w:p>
    <w:p w:rsidR="004A5CA9" w:rsidRDefault="004A5CA9" w:rsidP="004A5CA9">
      <w:pPr>
        <w:pStyle w:val="af0"/>
        <w:shd w:val="clear" w:color="auto" w:fill="FFFFFF"/>
        <w:spacing w:before="225" w:after="225"/>
        <w:rPr>
          <w:bCs/>
        </w:rPr>
      </w:pPr>
      <w:r>
        <w:rPr>
          <w:bCs/>
        </w:rPr>
        <w:t>А</w:t>
      </w:r>
      <w:proofErr w:type="gramStart"/>
      <w:r>
        <w:rPr>
          <w:bCs/>
        </w:rPr>
        <w:t>2</w:t>
      </w:r>
      <w:proofErr w:type="gramEnd"/>
      <w:r>
        <w:rPr>
          <w:bCs/>
        </w:rPr>
        <w:t xml:space="preserve">. </w:t>
      </w:r>
      <w:proofErr w:type="gramStart"/>
      <w:r>
        <w:rPr>
          <w:bCs/>
        </w:rPr>
        <w:t>Свойства</w:t>
      </w:r>
      <w:proofErr w:type="gramEnd"/>
      <w:r>
        <w:rPr>
          <w:bCs/>
        </w:rPr>
        <w:t xml:space="preserve"> каких частей речи объединяет в себе причастие? 1)</w:t>
      </w:r>
      <w:proofErr w:type="spellStart"/>
      <w:r>
        <w:rPr>
          <w:bCs/>
        </w:rPr>
        <w:t>существительноого</w:t>
      </w:r>
      <w:proofErr w:type="spellEnd"/>
      <w:r>
        <w:rPr>
          <w:bCs/>
        </w:rPr>
        <w:t xml:space="preserve"> и прилагательного 2)прилагательного и глагола 3) наречия и глагола 3) прилагательного и числительного</w:t>
      </w:r>
    </w:p>
    <w:p w:rsidR="004A5CA9" w:rsidRDefault="004A5CA9" w:rsidP="004A5CA9">
      <w:pPr>
        <w:pStyle w:val="af0"/>
        <w:shd w:val="clear" w:color="auto" w:fill="FFFFFF"/>
        <w:spacing w:before="225" w:after="225"/>
        <w:rPr>
          <w:bCs/>
        </w:rPr>
      </w:pPr>
      <w:r>
        <w:rPr>
          <w:bCs/>
        </w:rPr>
        <w:t>А3. Как изменяется причастие? 1) по родам и числам 2) по падежам 3)по родам 4) по родам, числам и падежам</w:t>
      </w:r>
    </w:p>
    <w:p w:rsidR="004A5CA9" w:rsidRDefault="004A5CA9" w:rsidP="004A5CA9">
      <w:pPr>
        <w:pStyle w:val="af0"/>
        <w:shd w:val="clear" w:color="auto" w:fill="FFFFFF"/>
        <w:spacing w:before="225" w:after="225"/>
        <w:rPr>
          <w:bCs/>
        </w:rPr>
      </w:pPr>
      <w:r>
        <w:rPr>
          <w:bCs/>
        </w:rPr>
        <w:t>А</w:t>
      </w:r>
      <w:proofErr w:type="gramStart"/>
      <w:r>
        <w:rPr>
          <w:bCs/>
        </w:rPr>
        <w:t>4</w:t>
      </w:r>
      <w:proofErr w:type="gramEnd"/>
      <w:r>
        <w:rPr>
          <w:bCs/>
        </w:rPr>
        <w:t>. Найдите словосочетание, в котором есть причастие: 1) висячий замок 2)плакучие ивы 3)дремлющий старик 4)дремучий лес</w:t>
      </w:r>
    </w:p>
    <w:p w:rsidR="004A5CA9" w:rsidRDefault="004A5CA9" w:rsidP="004A5CA9">
      <w:pPr>
        <w:pStyle w:val="af0"/>
        <w:shd w:val="clear" w:color="auto" w:fill="FFFFFF"/>
        <w:spacing w:before="225" w:after="225"/>
        <w:rPr>
          <w:bCs/>
        </w:rPr>
      </w:pPr>
      <w:r>
        <w:rPr>
          <w:bCs/>
        </w:rPr>
        <w:t>А5. Каким членом предложения обычно является полное причастие?  1)сказуемым 2)дополнением 3)определение 4)обстоятельством</w:t>
      </w:r>
    </w:p>
    <w:p w:rsidR="004A5CA9" w:rsidRDefault="004A5CA9" w:rsidP="004A5CA9">
      <w:pPr>
        <w:pStyle w:val="af0"/>
        <w:shd w:val="clear" w:color="auto" w:fill="FFFFFF"/>
        <w:spacing w:before="225" w:after="225"/>
        <w:rPr>
          <w:bCs/>
        </w:rPr>
      </w:pPr>
      <w:r>
        <w:rPr>
          <w:bCs/>
        </w:rPr>
        <w:t>А</w:t>
      </w:r>
      <w:proofErr w:type="gramStart"/>
      <w:r>
        <w:rPr>
          <w:bCs/>
        </w:rPr>
        <w:t>6</w:t>
      </w:r>
      <w:proofErr w:type="gramEnd"/>
      <w:r>
        <w:rPr>
          <w:bCs/>
        </w:rPr>
        <w:t>. В каком предложении причастие употреблено в форме настоящего времени? 1) За несколько дней разоделись кусты, недавно раскрывшие листья. 2)Весело жить и весело думать о небе, о солнце, о зреющем хлебе… 3)</w:t>
      </w:r>
      <w:r w:rsidR="00C92846">
        <w:rPr>
          <w:bCs/>
        </w:rPr>
        <w:t xml:space="preserve">А на сосне, </w:t>
      </w:r>
      <w:proofErr w:type="spellStart"/>
      <w:r w:rsidR="00C92846">
        <w:rPr>
          <w:bCs/>
        </w:rPr>
        <w:t>порросшей</w:t>
      </w:r>
      <w:proofErr w:type="spellEnd"/>
      <w:r w:rsidR="00C92846">
        <w:rPr>
          <w:bCs/>
        </w:rPr>
        <w:t xml:space="preserve"> мхом, мелькает белки хвост пушистый. 4) мы остановились на опушке, обращённой к лесу.</w:t>
      </w:r>
    </w:p>
    <w:p w:rsidR="00C92846" w:rsidRDefault="00C92846" w:rsidP="004A5CA9">
      <w:pPr>
        <w:pStyle w:val="af0"/>
        <w:shd w:val="clear" w:color="auto" w:fill="FFFFFF"/>
        <w:spacing w:before="225" w:after="225"/>
        <w:rPr>
          <w:bCs/>
        </w:rPr>
      </w:pPr>
      <w:r>
        <w:rPr>
          <w:bCs/>
        </w:rPr>
        <w:t>А</w:t>
      </w:r>
      <w:proofErr w:type="gramStart"/>
      <w:r>
        <w:rPr>
          <w:bCs/>
        </w:rPr>
        <w:t>7</w:t>
      </w:r>
      <w:proofErr w:type="gramEnd"/>
      <w:r>
        <w:rPr>
          <w:bCs/>
        </w:rPr>
        <w:t>. Найди «четвёртое лишнее»:</w:t>
      </w:r>
    </w:p>
    <w:p w:rsidR="00C92846" w:rsidRDefault="00C92846" w:rsidP="00C92846">
      <w:pPr>
        <w:pStyle w:val="af0"/>
        <w:shd w:val="clear" w:color="auto" w:fill="FFFFFF"/>
        <w:spacing w:before="225" w:after="225"/>
        <w:rPr>
          <w:bCs/>
        </w:rPr>
      </w:pPr>
      <w:r>
        <w:rPr>
          <w:bCs/>
        </w:rPr>
        <w:t xml:space="preserve">А) </w:t>
      </w:r>
      <w:proofErr w:type="spellStart"/>
      <w:r>
        <w:rPr>
          <w:bCs/>
        </w:rPr>
        <w:t>увид</w:t>
      </w:r>
      <w:proofErr w:type="spellEnd"/>
      <w:r>
        <w:rPr>
          <w:bCs/>
        </w:rPr>
        <w:t>…</w:t>
      </w:r>
      <w:proofErr w:type="spellStart"/>
      <w:r>
        <w:rPr>
          <w:bCs/>
        </w:rPr>
        <w:t>нный</w:t>
      </w:r>
      <w:proofErr w:type="spellEnd"/>
      <w:r>
        <w:rPr>
          <w:bCs/>
        </w:rPr>
        <w:t xml:space="preserve">           Б) </w:t>
      </w:r>
      <w:proofErr w:type="spellStart"/>
      <w:r>
        <w:rPr>
          <w:bCs/>
        </w:rPr>
        <w:t>сброш</w:t>
      </w:r>
      <w:proofErr w:type="spellEnd"/>
      <w:r>
        <w:rPr>
          <w:bCs/>
        </w:rPr>
        <w:t>…</w:t>
      </w:r>
      <w:proofErr w:type="spellStart"/>
      <w:r>
        <w:rPr>
          <w:bCs/>
        </w:rPr>
        <w:t>нный</w:t>
      </w:r>
      <w:proofErr w:type="spellEnd"/>
      <w:r>
        <w:rPr>
          <w:bCs/>
        </w:rPr>
        <w:t xml:space="preserve">                        В) </w:t>
      </w:r>
      <w:proofErr w:type="spellStart"/>
      <w:r>
        <w:rPr>
          <w:bCs/>
        </w:rPr>
        <w:t>обвенч</w:t>
      </w:r>
      <w:proofErr w:type="spellEnd"/>
      <w:r>
        <w:rPr>
          <w:bCs/>
        </w:rPr>
        <w:t>…</w:t>
      </w:r>
      <w:proofErr w:type="spellStart"/>
      <w:r>
        <w:rPr>
          <w:bCs/>
        </w:rPr>
        <w:t>нный</w:t>
      </w:r>
      <w:proofErr w:type="spellEnd"/>
      <w:r>
        <w:rPr>
          <w:bCs/>
        </w:rPr>
        <w:t xml:space="preserve">               Г) просмотр…</w:t>
      </w:r>
      <w:proofErr w:type="spellStart"/>
      <w:r>
        <w:rPr>
          <w:bCs/>
        </w:rPr>
        <w:t>нный</w:t>
      </w:r>
      <w:proofErr w:type="spellEnd"/>
    </w:p>
    <w:p w:rsidR="00C92846" w:rsidRDefault="00C92846" w:rsidP="00C92846">
      <w:pPr>
        <w:pStyle w:val="af0"/>
        <w:shd w:val="clear" w:color="auto" w:fill="FFFFFF"/>
        <w:spacing w:before="225" w:after="225"/>
        <w:rPr>
          <w:bCs/>
        </w:rPr>
      </w:pPr>
      <w:r>
        <w:rPr>
          <w:bCs/>
        </w:rPr>
        <w:t>А8. В каком слове на месте пропуска пишется буква  е?</w:t>
      </w:r>
    </w:p>
    <w:p w:rsidR="00C92846" w:rsidRDefault="00C92846" w:rsidP="00C92846">
      <w:pPr>
        <w:pStyle w:val="af0"/>
        <w:shd w:val="clear" w:color="auto" w:fill="FFFFFF"/>
        <w:spacing w:before="225" w:after="225"/>
        <w:rPr>
          <w:bCs/>
        </w:rPr>
      </w:pPr>
      <w:r>
        <w:rPr>
          <w:bCs/>
        </w:rPr>
        <w:t xml:space="preserve">А) </w:t>
      </w:r>
      <w:proofErr w:type="spellStart"/>
      <w:r>
        <w:rPr>
          <w:bCs/>
        </w:rPr>
        <w:t>озаря</w:t>
      </w:r>
      <w:proofErr w:type="spellEnd"/>
      <w:r>
        <w:rPr>
          <w:bCs/>
        </w:rPr>
        <w:t>…</w:t>
      </w:r>
      <w:proofErr w:type="spellStart"/>
      <w:r>
        <w:rPr>
          <w:bCs/>
        </w:rPr>
        <w:t>мый</w:t>
      </w:r>
      <w:proofErr w:type="spellEnd"/>
      <w:r>
        <w:rPr>
          <w:bCs/>
        </w:rPr>
        <w:t xml:space="preserve">            Б) </w:t>
      </w:r>
      <w:proofErr w:type="spellStart"/>
      <w:r>
        <w:rPr>
          <w:bCs/>
        </w:rPr>
        <w:t>ненавид</w:t>
      </w:r>
      <w:proofErr w:type="spellEnd"/>
      <w:r>
        <w:rPr>
          <w:bCs/>
        </w:rPr>
        <w:t>…</w:t>
      </w:r>
      <w:proofErr w:type="spellStart"/>
      <w:r>
        <w:rPr>
          <w:bCs/>
        </w:rPr>
        <w:t>мый</w:t>
      </w:r>
      <w:proofErr w:type="spellEnd"/>
      <w:r>
        <w:rPr>
          <w:bCs/>
        </w:rPr>
        <w:t xml:space="preserve">                     В) </w:t>
      </w:r>
      <w:proofErr w:type="spellStart"/>
      <w:r>
        <w:rPr>
          <w:bCs/>
        </w:rPr>
        <w:t>слыш</w:t>
      </w:r>
      <w:proofErr w:type="spellEnd"/>
      <w:r>
        <w:rPr>
          <w:bCs/>
        </w:rPr>
        <w:t>…</w:t>
      </w:r>
      <w:proofErr w:type="spellStart"/>
      <w:r>
        <w:rPr>
          <w:bCs/>
        </w:rPr>
        <w:t>мый</w:t>
      </w:r>
      <w:proofErr w:type="spellEnd"/>
      <w:r>
        <w:rPr>
          <w:bCs/>
        </w:rPr>
        <w:t xml:space="preserve">                 Г) вид…</w:t>
      </w:r>
      <w:proofErr w:type="spellStart"/>
      <w:r>
        <w:rPr>
          <w:bCs/>
        </w:rPr>
        <w:t>мый</w:t>
      </w:r>
      <w:proofErr w:type="spellEnd"/>
    </w:p>
    <w:p w:rsidR="00C92846" w:rsidRDefault="00C92846" w:rsidP="00C92846">
      <w:pPr>
        <w:pStyle w:val="af0"/>
        <w:shd w:val="clear" w:color="auto" w:fill="FFFFFF"/>
        <w:spacing w:before="225" w:after="225"/>
        <w:rPr>
          <w:bCs/>
        </w:rPr>
      </w:pPr>
      <w:r>
        <w:rPr>
          <w:bCs/>
        </w:rPr>
        <w:t>А</w:t>
      </w:r>
      <w:proofErr w:type="gramStart"/>
      <w:r>
        <w:rPr>
          <w:bCs/>
        </w:rPr>
        <w:t>9</w:t>
      </w:r>
      <w:proofErr w:type="gramEnd"/>
      <w:r>
        <w:rPr>
          <w:bCs/>
        </w:rPr>
        <w:t>. Найди «четвёртое лишнее»:</w:t>
      </w:r>
    </w:p>
    <w:p w:rsidR="00C92846" w:rsidRDefault="00C92846" w:rsidP="00C92846">
      <w:pPr>
        <w:pStyle w:val="af0"/>
        <w:shd w:val="clear" w:color="auto" w:fill="FFFFFF"/>
        <w:spacing w:before="225" w:after="225"/>
        <w:rPr>
          <w:bCs/>
        </w:rPr>
      </w:pPr>
      <w:r>
        <w:rPr>
          <w:bCs/>
        </w:rPr>
        <w:t>А</w:t>
      </w:r>
      <w:proofErr w:type="gramStart"/>
      <w:r>
        <w:rPr>
          <w:bCs/>
        </w:rPr>
        <w:t>)-</w:t>
      </w:r>
      <w:proofErr w:type="spellStart"/>
      <w:proofErr w:type="gramEnd"/>
      <w:r>
        <w:rPr>
          <w:bCs/>
        </w:rPr>
        <w:t>ущ</w:t>
      </w:r>
      <w:proofErr w:type="spellEnd"/>
      <w:r>
        <w:rPr>
          <w:bCs/>
        </w:rPr>
        <w:t>-                          Б) -</w:t>
      </w:r>
      <w:proofErr w:type="spellStart"/>
      <w:r>
        <w:rPr>
          <w:bCs/>
        </w:rPr>
        <w:t>ащ</w:t>
      </w:r>
      <w:proofErr w:type="spellEnd"/>
      <w:r>
        <w:rPr>
          <w:bCs/>
        </w:rPr>
        <w:t>-                                       В) -</w:t>
      </w:r>
      <w:proofErr w:type="spellStart"/>
      <w:r>
        <w:rPr>
          <w:bCs/>
        </w:rPr>
        <w:t>ом</w:t>
      </w:r>
      <w:proofErr w:type="spellEnd"/>
      <w:r>
        <w:rPr>
          <w:bCs/>
        </w:rPr>
        <w:t>-                       Г) -</w:t>
      </w:r>
      <w:proofErr w:type="spellStart"/>
      <w:r>
        <w:rPr>
          <w:bCs/>
        </w:rPr>
        <w:t>ющ</w:t>
      </w:r>
      <w:proofErr w:type="spellEnd"/>
      <w:r>
        <w:rPr>
          <w:bCs/>
        </w:rPr>
        <w:t>-</w:t>
      </w:r>
    </w:p>
    <w:p w:rsidR="00C92846" w:rsidRDefault="00C92846" w:rsidP="00C92846">
      <w:pPr>
        <w:pStyle w:val="af0"/>
        <w:shd w:val="clear" w:color="auto" w:fill="FFFFFF"/>
        <w:spacing w:before="225" w:after="225"/>
        <w:rPr>
          <w:bCs/>
        </w:rPr>
      </w:pPr>
      <w:r>
        <w:rPr>
          <w:bCs/>
        </w:rPr>
        <w:t>А10. Укажите слово, где НЕ пишется раздельно:</w:t>
      </w:r>
    </w:p>
    <w:p w:rsidR="00C92846" w:rsidRDefault="00C92846" w:rsidP="00C92846">
      <w:pPr>
        <w:pStyle w:val="af0"/>
        <w:shd w:val="clear" w:color="auto" w:fill="FFFFFF"/>
        <w:spacing w:before="225" w:after="225"/>
        <w:rPr>
          <w:bCs/>
        </w:rPr>
      </w:pPr>
      <w:r>
        <w:rPr>
          <w:bCs/>
        </w:rPr>
        <w:t>А) (не</w:t>
      </w:r>
      <w:proofErr w:type="gramStart"/>
      <w:r>
        <w:rPr>
          <w:bCs/>
        </w:rPr>
        <w:t>)</w:t>
      </w:r>
      <w:proofErr w:type="spellStart"/>
      <w:r>
        <w:rPr>
          <w:bCs/>
        </w:rPr>
        <w:t>п</w:t>
      </w:r>
      <w:proofErr w:type="gramEnd"/>
      <w:r>
        <w:rPr>
          <w:bCs/>
        </w:rPr>
        <w:t>ролазная</w:t>
      </w:r>
      <w:proofErr w:type="spellEnd"/>
      <w:r>
        <w:rPr>
          <w:bCs/>
        </w:rPr>
        <w:t xml:space="preserve"> чаща                  Б) никем (не)исследованная местность</w:t>
      </w:r>
    </w:p>
    <w:p w:rsidR="00C92846" w:rsidRDefault="00C92846" w:rsidP="00C92846">
      <w:pPr>
        <w:pStyle w:val="af0"/>
        <w:shd w:val="clear" w:color="auto" w:fill="FFFFFF"/>
        <w:spacing w:before="225" w:after="225"/>
        <w:rPr>
          <w:bCs/>
        </w:rPr>
      </w:pPr>
      <w:r>
        <w:rPr>
          <w:bCs/>
        </w:rPr>
        <w:t>В) (не) закончившееся собрание         Г) (не</w:t>
      </w:r>
      <w:proofErr w:type="gramStart"/>
      <w:r>
        <w:rPr>
          <w:bCs/>
        </w:rPr>
        <w:t>)</w:t>
      </w:r>
      <w:proofErr w:type="spellStart"/>
      <w:r>
        <w:rPr>
          <w:bCs/>
        </w:rPr>
        <w:t>д</w:t>
      </w:r>
      <w:proofErr w:type="gramEnd"/>
      <w:r>
        <w:rPr>
          <w:bCs/>
        </w:rPr>
        <w:t>оумевающий</w:t>
      </w:r>
      <w:proofErr w:type="spellEnd"/>
      <w:r>
        <w:rPr>
          <w:bCs/>
        </w:rPr>
        <w:t xml:space="preserve"> взгляд</w:t>
      </w:r>
    </w:p>
    <w:p w:rsidR="00026628" w:rsidRDefault="00026628" w:rsidP="00C92846">
      <w:pPr>
        <w:pStyle w:val="af0"/>
        <w:shd w:val="clear" w:color="auto" w:fill="FFFFFF"/>
        <w:spacing w:before="225" w:after="225"/>
        <w:rPr>
          <w:bCs/>
        </w:rPr>
      </w:pPr>
      <w:r>
        <w:rPr>
          <w:bCs/>
        </w:rPr>
        <w:lastRenderedPageBreak/>
        <w:t>А11. Укажите слово, в котором пишется две буквы  НН</w:t>
      </w:r>
    </w:p>
    <w:p w:rsidR="00026628" w:rsidRDefault="00026628" w:rsidP="00C92846">
      <w:pPr>
        <w:pStyle w:val="af0"/>
        <w:shd w:val="clear" w:color="auto" w:fill="FFFFFF"/>
        <w:spacing w:before="225" w:after="225"/>
        <w:rPr>
          <w:bCs/>
        </w:rPr>
      </w:pPr>
      <w:r>
        <w:rPr>
          <w:bCs/>
        </w:rPr>
        <w:t xml:space="preserve">А) девочка </w:t>
      </w:r>
      <w:proofErr w:type="gramStart"/>
      <w:r>
        <w:rPr>
          <w:bCs/>
        </w:rPr>
        <w:t>испуга</w:t>
      </w:r>
      <w:proofErr w:type="gramEnd"/>
      <w:r>
        <w:rPr>
          <w:bCs/>
        </w:rPr>
        <w:t xml:space="preserve">…а                                  Б) </w:t>
      </w:r>
      <w:proofErr w:type="spellStart"/>
      <w:r>
        <w:rPr>
          <w:bCs/>
        </w:rPr>
        <w:t>созда</w:t>
      </w:r>
      <w:proofErr w:type="spellEnd"/>
      <w:r>
        <w:rPr>
          <w:bCs/>
        </w:rPr>
        <w:t>…</w:t>
      </w:r>
      <w:proofErr w:type="spellStart"/>
      <w:r>
        <w:rPr>
          <w:bCs/>
        </w:rPr>
        <w:t>ый</w:t>
      </w:r>
      <w:proofErr w:type="spellEnd"/>
      <w:r>
        <w:rPr>
          <w:bCs/>
        </w:rPr>
        <w:t xml:space="preserve"> людьми</w:t>
      </w:r>
    </w:p>
    <w:p w:rsidR="00026628" w:rsidRDefault="00026628" w:rsidP="00C92846">
      <w:pPr>
        <w:pStyle w:val="af0"/>
        <w:shd w:val="clear" w:color="auto" w:fill="FFFFFF"/>
        <w:spacing w:before="225" w:after="225"/>
        <w:rPr>
          <w:bCs/>
        </w:rPr>
      </w:pPr>
      <w:r>
        <w:rPr>
          <w:bCs/>
        </w:rPr>
        <w:t xml:space="preserve">В) работа </w:t>
      </w:r>
      <w:proofErr w:type="spellStart"/>
      <w:proofErr w:type="gramStart"/>
      <w:r>
        <w:rPr>
          <w:bCs/>
        </w:rPr>
        <w:t>выполне</w:t>
      </w:r>
      <w:proofErr w:type="spellEnd"/>
      <w:proofErr w:type="gramEnd"/>
      <w:r>
        <w:rPr>
          <w:bCs/>
        </w:rPr>
        <w:t xml:space="preserve">…а                                 Г) </w:t>
      </w:r>
      <w:proofErr w:type="spellStart"/>
      <w:r>
        <w:rPr>
          <w:bCs/>
        </w:rPr>
        <w:t>выписа</w:t>
      </w:r>
      <w:proofErr w:type="spellEnd"/>
      <w:r>
        <w:rPr>
          <w:bCs/>
        </w:rPr>
        <w:t>…а газета</w:t>
      </w:r>
    </w:p>
    <w:p w:rsidR="00026628" w:rsidRPr="00DA5955" w:rsidRDefault="00026628" w:rsidP="00C92846">
      <w:pPr>
        <w:pStyle w:val="af0"/>
        <w:shd w:val="clear" w:color="auto" w:fill="FFFFFF"/>
        <w:spacing w:before="225" w:after="225"/>
        <w:rPr>
          <w:b/>
          <w:bCs/>
        </w:rPr>
      </w:pPr>
      <w:r w:rsidRPr="00DA5955">
        <w:rPr>
          <w:b/>
          <w:bCs/>
        </w:rPr>
        <w:t>Ключи к тесту по теме «Причастие»</w:t>
      </w:r>
    </w:p>
    <w:p w:rsidR="00026628" w:rsidRPr="00026628" w:rsidRDefault="00026628" w:rsidP="00026628">
      <w:pPr>
        <w:pStyle w:val="af0"/>
        <w:shd w:val="clear" w:color="auto" w:fill="FFFFFF"/>
        <w:spacing w:before="225" w:after="225"/>
        <w:rPr>
          <w:bCs/>
        </w:rPr>
      </w:pPr>
      <w:r>
        <w:rPr>
          <w:bCs/>
        </w:rPr>
        <w:t>А</w:t>
      </w:r>
      <w:proofErr w:type="gramStart"/>
      <w:r>
        <w:rPr>
          <w:bCs/>
        </w:rPr>
        <w:t>1</w:t>
      </w:r>
      <w:proofErr w:type="gramEnd"/>
      <w:r>
        <w:rPr>
          <w:bCs/>
        </w:rPr>
        <w:t>. 3                                                          А7. В</w:t>
      </w:r>
    </w:p>
    <w:p w:rsidR="00026628" w:rsidRDefault="00026628" w:rsidP="00C92846">
      <w:pPr>
        <w:pStyle w:val="af0"/>
        <w:shd w:val="clear" w:color="auto" w:fill="FFFFFF"/>
        <w:spacing w:before="225" w:after="225"/>
        <w:rPr>
          <w:bCs/>
        </w:rPr>
      </w:pPr>
      <w:r>
        <w:rPr>
          <w:bCs/>
        </w:rPr>
        <w:t>А</w:t>
      </w:r>
      <w:proofErr w:type="gramStart"/>
      <w:r>
        <w:rPr>
          <w:bCs/>
        </w:rPr>
        <w:t>2</w:t>
      </w:r>
      <w:proofErr w:type="gramEnd"/>
      <w:r>
        <w:rPr>
          <w:bCs/>
        </w:rPr>
        <w:t>. 2                                                          А8.А</w:t>
      </w:r>
    </w:p>
    <w:p w:rsidR="00026628" w:rsidRDefault="00026628" w:rsidP="00C92846">
      <w:pPr>
        <w:pStyle w:val="af0"/>
        <w:shd w:val="clear" w:color="auto" w:fill="FFFFFF"/>
        <w:spacing w:before="225" w:after="225"/>
        <w:rPr>
          <w:bCs/>
        </w:rPr>
      </w:pPr>
      <w:r>
        <w:rPr>
          <w:bCs/>
        </w:rPr>
        <w:t>А3. 4                                                          А</w:t>
      </w:r>
      <w:proofErr w:type="gramStart"/>
      <w:r>
        <w:rPr>
          <w:bCs/>
        </w:rPr>
        <w:t>9</w:t>
      </w:r>
      <w:proofErr w:type="gramEnd"/>
      <w:r>
        <w:rPr>
          <w:bCs/>
        </w:rPr>
        <w:t>. В</w:t>
      </w:r>
    </w:p>
    <w:p w:rsidR="00026628" w:rsidRDefault="00026628" w:rsidP="00C92846">
      <w:pPr>
        <w:pStyle w:val="af0"/>
        <w:shd w:val="clear" w:color="auto" w:fill="FFFFFF"/>
        <w:spacing w:before="225" w:after="225"/>
        <w:rPr>
          <w:bCs/>
        </w:rPr>
      </w:pPr>
      <w:r>
        <w:rPr>
          <w:bCs/>
        </w:rPr>
        <w:t>А</w:t>
      </w:r>
      <w:proofErr w:type="gramStart"/>
      <w:r>
        <w:rPr>
          <w:bCs/>
        </w:rPr>
        <w:t>4</w:t>
      </w:r>
      <w:proofErr w:type="gramEnd"/>
      <w:r>
        <w:rPr>
          <w:bCs/>
        </w:rPr>
        <w:t>.3                                                           А10. Б</w:t>
      </w:r>
    </w:p>
    <w:p w:rsidR="00026628" w:rsidRDefault="00026628" w:rsidP="00C92846">
      <w:pPr>
        <w:pStyle w:val="af0"/>
        <w:shd w:val="clear" w:color="auto" w:fill="FFFFFF"/>
        <w:spacing w:before="225" w:after="225"/>
        <w:rPr>
          <w:bCs/>
        </w:rPr>
      </w:pPr>
      <w:r>
        <w:rPr>
          <w:bCs/>
        </w:rPr>
        <w:t>А5. 3                                                           А11. Б.</w:t>
      </w:r>
    </w:p>
    <w:p w:rsidR="00026628" w:rsidRPr="00C92846" w:rsidRDefault="00026628" w:rsidP="00C92846">
      <w:pPr>
        <w:pStyle w:val="af0"/>
        <w:shd w:val="clear" w:color="auto" w:fill="FFFFFF"/>
        <w:spacing w:before="225" w:after="225"/>
        <w:rPr>
          <w:bCs/>
        </w:rPr>
      </w:pPr>
      <w:r>
        <w:rPr>
          <w:bCs/>
        </w:rPr>
        <w:t>А</w:t>
      </w:r>
      <w:proofErr w:type="gramStart"/>
      <w:r>
        <w:rPr>
          <w:bCs/>
        </w:rPr>
        <w:t>6</w:t>
      </w:r>
      <w:proofErr w:type="gramEnd"/>
      <w:r>
        <w:rPr>
          <w:bCs/>
        </w:rPr>
        <w:t>. 2</w:t>
      </w:r>
    </w:p>
    <w:p w:rsidR="0043564C" w:rsidRPr="00CA775B" w:rsidRDefault="00CA775B" w:rsidP="0043564C">
      <w:pPr>
        <w:shd w:val="clear" w:color="auto" w:fill="FFFFFF"/>
        <w:autoSpaceDE w:val="0"/>
        <w:autoSpaceDN w:val="0"/>
        <w:adjustRightInd w:val="0"/>
      </w:pPr>
      <w:r>
        <w:rPr>
          <w:b/>
          <w:bCs/>
          <w:color w:val="000000"/>
        </w:rPr>
        <w:t>Тест по теме «</w:t>
      </w:r>
      <w:r w:rsidR="0043564C" w:rsidRPr="00CA775B">
        <w:rPr>
          <w:b/>
          <w:bCs/>
          <w:color w:val="000000"/>
        </w:rPr>
        <w:t>Деепричастие</w:t>
      </w:r>
      <w:r w:rsidR="0098527F" w:rsidRPr="00CA775B">
        <w:t xml:space="preserve">. </w:t>
      </w:r>
      <w:r w:rsidR="0043564C" w:rsidRPr="00CA775B">
        <w:rPr>
          <w:b/>
          <w:bCs/>
          <w:color w:val="000000"/>
        </w:rPr>
        <w:t>Деепричастный оборот. Употребление деепричастий в речи</w:t>
      </w:r>
      <w:r>
        <w:rPr>
          <w:b/>
          <w:bCs/>
          <w:color w:val="000000"/>
        </w:rPr>
        <w:t>»</w:t>
      </w:r>
    </w:p>
    <w:p w:rsidR="0043564C" w:rsidRDefault="0043564C" w:rsidP="0043564C">
      <w:pPr>
        <w:shd w:val="clear" w:color="auto" w:fill="FFFFFF"/>
        <w:autoSpaceDE w:val="0"/>
        <w:autoSpaceDN w:val="0"/>
        <w:adjustRightInd w:val="0"/>
        <w:rPr>
          <w:rFonts w:ascii="Arial" w:hAnsi="Arial" w:cs="Arial"/>
        </w:rPr>
      </w:pPr>
      <w:r>
        <w:rPr>
          <w:color w:val="000000"/>
        </w:rPr>
        <w:t>1.     Деепричастие отвечает на вопросы:</w:t>
      </w:r>
    </w:p>
    <w:p w:rsidR="0043564C" w:rsidRDefault="0043564C" w:rsidP="0043564C">
      <w:pPr>
        <w:shd w:val="clear" w:color="auto" w:fill="FFFFFF"/>
        <w:autoSpaceDE w:val="0"/>
        <w:autoSpaceDN w:val="0"/>
        <w:adjustRightInd w:val="0"/>
        <w:rPr>
          <w:rFonts w:ascii="Arial" w:hAnsi="Arial" w:cs="Arial"/>
        </w:rPr>
      </w:pPr>
      <w:r>
        <w:rPr>
          <w:color w:val="000000"/>
        </w:rPr>
        <w:t>а)  Что делал? Что сделал?</w:t>
      </w:r>
    </w:p>
    <w:p w:rsidR="0043564C" w:rsidRDefault="0043564C" w:rsidP="0043564C">
      <w:pPr>
        <w:shd w:val="clear" w:color="auto" w:fill="FFFFFF"/>
        <w:autoSpaceDE w:val="0"/>
        <w:autoSpaceDN w:val="0"/>
        <w:adjustRightInd w:val="0"/>
        <w:rPr>
          <w:rFonts w:ascii="Arial" w:hAnsi="Arial" w:cs="Arial"/>
        </w:rPr>
      </w:pPr>
      <w:r>
        <w:rPr>
          <w:color w:val="000000"/>
        </w:rPr>
        <w:t>б)  Что делая? Что сделав?</w:t>
      </w:r>
    </w:p>
    <w:p w:rsidR="0043564C" w:rsidRDefault="0043564C" w:rsidP="0043564C">
      <w:pPr>
        <w:shd w:val="clear" w:color="auto" w:fill="FFFFFF"/>
        <w:autoSpaceDE w:val="0"/>
        <w:autoSpaceDN w:val="0"/>
        <w:adjustRightInd w:val="0"/>
        <w:rPr>
          <w:rFonts w:ascii="Arial" w:hAnsi="Arial" w:cs="Arial"/>
        </w:rPr>
      </w:pPr>
      <w:r>
        <w:rPr>
          <w:color w:val="000000"/>
        </w:rPr>
        <w:t>в)  Каков предмет?</w:t>
      </w:r>
    </w:p>
    <w:p w:rsidR="0043564C" w:rsidRDefault="0043564C" w:rsidP="0043564C">
      <w:pPr>
        <w:shd w:val="clear" w:color="auto" w:fill="FFFFFF"/>
        <w:autoSpaceDE w:val="0"/>
        <w:autoSpaceDN w:val="0"/>
        <w:adjustRightInd w:val="0"/>
        <w:rPr>
          <w:rFonts w:ascii="Arial" w:hAnsi="Arial" w:cs="Arial"/>
        </w:rPr>
      </w:pPr>
      <w:r>
        <w:rPr>
          <w:color w:val="000000"/>
        </w:rPr>
        <w:t xml:space="preserve">2.     Укажите, </w:t>
      </w:r>
      <w:proofErr w:type="gramStart"/>
      <w:r>
        <w:rPr>
          <w:color w:val="000000"/>
        </w:rPr>
        <w:t>признаки</w:t>
      </w:r>
      <w:proofErr w:type="gramEnd"/>
      <w:r>
        <w:rPr>
          <w:color w:val="000000"/>
        </w:rPr>
        <w:t xml:space="preserve"> какой части речи имеет дееприча</w:t>
      </w:r>
      <w:r>
        <w:rPr>
          <w:color w:val="000000"/>
        </w:rPr>
        <w:softHyphen/>
        <w:t>стие.</w:t>
      </w:r>
    </w:p>
    <w:p w:rsidR="0043564C" w:rsidRDefault="0043564C" w:rsidP="0043564C">
      <w:pPr>
        <w:shd w:val="clear" w:color="auto" w:fill="FFFFFF"/>
        <w:autoSpaceDE w:val="0"/>
        <w:autoSpaceDN w:val="0"/>
        <w:adjustRightInd w:val="0"/>
        <w:rPr>
          <w:rFonts w:ascii="Arial" w:hAnsi="Arial" w:cs="Arial"/>
        </w:rPr>
      </w:pPr>
      <w:r>
        <w:rPr>
          <w:color w:val="000000"/>
        </w:rPr>
        <w:t>а)  глагола и прилагательного</w:t>
      </w:r>
    </w:p>
    <w:p w:rsidR="0043564C" w:rsidRDefault="0043564C" w:rsidP="0043564C">
      <w:pPr>
        <w:shd w:val="clear" w:color="auto" w:fill="FFFFFF"/>
        <w:autoSpaceDE w:val="0"/>
        <w:autoSpaceDN w:val="0"/>
        <w:adjustRightInd w:val="0"/>
        <w:rPr>
          <w:rFonts w:ascii="Arial" w:hAnsi="Arial" w:cs="Arial"/>
        </w:rPr>
      </w:pPr>
      <w:r>
        <w:rPr>
          <w:color w:val="000000"/>
        </w:rPr>
        <w:t>б)  наречия и прилагательного</w:t>
      </w:r>
    </w:p>
    <w:p w:rsidR="0043564C" w:rsidRDefault="0043564C" w:rsidP="0043564C">
      <w:pPr>
        <w:shd w:val="clear" w:color="auto" w:fill="FFFFFF"/>
        <w:autoSpaceDE w:val="0"/>
        <w:autoSpaceDN w:val="0"/>
        <w:adjustRightInd w:val="0"/>
        <w:rPr>
          <w:rFonts w:ascii="Arial" w:hAnsi="Arial" w:cs="Arial"/>
        </w:rPr>
      </w:pPr>
      <w:r>
        <w:rPr>
          <w:color w:val="000000"/>
        </w:rPr>
        <w:t>в)  глагола и наречия</w:t>
      </w:r>
    </w:p>
    <w:p w:rsidR="0043564C" w:rsidRDefault="0043564C" w:rsidP="0043564C">
      <w:pPr>
        <w:shd w:val="clear" w:color="auto" w:fill="FFFFFF"/>
        <w:autoSpaceDE w:val="0"/>
        <w:autoSpaceDN w:val="0"/>
        <w:adjustRightInd w:val="0"/>
        <w:rPr>
          <w:rFonts w:ascii="Arial" w:hAnsi="Arial" w:cs="Arial"/>
        </w:rPr>
      </w:pPr>
      <w:r>
        <w:rPr>
          <w:color w:val="000000"/>
        </w:rPr>
        <w:t>3.      Деепричастие.</w:t>
      </w:r>
    </w:p>
    <w:p w:rsidR="0043564C" w:rsidRDefault="0043564C" w:rsidP="0043564C">
      <w:pPr>
        <w:shd w:val="clear" w:color="auto" w:fill="FFFFFF"/>
        <w:autoSpaceDE w:val="0"/>
        <w:autoSpaceDN w:val="0"/>
        <w:adjustRightInd w:val="0"/>
        <w:rPr>
          <w:rFonts w:ascii="Arial" w:hAnsi="Arial" w:cs="Arial"/>
        </w:rPr>
      </w:pPr>
      <w:r>
        <w:rPr>
          <w:color w:val="000000"/>
        </w:rPr>
        <w:t>а)  изменяемая часть речи</w:t>
      </w:r>
    </w:p>
    <w:p w:rsidR="0043564C" w:rsidRDefault="0043564C" w:rsidP="0043564C">
      <w:pPr>
        <w:shd w:val="clear" w:color="auto" w:fill="FFFFFF"/>
        <w:autoSpaceDE w:val="0"/>
        <w:autoSpaceDN w:val="0"/>
        <w:adjustRightInd w:val="0"/>
        <w:rPr>
          <w:rFonts w:ascii="Arial" w:hAnsi="Arial" w:cs="Arial"/>
        </w:rPr>
      </w:pPr>
      <w:r>
        <w:rPr>
          <w:color w:val="000000"/>
        </w:rPr>
        <w:t>б)  неизменяемая часть речи</w:t>
      </w:r>
    </w:p>
    <w:p w:rsidR="0043564C" w:rsidRDefault="0043564C" w:rsidP="0043564C">
      <w:pPr>
        <w:shd w:val="clear" w:color="auto" w:fill="FFFFFF"/>
        <w:autoSpaceDE w:val="0"/>
        <w:autoSpaceDN w:val="0"/>
        <w:adjustRightInd w:val="0"/>
        <w:rPr>
          <w:rFonts w:ascii="Arial" w:hAnsi="Arial" w:cs="Arial"/>
        </w:rPr>
      </w:pPr>
      <w:r>
        <w:rPr>
          <w:color w:val="000000"/>
        </w:rPr>
        <w:t>4.      Укажите признаки (или признак) глагола, которые не имеет деепричастие.</w:t>
      </w:r>
    </w:p>
    <w:p w:rsidR="0043564C" w:rsidRDefault="0043564C" w:rsidP="0043564C">
      <w:pPr>
        <w:shd w:val="clear" w:color="auto" w:fill="FFFFFF"/>
        <w:autoSpaceDE w:val="0"/>
        <w:autoSpaceDN w:val="0"/>
        <w:adjustRightInd w:val="0"/>
        <w:rPr>
          <w:rFonts w:ascii="Arial" w:hAnsi="Arial" w:cs="Arial"/>
        </w:rPr>
      </w:pPr>
      <w:r>
        <w:rPr>
          <w:color w:val="000000"/>
        </w:rPr>
        <w:t>а)  вид</w:t>
      </w:r>
    </w:p>
    <w:p w:rsidR="0043564C" w:rsidRDefault="0043564C" w:rsidP="0043564C">
      <w:pPr>
        <w:shd w:val="clear" w:color="auto" w:fill="FFFFFF"/>
        <w:autoSpaceDE w:val="0"/>
        <w:autoSpaceDN w:val="0"/>
        <w:adjustRightInd w:val="0"/>
        <w:rPr>
          <w:rFonts w:ascii="Arial" w:hAnsi="Arial" w:cs="Arial"/>
        </w:rPr>
      </w:pPr>
      <w:r>
        <w:rPr>
          <w:color w:val="000000"/>
        </w:rPr>
        <w:t>б)  возвратность</w:t>
      </w:r>
    </w:p>
    <w:p w:rsidR="0043564C" w:rsidRDefault="0043564C" w:rsidP="0043564C">
      <w:pPr>
        <w:shd w:val="clear" w:color="auto" w:fill="FFFFFF"/>
        <w:autoSpaceDE w:val="0"/>
        <w:autoSpaceDN w:val="0"/>
        <w:adjustRightInd w:val="0"/>
        <w:rPr>
          <w:rFonts w:ascii="Arial" w:hAnsi="Arial" w:cs="Arial"/>
        </w:rPr>
      </w:pPr>
      <w:r>
        <w:rPr>
          <w:color w:val="000000"/>
        </w:rPr>
        <w:t>в)  время</w:t>
      </w:r>
    </w:p>
    <w:p w:rsidR="0043564C" w:rsidRDefault="0043564C" w:rsidP="0043564C">
      <w:pPr>
        <w:rPr>
          <w:i/>
          <w:iCs/>
          <w:color w:val="000000"/>
        </w:rPr>
      </w:pPr>
      <w:r>
        <w:rPr>
          <w:color w:val="000000"/>
        </w:rPr>
        <w:t xml:space="preserve">5.      Продолжите предложение: </w:t>
      </w:r>
      <w:r>
        <w:rPr>
          <w:i/>
          <w:iCs/>
          <w:color w:val="000000"/>
        </w:rPr>
        <w:t>Деепричастие с зависимыми словами называется______________________________________</w:t>
      </w:r>
    </w:p>
    <w:p w:rsidR="0043564C" w:rsidRDefault="0043564C" w:rsidP="0043564C">
      <w:pPr>
        <w:shd w:val="clear" w:color="auto" w:fill="FFFFFF"/>
        <w:autoSpaceDE w:val="0"/>
        <w:autoSpaceDN w:val="0"/>
        <w:adjustRightInd w:val="0"/>
        <w:rPr>
          <w:rFonts w:eastAsiaTheme="minorHAnsi"/>
        </w:rPr>
      </w:pPr>
      <w:r>
        <w:rPr>
          <w:color w:val="000000"/>
        </w:rPr>
        <w:t xml:space="preserve">6.    Укажите на </w:t>
      </w:r>
      <w:proofErr w:type="gramStart"/>
      <w:r>
        <w:rPr>
          <w:color w:val="000000"/>
        </w:rPr>
        <w:t>месте</w:t>
      </w:r>
      <w:proofErr w:type="gramEnd"/>
      <w:r>
        <w:rPr>
          <w:color w:val="000000"/>
        </w:rPr>
        <w:t xml:space="preserve"> каких цифр должны стоять запятые в предложении:</w:t>
      </w:r>
    </w:p>
    <w:p w:rsidR="0043564C" w:rsidRDefault="0043564C" w:rsidP="0043564C">
      <w:pPr>
        <w:shd w:val="clear" w:color="auto" w:fill="FFFFFF"/>
        <w:autoSpaceDE w:val="0"/>
        <w:autoSpaceDN w:val="0"/>
        <w:adjustRightInd w:val="0"/>
      </w:pPr>
      <w:r>
        <w:rPr>
          <w:i/>
          <w:iCs/>
          <w:color w:val="000000"/>
        </w:rPr>
        <w:t>Орел (1)</w:t>
      </w:r>
      <w:proofErr w:type="spellStart"/>
      <w:r>
        <w:rPr>
          <w:i/>
          <w:iCs/>
          <w:color w:val="000000"/>
          <w:lang w:val="en-US"/>
        </w:rPr>
        <w:t>pacnpa</w:t>
      </w:r>
      <w:proofErr w:type="spellEnd"/>
      <w:r>
        <w:rPr>
          <w:i/>
          <w:iCs/>
          <w:color w:val="000000"/>
        </w:rPr>
        <w:t>в</w:t>
      </w:r>
      <w:r>
        <w:rPr>
          <w:i/>
          <w:iCs/>
          <w:color w:val="000000"/>
          <w:lang w:val="en-US"/>
        </w:rPr>
        <w:t>u</w:t>
      </w:r>
      <w:r>
        <w:rPr>
          <w:i/>
          <w:iCs/>
          <w:color w:val="000000"/>
        </w:rPr>
        <w:t>в (2)крылья (З</w:t>
      </w:r>
      <w:proofErr w:type="gramStart"/>
      <w:r>
        <w:rPr>
          <w:i/>
          <w:iCs/>
          <w:color w:val="000000"/>
        </w:rPr>
        <w:t>)в</w:t>
      </w:r>
      <w:proofErr w:type="gramEnd"/>
      <w:r>
        <w:rPr>
          <w:i/>
          <w:iCs/>
          <w:color w:val="000000"/>
        </w:rPr>
        <w:t>злетел со скалы.\</w:t>
      </w:r>
    </w:p>
    <w:p w:rsidR="0043564C" w:rsidRDefault="0043564C" w:rsidP="0043564C">
      <w:pPr>
        <w:shd w:val="clear" w:color="auto" w:fill="FFFFFF"/>
        <w:autoSpaceDE w:val="0"/>
        <w:autoSpaceDN w:val="0"/>
        <w:adjustRightInd w:val="0"/>
      </w:pPr>
      <w:r>
        <w:rPr>
          <w:color w:val="000000"/>
        </w:rPr>
        <w:lastRenderedPageBreak/>
        <w:t>а)   1, 2, 3</w:t>
      </w:r>
    </w:p>
    <w:p w:rsidR="0043564C" w:rsidRDefault="0043564C" w:rsidP="0043564C">
      <w:pPr>
        <w:shd w:val="clear" w:color="auto" w:fill="FFFFFF"/>
        <w:autoSpaceDE w:val="0"/>
        <w:autoSpaceDN w:val="0"/>
        <w:adjustRightInd w:val="0"/>
      </w:pPr>
      <w:r>
        <w:rPr>
          <w:color w:val="000000"/>
        </w:rPr>
        <w:t>б)   1,2</w:t>
      </w:r>
    </w:p>
    <w:p w:rsidR="0043564C" w:rsidRDefault="0043564C" w:rsidP="0043564C">
      <w:pPr>
        <w:shd w:val="clear" w:color="auto" w:fill="FFFFFF"/>
        <w:autoSpaceDE w:val="0"/>
        <w:autoSpaceDN w:val="0"/>
        <w:adjustRightInd w:val="0"/>
        <w:rPr>
          <w:color w:val="000000"/>
        </w:rPr>
      </w:pPr>
      <w:r>
        <w:rPr>
          <w:color w:val="000000"/>
        </w:rPr>
        <w:t>в)   1, 3</w:t>
      </w:r>
    </w:p>
    <w:p w:rsidR="0043564C" w:rsidRDefault="0043564C" w:rsidP="0043564C">
      <w:pPr>
        <w:shd w:val="clear" w:color="auto" w:fill="FFFFFF"/>
        <w:autoSpaceDE w:val="0"/>
        <w:autoSpaceDN w:val="0"/>
        <w:adjustRightInd w:val="0"/>
        <w:rPr>
          <w:color w:val="000000"/>
        </w:rPr>
      </w:pPr>
      <w:r>
        <w:rPr>
          <w:color w:val="000000"/>
        </w:rPr>
        <w:t>7.      Укажите предложение с пунктуационной ошибкой.</w:t>
      </w:r>
    </w:p>
    <w:p w:rsidR="0043564C" w:rsidRDefault="0043564C" w:rsidP="0043564C">
      <w:pPr>
        <w:shd w:val="clear" w:color="auto" w:fill="FFFFFF"/>
        <w:autoSpaceDE w:val="0"/>
        <w:autoSpaceDN w:val="0"/>
        <w:adjustRightInd w:val="0"/>
        <w:rPr>
          <w:color w:val="000000"/>
        </w:rPr>
      </w:pPr>
      <w:r>
        <w:rPr>
          <w:color w:val="000000"/>
        </w:rPr>
        <w:t>а)  Ребята, сбежавшись наверх, смотрели на новенького.</w:t>
      </w:r>
    </w:p>
    <w:p w:rsidR="0043564C" w:rsidRDefault="0043564C" w:rsidP="0043564C">
      <w:pPr>
        <w:shd w:val="clear" w:color="auto" w:fill="FFFFFF"/>
        <w:autoSpaceDE w:val="0"/>
        <w:autoSpaceDN w:val="0"/>
        <w:adjustRightInd w:val="0"/>
        <w:rPr>
          <w:rFonts w:eastAsiaTheme="minorHAnsi"/>
        </w:rPr>
      </w:pPr>
      <w:r>
        <w:rPr>
          <w:color w:val="000000"/>
        </w:rPr>
        <w:t xml:space="preserve">б)  Виноград </w:t>
      </w:r>
      <w:proofErr w:type="gramStart"/>
      <w:r>
        <w:rPr>
          <w:color w:val="000000"/>
        </w:rPr>
        <w:t>вился</w:t>
      </w:r>
      <w:proofErr w:type="gramEnd"/>
      <w:r>
        <w:rPr>
          <w:color w:val="000000"/>
        </w:rPr>
        <w:t xml:space="preserve"> карабкаясь по соседним деревьям.</w:t>
      </w:r>
    </w:p>
    <w:p w:rsidR="00AA067A" w:rsidRDefault="0043564C" w:rsidP="0043564C">
      <w:pPr>
        <w:shd w:val="clear" w:color="auto" w:fill="FFFFFF"/>
        <w:autoSpaceDE w:val="0"/>
        <w:autoSpaceDN w:val="0"/>
        <w:adjustRightInd w:val="0"/>
        <w:rPr>
          <w:rFonts w:ascii="Arial" w:cs="Arial"/>
          <w:color w:val="000000"/>
        </w:rPr>
      </w:pPr>
      <w:r>
        <w:rPr>
          <w:color w:val="000000"/>
        </w:rPr>
        <w:t>в)  Вот бегает дворовый мальчик, в салазки Жучку посадив...</w:t>
      </w:r>
    </w:p>
    <w:p w:rsidR="0043564C" w:rsidRDefault="0043564C" w:rsidP="0043564C">
      <w:pPr>
        <w:shd w:val="clear" w:color="auto" w:fill="FFFFFF"/>
        <w:autoSpaceDE w:val="0"/>
        <w:autoSpaceDN w:val="0"/>
        <w:adjustRightInd w:val="0"/>
        <w:rPr>
          <w:color w:val="000000"/>
        </w:rPr>
      </w:pPr>
      <w:r>
        <w:rPr>
          <w:color w:val="000000"/>
        </w:rPr>
        <w:t>8.      Укажите предложение, в котором НЕ пишется слитно</w:t>
      </w:r>
    </w:p>
    <w:p w:rsidR="0043564C" w:rsidRDefault="0043564C" w:rsidP="0043564C">
      <w:pPr>
        <w:shd w:val="clear" w:color="auto" w:fill="FFFFFF"/>
        <w:autoSpaceDE w:val="0"/>
        <w:autoSpaceDN w:val="0"/>
        <w:adjustRightInd w:val="0"/>
        <w:rPr>
          <w:color w:val="000000"/>
        </w:rPr>
      </w:pPr>
      <w:r>
        <w:rPr>
          <w:color w:val="000000"/>
        </w:rPr>
        <w:t>а)  Сидели все (не</w:t>
      </w:r>
      <w:proofErr w:type="gramStart"/>
      <w:r>
        <w:rPr>
          <w:color w:val="000000"/>
        </w:rPr>
        <w:t>)ш</w:t>
      </w:r>
      <w:proofErr w:type="gramEnd"/>
      <w:r>
        <w:rPr>
          <w:color w:val="000000"/>
        </w:rPr>
        <w:t>евелясь.</w:t>
      </w:r>
    </w:p>
    <w:p w:rsidR="0043564C" w:rsidRDefault="0043564C" w:rsidP="0043564C">
      <w:pPr>
        <w:shd w:val="clear" w:color="auto" w:fill="FFFFFF"/>
        <w:autoSpaceDE w:val="0"/>
        <w:autoSpaceDN w:val="0"/>
        <w:adjustRightInd w:val="0"/>
        <w:rPr>
          <w:color w:val="000000"/>
        </w:rPr>
      </w:pPr>
      <w:r>
        <w:rPr>
          <w:color w:val="000000"/>
        </w:rPr>
        <w:t>б)  Он работал (не</w:t>
      </w:r>
      <w:proofErr w:type="gramStart"/>
      <w:r>
        <w:rPr>
          <w:color w:val="000000"/>
        </w:rPr>
        <w:t>)п</w:t>
      </w:r>
      <w:proofErr w:type="gramEnd"/>
      <w:r>
        <w:rPr>
          <w:color w:val="000000"/>
        </w:rPr>
        <w:t>окладая рук</w:t>
      </w:r>
    </w:p>
    <w:p w:rsidR="0043564C" w:rsidRDefault="0043564C" w:rsidP="0043564C">
      <w:pPr>
        <w:shd w:val="clear" w:color="auto" w:fill="FFFFFF"/>
        <w:autoSpaceDE w:val="0"/>
        <w:autoSpaceDN w:val="0"/>
        <w:adjustRightInd w:val="0"/>
        <w:rPr>
          <w:color w:val="000000"/>
        </w:rPr>
      </w:pPr>
      <w:r>
        <w:rPr>
          <w:color w:val="000000"/>
        </w:rPr>
        <w:t>в)  Я ушел, (не</w:t>
      </w:r>
      <w:proofErr w:type="gramStart"/>
      <w:r>
        <w:rPr>
          <w:color w:val="000000"/>
        </w:rPr>
        <w:t>)</w:t>
      </w:r>
      <w:proofErr w:type="spellStart"/>
      <w:r>
        <w:rPr>
          <w:color w:val="000000"/>
        </w:rPr>
        <w:t>г</w:t>
      </w:r>
      <w:proofErr w:type="gramEnd"/>
      <w:r>
        <w:rPr>
          <w:color w:val="000000"/>
        </w:rPr>
        <w:t>одуя</w:t>
      </w:r>
      <w:proofErr w:type="spellEnd"/>
      <w:r>
        <w:rPr>
          <w:color w:val="000000"/>
        </w:rPr>
        <w:t xml:space="preserve"> на друзей.</w:t>
      </w:r>
    </w:p>
    <w:p w:rsidR="0043564C" w:rsidRDefault="0043564C" w:rsidP="0043564C">
      <w:pPr>
        <w:shd w:val="clear" w:color="auto" w:fill="FFFFFF"/>
        <w:autoSpaceDE w:val="0"/>
        <w:autoSpaceDN w:val="0"/>
        <w:adjustRightInd w:val="0"/>
        <w:rPr>
          <w:color w:val="000000"/>
        </w:rPr>
      </w:pPr>
      <w:r>
        <w:rPr>
          <w:color w:val="000000"/>
        </w:rPr>
        <w:t>9.      Укажите  суффиксы,  с  помощью  которых  образуются    деепричастия несовершенного вида.</w:t>
      </w:r>
    </w:p>
    <w:p w:rsidR="0043564C" w:rsidRDefault="0043564C" w:rsidP="0043564C">
      <w:pPr>
        <w:shd w:val="clear" w:color="auto" w:fill="FFFFFF"/>
        <w:autoSpaceDE w:val="0"/>
        <w:autoSpaceDN w:val="0"/>
        <w:adjustRightInd w:val="0"/>
        <w:rPr>
          <w:rFonts w:eastAsiaTheme="minorHAnsi"/>
        </w:rPr>
      </w:pPr>
      <w:r>
        <w:rPr>
          <w:color w:val="000000"/>
        </w:rPr>
        <w:t xml:space="preserve">а)  </w:t>
      </w:r>
      <w:proofErr w:type="gramStart"/>
      <w:r>
        <w:rPr>
          <w:color w:val="000000"/>
        </w:rPr>
        <w:t>-а</w:t>
      </w:r>
      <w:proofErr w:type="gramEnd"/>
      <w:r>
        <w:rPr>
          <w:color w:val="000000"/>
        </w:rPr>
        <w:t>-, -я-</w:t>
      </w:r>
    </w:p>
    <w:p w:rsidR="0043564C" w:rsidRDefault="0043564C" w:rsidP="0043564C">
      <w:pPr>
        <w:shd w:val="clear" w:color="auto" w:fill="FFFFFF"/>
        <w:autoSpaceDE w:val="0"/>
        <w:autoSpaceDN w:val="0"/>
        <w:adjustRightInd w:val="0"/>
      </w:pPr>
      <w:r>
        <w:rPr>
          <w:b/>
          <w:bCs/>
          <w:color w:val="000000"/>
          <w:sz w:val="16"/>
          <w:szCs w:val="16"/>
        </w:rPr>
        <w:t>б</w:t>
      </w:r>
      <w:proofErr w:type="gramStart"/>
      <w:r>
        <w:rPr>
          <w:b/>
          <w:bCs/>
          <w:color w:val="000000"/>
          <w:sz w:val="16"/>
          <w:szCs w:val="16"/>
        </w:rPr>
        <w:t>)-</w:t>
      </w:r>
      <w:proofErr w:type="gramEnd"/>
      <w:r>
        <w:rPr>
          <w:b/>
          <w:bCs/>
          <w:color w:val="000000"/>
          <w:sz w:val="16"/>
          <w:szCs w:val="16"/>
        </w:rPr>
        <w:t>ВШИ-, -ШИ-</w:t>
      </w:r>
    </w:p>
    <w:p w:rsidR="0043564C" w:rsidRDefault="0043564C" w:rsidP="0043564C">
      <w:pPr>
        <w:shd w:val="clear" w:color="auto" w:fill="FFFFFF"/>
        <w:autoSpaceDE w:val="0"/>
        <w:autoSpaceDN w:val="0"/>
        <w:adjustRightInd w:val="0"/>
        <w:rPr>
          <w:rFonts w:ascii="Arial" w:cs="Arial"/>
          <w:color w:val="000000"/>
        </w:rPr>
      </w:pPr>
      <w:r>
        <w:rPr>
          <w:color w:val="000000"/>
        </w:rPr>
        <w:t xml:space="preserve">в)  </w:t>
      </w:r>
      <w:proofErr w:type="gramStart"/>
      <w:r>
        <w:rPr>
          <w:color w:val="000000"/>
        </w:rPr>
        <w:t>-в</w:t>
      </w:r>
      <w:proofErr w:type="gramEnd"/>
      <w:r>
        <w:rPr>
          <w:color w:val="000000"/>
        </w:rPr>
        <w:t>-, -</w:t>
      </w:r>
      <w:proofErr w:type="spellStart"/>
      <w:r>
        <w:rPr>
          <w:color w:val="000000"/>
        </w:rPr>
        <w:t>вш</w:t>
      </w:r>
      <w:proofErr w:type="spellEnd"/>
      <w:r>
        <w:rPr>
          <w:color w:val="000000"/>
        </w:rPr>
        <w:t>-</w:t>
      </w:r>
    </w:p>
    <w:p w:rsidR="0043564C" w:rsidRDefault="0043564C" w:rsidP="0043564C">
      <w:pPr>
        <w:shd w:val="clear" w:color="auto" w:fill="FFFFFF"/>
        <w:autoSpaceDE w:val="0"/>
        <w:autoSpaceDN w:val="0"/>
        <w:adjustRightInd w:val="0"/>
        <w:rPr>
          <w:color w:val="000000"/>
        </w:rPr>
      </w:pPr>
      <w:r>
        <w:rPr>
          <w:color w:val="000000"/>
        </w:rPr>
        <w:t>10.    Укажите  суффиксы,  с  помощью  которых  образуются деепричастия совершенного вида.</w:t>
      </w:r>
    </w:p>
    <w:p w:rsidR="00CA775B" w:rsidRPr="00944B92" w:rsidRDefault="0043564C" w:rsidP="0043564C">
      <w:pPr>
        <w:shd w:val="clear" w:color="auto" w:fill="FFFFFF"/>
        <w:autoSpaceDE w:val="0"/>
        <w:autoSpaceDN w:val="0"/>
        <w:adjustRightInd w:val="0"/>
        <w:rPr>
          <w:rFonts w:eastAsiaTheme="minorHAnsi"/>
        </w:rPr>
      </w:pPr>
      <w:r>
        <w:rPr>
          <w:color w:val="000000"/>
        </w:rPr>
        <w:t xml:space="preserve">а)  </w:t>
      </w:r>
      <w:proofErr w:type="gramStart"/>
      <w:r>
        <w:rPr>
          <w:color w:val="000000"/>
        </w:rPr>
        <w:t>-</w:t>
      </w:r>
      <w:proofErr w:type="spellStart"/>
      <w:r>
        <w:rPr>
          <w:color w:val="000000"/>
        </w:rPr>
        <w:t>н</w:t>
      </w:r>
      <w:proofErr w:type="gramEnd"/>
      <w:r>
        <w:rPr>
          <w:color w:val="000000"/>
        </w:rPr>
        <w:t>н</w:t>
      </w:r>
      <w:proofErr w:type="spellEnd"/>
      <w:r>
        <w:rPr>
          <w:color w:val="000000"/>
        </w:rPr>
        <w:t>-</w:t>
      </w:r>
      <w:r w:rsidR="00944B92">
        <w:rPr>
          <w:color w:val="000000"/>
        </w:rPr>
        <w:t xml:space="preserve">               </w:t>
      </w:r>
      <w:r w:rsidR="00CA775B">
        <w:rPr>
          <w:color w:val="000000"/>
        </w:rPr>
        <w:t>б)  -в-, -вши-, -</w:t>
      </w:r>
      <w:proofErr w:type="spellStart"/>
      <w:r w:rsidR="00CA775B">
        <w:rPr>
          <w:color w:val="000000"/>
        </w:rPr>
        <w:t>вш</w:t>
      </w:r>
      <w:proofErr w:type="spellEnd"/>
      <w:r w:rsidR="00CA775B">
        <w:rPr>
          <w:color w:val="000000"/>
        </w:rPr>
        <w:t>-                                              в) -в-, -а-, -я</w:t>
      </w:r>
    </w:p>
    <w:p w:rsidR="00CA775B" w:rsidRDefault="00CA775B" w:rsidP="0043564C">
      <w:pPr>
        <w:shd w:val="clear" w:color="auto" w:fill="FFFFFF"/>
        <w:autoSpaceDE w:val="0"/>
        <w:autoSpaceDN w:val="0"/>
        <w:adjustRightInd w:val="0"/>
        <w:rPr>
          <w:color w:val="000000"/>
        </w:rPr>
      </w:pPr>
    </w:p>
    <w:p w:rsidR="0043564C" w:rsidRDefault="0043564C" w:rsidP="0043564C">
      <w:pPr>
        <w:shd w:val="clear" w:color="auto" w:fill="FFFFFF"/>
        <w:autoSpaceDE w:val="0"/>
        <w:autoSpaceDN w:val="0"/>
        <w:adjustRightInd w:val="0"/>
        <w:rPr>
          <w:b/>
          <w:color w:val="000000"/>
        </w:rPr>
      </w:pPr>
      <w:r>
        <w:rPr>
          <w:b/>
          <w:color w:val="000000"/>
        </w:rPr>
        <w:t>Ключи к тесту по теме «Деепричастие»</w:t>
      </w:r>
    </w:p>
    <w:p w:rsidR="00BC7458" w:rsidRPr="00944B92" w:rsidRDefault="0043564C" w:rsidP="00944B92">
      <w:pPr>
        <w:shd w:val="clear" w:color="auto" w:fill="FFFFFF"/>
        <w:autoSpaceDE w:val="0"/>
        <w:autoSpaceDN w:val="0"/>
        <w:adjustRightInd w:val="0"/>
        <w:rPr>
          <w:color w:val="000000"/>
        </w:rPr>
      </w:pPr>
      <w:r>
        <w:rPr>
          <w:color w:val="000000"/>
        </w:rPr>
        <w:t>1-б  2-в   3-б    4-в    5-дееприч. оборотом,    6-в  7-б   8-в   9-а   10-б</w:t>
      </w:r>
    </w:p>
    <w:p w:rsidR="00BC7458" w:rsidRPr="00BC7458" w:rsidRDefault="00BC7458" w:rsidP="00026628">
      <w:pPr>
        <w:pStyle w:val="af0"/>
        <w:spacing w:before="100" w:beforeAutospacing="1" w:after="100" w:afterAutospacing="1" w:line="253" w:lineRule="atLeast"/>
        <w:jc w:val="center"/>
        <w:rPr>
          <w:b/>
        </w:rPr>
      </w:pPr>
      <w:r w:rsidRPr="00BC7458">
        <w:rPr>
          <w:b/>
        </w:rPr>
        <w:t>Диктант по теме «Деепричастие»</w:t>
      </w:r>
    </w:p>
    <w:p w:rsidR="00BC7458" w:rsidRPr="00BC7458" w:rsidRDefault="00BC7458" w:rsidP="00BC7458">
      <w:pPr>
        <w:shd w:val="clear" w:color="auto" w:fill="FFFFFF"/>
        <w:spacing w:after="47" w:line="147" w:lineRule="atLeast"/>
        <w:jc w:val="center"/>
        <w:rPr>
          <w:b/>
          <w:bCs/>
          <w:sz w:val="22"/>
          <w:szCs w:val="22"/>
        </w:rPr>
      </w:pPr>
      <w:r w:rsidRPr="00BC7458">
        <w:rPr>
          <w:b/>
          <w:bCs/>
          <w:sz w:val="22"/>
          <w:szCs w:val="22"/>
        </w:rPr>
        <w:t>Дерево детства</w:t>
      </w:r>
    </w:p>
    <w:p w:rsidR="00BC7458" w:rsidRPr="00026628" w:rsidRDefault="00BC7458" w:rsidP="00BC7458">
      <w:pPr>
        <w:shd w:val="clear" w:color="auto" w:fill="FFFFFF"/>
        <w:spacing w:after="47" w:line="147" w:lineRule="atLeast"/>
        <w:jc w:val="both"/>
        <w:rPr>
          <w:sz w:val="22"/>
          <w:szCs w:val="22"/>
        </w:rPr>
      </w:pPr>
      <w:r w:rsidRPr="00026628">
        <w:rPr>
          <w:sz w:val="22"/>
          <w:szCs w:val="22"/>
        </w:rPr>
        <w:t>  В предвоенные годы я каждое лето проводил в доме дедушки, уезжая в конце августа из деревни. Я ужасно переживал, что чегемский виноград только начинал румяниться. Спускаясь из Чегема, мы видели, что по дороге вниз виноград с каждым шагом делается всё чернее и спелее. Когда виноград начинал розоветь на деревьях Чегема, я ходил, задрав голову и вглядываясь в розовеющие гроздья, иногда принимая за почерневшую гроздь винограда прошлогодний пожухлый лист.</w:t>
      </w:r>
    </w:p>
    <w:p w:rsidR="00BC7458" w:rsidRPr="00AD4782" w:rsidRDefault="00BC7458" w:rsidP="00BC7458">
      <w:pPr>
        <w:shd w:val="clear" w:color="auto" w:fill="FFFFFF"/>
        <w:spacing w:after="47" w:line="147" w:lineRule="atLeast"/>
        <w:jc w:val="both"/>
        <w:rPr>
          <w:sz w:val="22"/>
          <w:szCs w:val="22"/>
        </w:rPr>
      </w:pPr>
      <w:r w:rsidRPr="00026628">
        <w:rPr>
          <w:sz w:val="22"/>
          <w:szCs w:val="22"/>
        </w:rPr>
        <w:t>  </w:t>
      </w:r>
      <w:bookmarkStart w:id="0" w:name="_GoBack"/>
      <w:r w:rsidRPr="00AD4782">
        <w:rPr>
          <w:bCs/>
          <w:sz w:val="22"/>
          <w:szCs w:val="22"/>
        </w:rPr>
        <w:t>Однажды я всё-таки заметил, что виноград, свисающий с одной из верхних ветвей, почти спелый.</w:t>
      </w:r>
      <w:bookmarkEnd w:id="0"/>
    </w:p>
    <w:p w:rsidR="00BC7458" w:rsidRPr="00026628" w:rsidRDefault="00BC7458" w:rsidP="00BC7458">
      <w:pPr>
        <w:shd w:val="clear" w:color="auto" w:fill="FFFFFF"/>
        <w:spacing w:after="47" w:line="147" w:lineRule="atLeast"/>
        <w:jc w:val="both"/>
        <w:rPr>
          <w:sz w:val="22"/>
          <w:szCs w:val="22"/>
        </w:rPr>
      </w:pPr>
      <w:r w:rsidRPr="00026628">
        <w:rPr>
          <w:sz w:val="22"/>
          <w:szCs w:val="22"/>
        </w:rPr>
        <w:t>  С большим трудом я добрался до первой ветки. Усевшись на ней верхом, стал соображать, как быть дальше. Гроздья завораживали взгляд: розовые, красные, чёрно-лиловые, уже поспевающие. Но добраться до них всё ещё было нелегко. Надо было пройти до конца ветки и там, ухватившись за виноградную гроздь, подтянуть её к себе.</w:t>
      </w:r>
    </w:p>
    <w:p w:rsidR="00BC7458" w:rsidRPr="00026628" w:rsidRDefault="00BC7458" w:rsidP="00BC7458">
      <w:pPr>
        <w:shd w:val="clear" w:color="auto" w:fill="FFFFFF"/>
        <w:spacing w:after="47" w:line="147" w:lineRule="atLeast"/>
        <w:jc w:val="right"/>
        <w:rPr>
          <w:sz w:val="22"/>
          <w:szCs w:val="22"/>
        </w:rPr>
      </w:pPr>
      <w:r w:rsidRPr="00026628">
        <w:rPr>
          <w:sz w:val="22"/>
          <w:szCs w:val="22"/>
        </w:rPr>
        <w:t>(По Ф. Искандеру)</w:t>
      </w:r>
    </w:p>
    <w:p w:rsidR="00BC7458" w:rsidRPr="00026628" w:rsidRDefault="00BC7458" w:rsidP="00BC7458">
      <w:pPr>
        <w:shd w:val="clear" w:color="auto" w:fill="FFFFFF"/>
        <w:spacing w:after="47" w:line="147" w:lineRule="atLeast"/>
        <w:rPr>
          <w:sz w:val="22"/>
          <w:szCs w:val="22"/>
        </w:rPr>
      </w:pPr>
      <w:r w:rsidRPr="00026628">
        <w:rPr>
          <w:sz w:val="22"/>
          <w:szCs w:val="22"/>
        </w:rPr>
        <w:t>(136 слов)</w:t>
      </w:r>
    </w:p>
    <w:p w:rsidR="00BC7458" w:rsidRPr="00026628" w:rsidRDefault="00BC7458" w:rsidP="00BC7458">
      <w:pPr>
        <w:shd w:val="clear" w:color="auto" w:fill="FFFFFF"/>
        <w:spacing w:after="47" w:line="147" w:lineRule="atLeast"/>
        <w:jc w:val="both"/>
        <w:rPr>
          <w:sz w:val="22"/>
          <w:szCs w:val="22"/>
        </w:rPr>
      </w:pPr>
      <w:r w:rsidRPr="00026628">
        <w:rPr>
          <w:sz w:val="22"/>
          <w:szCs w:val="22"/>
        </w:rPr>
        <w:t>  </w:t>
      </w:r>
      <w:r w:rsidRPr="00026628">
        <w:rPr>
          <w:b/>
          <w:bCs/>
          <w:sz w:val="22"/>
          <w:szCs w:val="22"/>
        </w:rPr>
        <w:t>Задания к тексту:</w:t>
      </w:r>
    </w:p>
    <w:p w:rsidR="00BC7458" w:rsidRPr="00026628" w:rsidRDefault="00BC7458" w:rsidP="00BC7458">
      <w:pPr>
        <w:shd w:val="clear" w:color="auto" w:fill="FFFFFF"/>
        <w:spacing w:after="47" w:line="147" w:lineRule="atLeast"/>
        <w:jc w:val="both"/>
        <w:rPr>
          <w:sz w:val="22"/>
          <w:szCs w:val="22"/>
        </w:rPr>
      </w:pPr>
      <w:r w:rsidRPr="00026628">
        <w:rPr>
          <w:sz w:val="22"/>
          <w:szCs w:val="22"/>
        </w:rPr>
        <w:t>    1) Проведите морфологический разбор двух деепричастий из текста диктанта.</w:t>
      </w:r>
    </w:p>
    <w:p w:rsidR="00BC7458" w:rsidRPr="00026628" w:rsidRDefault="00BC7458" w:rsidP="00BC7458">
      <w:pPr>
        <w:shd w:val="clear" w:color="auto" w:fill="FFFFFF"/>
        <w:spacing w:after="47" w:line="147" w:lineRule="atLeast"/>
        <w:jc w:val="both"/>
        <w:rPr>
          <w:sz w:val="22"/>
          <w:szCs w:val="22"/>
        </w:rPr>
      </w:pPr>
      <w:r w:rsidRPr="00026628">
        <w:rPr>
          <w:sz w:val="22"/>
          <w:szCs w:val="22"/>
        </w:rPr>
        <w:t>   2) Подчеркните как член предложения деепричастные обороты.</w:t>
      </w:r>
    </w:p>
    <w:p w:rsidR="00BC7458" w:rsidRPr="00026628" w:rsidRDefault="00BC7458" w:rsidP="00BC7458">
      <w:pPr>
        <w:shd w:val="clear" w:color="auto" w:fill="FFFFFF"/>
        <w:spacing w:after="47" w:line="147" w:lineRule="atLeast"/>
        <w:jc w:val="both"/>
        <w:rPr>
          <w:sz w:val="22"/>
          <w:szCs w:val="22"/>
        </w:rPr>
      </w:pPr>
    </w:p>
    <w:p w:rsidR="007E4F1F" w:rsidRPr="001839BD" w:rsidRDefault="007E4F1F" w:rsidP="00850017">
      <w:pPr>
        <w:shd w:val="clear" w:color="auto" w:fill="FFFFFF"/>
        <w:spacing w:after="47" w:line="147" w:lineRule="atLeast"/>
        <w:jc w:val="both"/>
        <w:rPr>
          <w:color w:val="000000"/>
          <w:sz w:val="22"/>
          <w:szCs w:val="22"/>
        </w:rPr>
      </w:pPr>
    </w:p>
    <w:p w:rsidR="00850017" w:rsidRDefault="009F1C65" w:rsidP="009F1C65">
      <w:pPr>
        <w:shd w:val="clear" w:color="auto" w:fill="FFFFFF"/>
        <w:spacing w:after="47" w:line="147" w:lineRule="atLeast"/>
        <w:jc w:val="center"/>
        <w:rPr>
          <w:b/>
          <w:color w:val="000000"/>
          <w:sz w:val="22"/>
          <w:szCs w:val="22"/>
        </w:rPr>
      </w:pPr>
      <w:r>
        <w:rPr>
          <w:b/>
          <w:color w:val="000000"/>
          <w:sz w:val="22"/>
          <w:szCs w:val="22"/>
        </w:rPr>
        <w:t>Контрольный д</w:t>
      </w:r>
      <w:r w:rsidRPr="00B74A0A">
        <w:rPr>
          <w:b/>
          <w:color w:val="000000"/>
          <w:sz w:val="22"/>
          <w:szCs w:val="22"/>
        </w:rPr>
        <w:t>иктант по теме «</w:t>
      </w:r>
      <w:r>
        <w:rPr>
          <w:b/>
          <w:color w:val="000000"/>
          <w:sz w:val="22"/>
          <w:szCs w:val="22"/>
        </w:rPr>
        <w:t>Наречие</w:t>
      </w:r>
      <w:r w:rsidRPr="00B74A0A">
        <w:rPr>
          <w:b/>
          <w:color w:val="000000"/>
          <w:sz w:val="22"/>
          <w:szCs w:val="22"/>
        </w:rPr>
        <w:t>»</w:t>
      </w:r>
    </w:p>
    <w:p w:rsidR="009F1C65" w:rsidRDefault="009F1C65" w:rsidP="009F1C65">
      <w:pPr>
        <w:spacing w:before="100" w:beforeAutospacing="1" w:after="100" w:afterAutospacing="1" w:line="253" w:lineRule="atLeast"/>
        <w:jc w:val="both"/>
      </w:pPr>
      <w:proofErr w:type="gramStart"/>
      <w:r>
        <w:t>(Русский язык. 7 класс: поурочные планы по учебнику М.Т. Баранова и др. /авт.- сост. С.Б. Шадрина.</w:t>
      </w:r>
      <w:proofErr w:type="gramEnd"/>
      <w:r>
        <w:t xml:space="preserve"> Волгоград: </w:t>
      </w:r>
      <w:proofErr w:type="gramStart"/>
      <w:r>
        <w:t>Учитель, 2007. – стр. 168-169)</w:t>
      </w:r>
      <w:proofErr w:type="gramEnd"/>
    </w:p>
    <w:p w:rsidR="009F1C65" w:rsidRDefault="009F1C65" w:rsidP="009F1C65">
      <w:pPr>
        <w:spacing w:before="100" w:beforeAutospacing="1" w:after="100" w:afterAutospacing="1" w:line="253" w:lineRule="atLeast"/>
        <w:jc w:val="both"/>
      </w:pPr>
      <w:r>
        <w:t>Кое- как вырвавшись из густых ветвей, отдыхает пред новой дорогой стареющий месяц, расположившись на верхушках прибрежных кустов.</w:t>
      </w:r>
    </w:p>
    <w:p w:rsidR="009F1C65" w:rsidRDefault="009F1C65" w:rsidP="009F1C65">
      <w:pPr>
        <w:spacing w:before="100" w:beforeAutospacing="1" w:after="100" w:afterAutospacing="1" w:line="253" w:lineRule="atLeast"/>
        <w:jc w:val="both"/>
      </w:pPr>
      <w:r>
        <w:t xml:space="preserve">   Набравшись сил, он стал подниматься выше, выше. От натуги сгорбился и так надул живот, что явственно обозначился круг.</w:t>
      </w:r>
    </w:p>
    <w:p w:rsidR="009F1C65" w:rsidRDefault="009F1C65" w:rsidP="009F1C65">
      <w:pPr>
        <w:spacing w:before="100" w:beforeAutospacing="1" w:after="100" w:afterAutospacing="1" w:line="253" w:lineRule="atLeast"/>
        <w:jc w:val="both"/>
      </w:pPr>
      <w:r>
        <w:t>Звёзды засверкали ярче, и на земле стало светлее. Трава, слегка посеребрённая морозом, увеличила отражение потоков света.</w:t>
      </w:r>
    </w:p>
    <w:p w:rsidR="009F1C65" w:rsidRDefault="009F1C65" w:rsidP="009F1C65">
      <w:pPr>
        <w:spacing w:before="100" w:beforeAutospacing="1" w:after="100" w:afterAutospacing="1" w:line="253" w:lineRule="atLeast"/>
        <w:jc w:val="both"/>
      </w:pPr>
      <w:r>
        <w:t>Большая Медведица подставила свой огромный ковш для падающих звёзд, и он быстро начал наполняться ими.</w:t>
      </w:r>
    </w:p>
    <w:p w:rsidR="009F1C65" w:rsidRDefault="009F1C65" w:rsidP="009F1C65">
      <w:pPr>
        <w:spacing w:before="100" w:beforeAutospacing="1" w:after="100" w:afterAutospacing="1" w:line="253" w:lineRule="atLeast"/>
        <w:jc w:val="both"/>
      </w:pPr>
      <w:r>
        <w:t>Вот через какое- то время ковш стал переворачиваться от тяжести. Ручка оказалась внизу, ковшик приподнялся, и звёзды посыпались, покатились по небесному простору, сбиваясь, как белые козочки, в табунки.</w:t>
      </w:r>
    </w:p>
    <w:p w:rsidR="00DA5955" w:rsidRDefault="00DA5955" w:rsidP="009F1C65">
      <w:pPr>
        <w:spacing w:before="100" w:beforeAutospacing="1" w:after="100" w:afterAutospacing="1" w:line="253" w:lineRule="atLeast"/>
        <w:jc w:val="both"/>
      </w:pPr>
      <w:r>
        <w:t xml:space="preserve">     А самое большое стадо скопилось в огромной долине далёкого пространства, где лёгкая беловатая пыль нависла по краям. Вот почему это место называется Млечным путём.</w:t>
      </w:r>
    </w:p>
    <w:p w:rsidR="00DA5955" w:rsidRDefault="00DA5955" w:rsidP="009F1C65">
      <w:pPr>
        <w:spacing w:before="100" w:beforeAutospacing="1" w:after="100" w:afterAutospacing="1" w:line="253" w:lineRule="atLeast"/>
        <w:jc w:val="both"/>
      </w:pPr>
      <w:r>
        <w:t xml:space="preserve">   Небо ещё больше заблестело. Горизонт расширился. Раскрылась </w:t>
      </w:r>
      <w:proofErr w:type="spellStart"/>
      <w:r>
        <w:t>запланетная</w:t>
      </w:r>
      <w:proofErr w:type="spellEnd"/>
      <w:r>
        <w:t xml:space="preserve"> бездна. </w:t>
      </w:r>
    </w:p>
    <w:p w:rsidR="00DA5955" w:rsidRDefault="00DA5955" w:rsidP="009F1C65">
      <w:pPr>
        <w:spacing w:before="100" w:beforeAutospacing="1" w:after="100" w:afterAutospacing="1" w:line="253" w:lineRule="atLeast"/>
        <w:jc w:val="both"/>
      </w:pPr>
      <w:r>
        <w:t>Грамматические задания</w:t>
      </w:r>
    </w:p>
    <w:p w:rsidR="00DA5955" w:rsidRDefault="00DA5955" w:rsidP="00B96668">
      <w:pPr>
        <w:pStyle w:val="af0"/>
        <w:numPr>
          <w:ilvl w:val="0"/>
          <w:numId w:val="7"/>
        </w:numPr>
        <w:spacing w:before="100" w:beforeAutospacing="1" w:after="100" w:afterAutospacing="1" w:line="253" w:lineRule="atLeast"/>
        <w:jc w:val="both"/>
      </w:pPr>
      <w:r>
        <w:t>Найдите в тексте наречия, подчеркните их как члены предложения и напишите смысловую группу.</w:t>
      </w:r>
    </w:p>
    <w:p w:rsidR="009F1C65" w:rsidRPr="0098527F" w:rsidRDefault="00DA5955" w:rsidP="00B96668">
      <w:pPr>
        <w:pStyle w:val="af0"/>
        <w:numPr>
          <w:ilvl w:val="0"/>
          <w:numId w:val="7"/>
        </w:numPr>
        <w:spacing w:before="100" w:beforeAutospacing="1" w:after="100" w:afterAutospacing="1" w:line="253" w:lineRule="atLeast"/>
        <w:jc w:val="both"/>
      </w:pPr>
      <w:r>
        <w:t>Выполните морфологический разбор одного наречия</w:t>
      </w:r>
    </w:p>
    <w:p w:rsidR="00566323" w:rsidRDefault="00566323" w:rsidP="00566323">
      <w:pPr>
        <w:shd w:val="clear" w:color="auto" w:fill="FFFFFF"/>
        <w:spacing w:after="47" w:line="147" w:lineRule="atLeast"/>
        <w:jc w:val="both"/>
        <w:rPr>
          <w:color w:val="000000"/>
          <w:sz w:val="22"/>
          <w:szCs w:val="22"/>
        </w:rPr>
      </w:pPr>
    </w:p>
    <w:p w:rsidR="00566323" w:rsidRDefault="00566323" w:rsidP="00C62E2E">
      <w:pPr>
        <w:shd w:val="clear" w:color="auto" w:fill="FFFFFF"/>
        <w:spacing w:after="47" w:line="147" w:lineRule="atLeast"/>
        <w:jc w:val="center"/>
        <w:rPr>
          <w:b/>
          <w:color w:val="000000"/>
          <w:sz w:val="22"/>
          <w:szCs w:val="22"/>
        </w:rPr>
      </w:pPr>
      <w:r w:rsidRPr="00B74A0A">
        <w:rPr>
          <w:b/>
          <w:color w:val="000000"/>
          <w:sz w:val="22"/>
          <w:szCs w:val="22"/>
        </w:rPr>
        <w:t>Контрольный диктант по теме «</w:t>
      </w:r>
      <w:r>
        <w:rPr>
          <w:b/>
          <w:color w:val="000000"/>
          <w:sz w:val="22"/>
          <w:szCs w:val="22"/>
        </w:rPr>
        <w:t>Наречие</w:t>
      </w:r>
      <w:r w:rsidRPr="00B74A0A">
        <w:rPr>
          <w:b/>
          <w:color w:val="000000"/>
          <w:sz w:val="22"/>
          <w:szCs w:val="22"/>
        </w:rPr>
        <w:t>»</w:t>
      </w:r>
    </w:p>
    <w:p w:rsidR="00C62E2E" w:rsidRPr="00C62E2E" w:rsidRDefault="00C62E2E" w:rsidP="00C62E2E">
      <w:pPr>
        <w:spacing w:before="100" w:beforeAutospacing="1" w:after="100" w:afterAutospacing="1" w:line="253" w:lineRule="atLeast"/>
        <w:jc w:val="both"/>
      </w:pPr>
      <w:proofErr w:type="gramStart"/>
      <w:r>
        <w:t>(Русский язык. 7 класс: поурочные планы по учебнику М.Т. Баранова и др. /авт.- сост. С.Б. Шадрина.</w:t>
      </w:r>
      <w:proofErr w:type="gramEnd"/>
      <w:r>
        <w:t xml:space="preserve"> Волгоград: </w:t>
      </w:r>
      <w:proofErr w:type="gramStart"/>
      <w:r>
        <w:t>Учитель, 2007. – стр. 220-221)</w:t>
      </w:r>
      <w:proofErr w:type="gramEnd"/>
    </w:p>
    <w:p w:rsidR="00850017" w:rsidRPr="00C62E2E" w:rsidRDefault="00F83AE5" w:rsidP="00C62E2E">
      <w:pPr>
        <w:shd w:val="clear" w:color="auto" w:fill="FFFFFF"/>
        <w:spacing w:after="47" w:line="147" w:lineRule="atLeast"/>
        <w:jc w:val="center"/>
        <w:rPr>
          <w:b/>
          <w:sz w:val="22"/>
          <w:szCs w:val="22"/>
        </w:rPr>
      </w:pPr>
      <w:r w:rsidRPr="00C62E2E">
        <w:rPr>
          <w:b/>
          <w:sz w:val="22"/>
          <w:szCs w:val="22"/>
        </w:rPr>
        <w:t>В подземелье</w:t>
      </w:r>
    </w:p>
    <w:p w:rsidR="00F83AE5" w:rsidRDefault="00F83AE5" w:rsidP="00850017">
      <w:pPr>
        <w:shd w:val="clear" w:color="auto" w:fill="FFFFFF"/>
        <w:spacing w:after="47" w:line="147" w:lineRule="atLeast"/>
        <w:jc w:val="both"/>
        <w:rPr>
          <w:sz w:val="22"/>
          <w:szCs w:val="22"/>
        </w:rPr>
      </w:pPr>
      <w:r>
        <w:rPr>
          <w:sz w:val="22"/>
          <w:szCs w:val="22"/>
        </w:rPr>
        <w:lastRenderedPageBreak/>
        <w:t xml:space="preserve">   Сначала послышался стук и шум обвалившейся штукатурки. Что- то завозилось вверху, справа тряхнуло, и большая птица, взмахнув крылом, поднялась к дыре в крыше. Часовня на мгновенье будто потемнела. Огромная старая сова, издавна жившая в подземелье и обеспокоенная нашей вознёй, выпорхнула из тёмного угла и вылетела вон</w:t>
      </w:r>
      <w:r w:rsidR="00C62E2E">
        <w:rPr>
          <w:sz w:val="22"/>
          <w:szCs w:val="22"/>
        </w:rPr>
        <w:t>.</w:t>
      </w:r>
    </w:p>
    <w:p w:rsidR="00C62E2E" w:rsidRDefault="00C62E2E" w:rsidP="00850017">
      <w:pPr>
        <w:shd w:val="clear" w:color="auto" w:fill="FFFFFF"/>
        <w:spacing w:after="47" w:line="147" w:lineRule="atLeast"/>
        <w:jc w:val="both"/>
        <w:rPr>
          <w:sz w:val="22"/>
          <w:szCs w:val="22"/>
        </w:rPr>
      </w:pPr>
      <w:r>
        <w:rPr>
          <w:sz w:val="22"/>
          <w:szCs w:val="22"/>
        </w:rPr>
        <w:t>Я почувствовал прилив судорожного страха.</w:t>
      </w:r>
    </w:p>
    <w:p w:rsidR="00C62E2E" w:rsidRDefault="00C62E2E" w:rsidP="00850017">
      <w:pPr>
        <w:shd w:val="clear" w:color="auto" w:fill="FFFFFF"/>
        <w:spacing w:after="47" w:line="147" w:lineRule="atLeast"/>
        <w:jc w:val="both"/>
        <w:rPr>
          <w:sz w:val="22"/>
          <w:szCs w:val="22"/>
        </w:rPr>
      </w:pPr>
      <w:r>
        <w:rPr>
          <w:sz w:val="22"/>
          <w:szCs w:val="22"/>
        </w:rPr>
        <w:t xml:space="preserve">- Поднимай!- крикнул я товарищу, крепко- накрепко схватившись за ремень. </w:t>
      </w:r>
    </w:p>
    <w:p w:rsidR="00C62E2E" w:rsidRDefault="00C62E2E" w:rsidP="00850017">
      <w:pPr>
        <w:shd w:val="clear" w:color="auto" w:fill="FFFFFF"/>
        <w:spacing w:after="47" w:line="147" w:lineRule="atLeast"/>
        <w:jc w:val="both"/>
        <w:rPr>
          <w:sz w:val="22"/>
          <w:szCs w:val="22"/>
        </w:rPr>
      </w:pPr>
      <w:r>
        <w:rPr>
          <w:sz w:val="22"/>
          <w:szCs w:val="22"/>
        </w:rPr>
        <w:t xml:space="preserve">- Не бойся, - по- </w:t>
      </w:r>
      <w:proofErr w:type="gramStart"/>
      <w:r>
        <w:rPr>
          <w:sz w:val="22"/>
          <w:szCs w:val="22"/>
        </w:rPr>
        <w:t>прежнему</w:t>
      </w:r>
      <w:proofErr w:type="gramEnd"/>
      <w:r>
        <w:rPr>
          <w:sz w:val="22"/>
          <w:szCs w:val="22"/>
        </w:rPr>
        <w:t xml:space="preserve"> успокаивал он меня.</w:t>
      </w:r>
    </w:p>
    <w:p w:rsidR="00C62E2E" w:rsidRDefault="00C62E2E" w:rsidP="00850017">
      <w:pPr>
        <w:shd w:val="clear" w:color="auto" w:fill="FFFFFF"/>
        <w:spacing w:after="47" w:line="147" w:lineRule="atLeast"/>
        <w:jc w:val="both"/>
        <w:rPr>
          <w:sz w:val="22"/>
          <w:szCs w:val="22"/>
        </w:rPr>
      </w:pPr>
      <w:r>
        <w:rPr>
          <w:sz w:val="22"/>
          <w:szCs w:val="22"/>
        </w:rPr>
        <w:t xml:space="preserve"> Но неожиданно лицо его исказилось от страха. Он вскрикнул и мгновенно исчез, спрыгнув с подоконника. Сзади я увидел странное явление, поразившее меня. </w:t>
      </w:r>
    </w:p>
    <w:p w:rsidR="00C62E2E" w:rsidRPr="00C2161D" w:rsidRDefault="00C62E2E" w:rsidP="00850017">
      <w:pPr>
        <w:shd w:val="clear" w:color="auto" w:fill="FFFFFF"/>
        <w:spacing w:after="47" w:line="147" w:lineRule="atLeast"/>
        <w:jc w:val="both"/>
        <w:rPr>
          <w:b/>
          <w:sz w:val="22"/>
          <w:szCs w:val="22"/>
        </w:rPr>
      </w:pPr>
      <w:r w:rsidRPr="00C2161D">
        <w:rPr>
          <w:b/>
          <w:sz w:val="22"/>
          <w:szCs w:val="22"/>
        </w:rPr>
        <w:t>Грамматические задания</w:t>
      </w:r>
    </w:p>
    <w:p w:rsidR="00C62E2E" w:rsidRDefault="00C62E2E" w:rsidP="00B96668">
      <w:pPr>
        <w:pStyle w:val="af0"/>
        <w:numPr>
          <w:ilvl w:val="0"/>
          <w:numId w:val="6"/>
        </w:numPr>
        <w:shd w:val="clear" w:color="auto" w:fill="FFFFFF"/>
        <w:spacing w:after="47" w:line="147" w:lineRule="atLeast"/>
        <w:jc w:val="both"/>
        <w:rPr>
          <w:sz w:val="22"/>
          <w:szCs w:val="22"/>
        </w:rPr>
      </w:pPr>
      <w:r>
        <w:rPr>
          <w:sz w:val="22"/>
          <w:szCs w:val="22"/>
        </w:rPr>
        <w:t>Укажите разряды наречий.</w:t>
      </w:r>
    </w:p>
    <w:p w:rsidR="00C2161D" w:rsidRDefault="00C62E2E" w:rsidP="00B96668">
      <w:pPr>
        <w:pStyle w:val="af0"/>
        <w:numPr>
          <w:ilvl w:val="0"/>
          <w:numId w:val="6"/>
        </w:numPr>
        <w:spacing w:before="100" w:beforeAutospacing="1" w:after="100" w:afterAutospacing="1" w:line="253" w:lineRule="atLeast"/>
      </w:pPr>
      <w:r w:rsidRPr="00C2161D">
        <w:rPr>
          <w:sz w:val="22"/>
          <w:szCs w:val="22"/>
        </w:rPr>
        <w:t>Сделайте морфологический разбор и разбор по составу</w:t>
      </w:r>
      <w:r w:rsidR="00C2161D" w:rsidRPr="00C2161D">
        <w:rPr>
          <w:sz w:val="22"/>
          <w:szCs w:val="22"/>
        </w:rPr>
        <w:t xml:space="preserve">: </w:t>
      </w:r>
      <w:r w:rsidR="00C2161D" w:rsidRPr="00C2161D">
        <w:rPr>
          <w:lang w:val="en-US"/>
        </w:rPr>
        <w:t>I</w:t>
      </w:r>
      <w:r w:rsidR="00C2161D">
        <w:t xml:space="preserve">вариант- </w:t>
      </w:r>
      <w:r w:rsidR="00C2161D">
        <w:rPr>
          <w:i/>
        </w:rPr>
        <w:t>сначала</w:t>
      </w:r>
      <w:r w:rsidR="00C2161D" w:rsidRPr="00C2161D">
        <w:rPr>
          <w:lang w:val="en-US"/>
        </w:rPr>
        <w:t>II</w:t>
      </w:r>
      <w:r w:rsidR="00C2161D">
        <w:t xml:space="preserve">вариант - </w:t>
      </w:r>
      <w:r w:rsidR="00C2161D">
        <w:rPr>
          <w:i/>
        </w:rPr>
        <w:t>издавна</w:t>
      </w:r>
    </w:p>
    <w:p w:rsidR="00C62E2E" w:rsidRDefault="00C2161D" w:rsidP="00B96668">
      <w:pPr>
        <w:pStyle w:val="af0"/>
        <w:numPr>
          <w:ilvl w:val="0"/>
          <w:numId w:val="6"/>
        </w:numPr>
        <w:shd w:val="clear" w:color="auto" w:fill="FFFFFF"/>
        <w:spacing w:after="47" w:line="147" w:lineRule="atLeast"/>
        <w:jc w:val="both"/>
        <w:rPr>
          <w:sz w:val="22"/>
          <w:szCs w:val="22"/>
        </w:rPr>
      </w:pPr>
      <w:r>
        <w:rPr>
          <w:sz w:val="22"/>
          <w:szCs w:val="22"/>
        </w:rPr>
        <w:t>Замените фразеологизмы одним слово</w:t>
      </w:r>
      <w:proofErr w:type="gramStart"/>
      <w:r>
        <w:rPr>
          <w:sz w:val="22"/>
          <w:szCs w:val="22"/>
        </w:rPr>
        <w:t>м(</w:t>
      </w:r>
      <w:proofErr w:type="gramEnd"/>
      <w:r>
        <w:rPr>
          <w:sz w:val="22"/>
          <w:szCs w:val="22"/>
        </w:rPr>
        <w:t>наречием):</w:t>
      </w:r>
    </w:p>
    <w:p w:rsidR="00C2161D" w:rsidRDefault="00C2161D" w:rsidP="00C2161D">
      <w:pPr>
        <w:pStyle w:val="af0"/>
        <w:shd w:val="clear" w:color="auto" w:fill="FFFFFF"/>
        <w:spacing w:after="47" w:line="147" w:lineRule="atLeast"/>
        <w:jc w:val="both"/>
      </w:pPr>
      <w:r w:rsidRPr="00C2161D">
        <w:rPr>
          <w:lang w:val="en-US"/>
        </w:rPr>
        <w:t>I</w:t>
      </w:r>
      <w:r>
        <w:t xml:space="preserve">вариант                                                                   </w:t>
      </w:r>
      <w:r w:rsidRPr="00C2161D">
        <w:rPr>
          <w:lang w:val="en-US"/>
        </w:rPr>
        <w:t>II</w:t>
      </w:r>
      <w:r>
        <w:t>вариант</w:t>
      </w:r>
    </w:p>
    <w:p w:rsidR="00C2161D" w:rsidRDefault="00C2161D" w:rsidP="00C2161D">
      <w:pPr>
        <w:pStyle w:val="af0"/>
        <w:shd w:val="clear" w:color="auto" w:fill="FFFFFF"/>
        <w:spacing w:after="47" w:line="147" w:lineRule="atLeast"/>
        <w:jc w:val="both"/>
      </w:pPr>
      <w:r>
        <w:t>Во всё горло                                                               тьма-тьмущая</w:t>
      </w:r>
    </w:p>
    <w:p w:rsidR="00C2161D" w:rsidRDefault="00C2161D" w:rsidP="00C2161D">
      <w:pPr>
        <w:pStyle w:val="af0"/>
        <w:shd w:val="clear" w:color="auto" w:fill="FFFFFF"/>
        <w:spacing w:after="47" w:line="147" w:lineRule="atLeast"/>
        <w:jc w:val="both"/>
      </w:pPr>
      <w:r>
        <w:t>Хоть пруд пруди                                                         черепашьим шагом</w:t>
      </w:r>
    </w:p>
    <w:p w:rsidR="00C2161D" w:rsidRDefault="00C2161D" w:rsidP="00C2161D">
      <w:pPr>
        <w:pStyle w:val="af0"/>
        <w:shd w:val="clear" w:color="auto" w:fill="FFFFFF"/>
        <w:spacing w:after="47" w:line="147" w:lineRule="atLeast"/>
        <w:jc w:val="both"/>
      </w:pPr>
      <w:r>
        <w:t>Во все лопатки                                                           кот наплакал</w:t>
      </w:r>
    </w:p>
    <w:p w:rsidR="00C2161D" w:rsidRDefault="00C2161D" w:rsidP="00C2161D">
      <w:pPr>
        <w:pStyle w:val="af0"/>
        <w:shd w:val="clear" w:color="auto" w:fill="FFFFFF"/>
        <w:spacing w:after="47" w:line="147" w:lineRule="atLeast"/>
        <w:jc w:val="both"/>
      </w:pPr>
      <w:r>
        <w:t>Спустя рукава                                                            не покладая рук</w:t>
      </w:r>
    </w:p>
    <w:p w:rsidR="00C2161D" w:rsidRDefault="00C2161D" w:rsidP="00C2161D">
      <w:pPr>
        <w:pStyle w:val="af0"/>
        <w:shd w:val="clear" w:color="auto" w:fill="FFFFFF"/>
        <w:spacing w:after="47" w:line="147" w:lineRule="atLeast"/>
        <w:jc w:val="both"/>
      </w:pPr>
      <w:r>
        <w:t>При царе Горохе                                                        хоть глаз выколи</w:t>
      </w:r>
    </w:p>
    <w:p w:rsidR="00C2161D" w:rsidRDefault="00C2161D" w:rsidP="00C2161D">
      <w:pPr>
        <w:pStyle w:val="af0"/>
        <w:shd w:val="clear" w:color="auto" w:fill="FFFFFF"/>
        <w:spacing w:after="47" w:line="147" w:lineRule="atLeast"/>
        <w:jc w:val="both"/>
      </w:pPr>
      <w:r>
        <w:t>В час по чайной ложке                                             ни свет ни заря</w:t>
      </w:r>
    </w:p>
    <w:p w:rsidR="00C2161D" w:rsidRDefault="00C2161D" w:rsidP="00C2161D">
      <w:pPr>
        <w:pStyle w:val="af0"/>
        <w:shd w:val="clear" w:color="auto" w:fill="FFFFFF"/>
        <w:spacing w:after="47" w:line="147" w:lineRule="atLeast"/>
        <w:jc w:val="both"/>
      </w:pPr>
      <w:r>
        <w:t xml:space="preserve">Из рук вон                                                                 с бухты </w:t>
      </w:r>
      <w:proofErr w:type="spellStart"/>
      <w:r>
        <w:t>барахты</w:t>
      </w:r>
      <w:proofErr w:type="spellEnd"/>
    </w:p>
    <w:p w:rsidR="00C2161D" w:rsidRDefault="00C2161D" w:rsidP="00C2161D">
      <w:pPr>
        <w:pStyle w:val="af0"/>
        <w:shd w:val="clear" w:color="auto" w:fill="FFFFFF"/>
        <w:spacing w:after="47" w:line="147" w:lineRule="atLeast"/>
        <w:jc w:val="both"/>
      </w:pPr>
      <w:r>
        <w:t>Как убитый                                                                до корней волос</w:t>
      </w:r>
    </w:p>
    <w:p w:rsidR="00C2161D" w:rsidRDefault="00C2161D" w:rsidP="00C2161D">
      <w:pPr>
        <w:pStyle w:val="af0"/>
        <w:shd w:val="clear" w:color="auto" w:fill="FFFFFF"/>
        <w:spacing w:after="47" w:line="147" w:lineRule="atLeast"/>
        <w:jc w:val="both"/>
        <w:rPr>
          <w:sz w:val="22"/>
          <w:szCs w:val="22"/>
        </w:rPr>
      </w:pPr>
      <w:r>
        <w:t>Время от времени                                                     сломя голову</w:t>
      </w:r>
    </w:p>
    <w:p w:rsidR="00C2161D" w:rsidRPr="00C62E2E" w:rsidRDefault="00C2161D" w:rsidP="00C2161D">
      <w:pPr>
        <w:pStyle w:val="af0"/>
        <w:shd w:val="clear" w:color="auto" w:fill="FFFFFF"/>
        <w:spacing w:after="47" w:line="147" w:lineRule="atLeast"/>
        <w:jc w:val="both"/>
        <w:rPr>
          <w:sz w:val="22"/>
          <w:szCs w:val="22"/>
        </w:rPr>
      </w:pPr>
    </w:p>
    <w:p w:rsidR="00C62E2E" w:rsidRPr="00F83AE5" w:rsidRDefault="00C62E2E" w:rsidP="00850017">
      <w:pPr>
        <w:shd w:val="clear" w:color="auto" w:fill="FFFFFF"/>
        <w:spacing w:after="47" w:line="147" w:lineRule="atLeast"/>
        <w:jc w:val="both"/>
        <w:rPr>
          <w:sz w:val="22"/>
          <w:szCs w:val="22"/>
        </w:rPr>
      </w:pPr>
    </w:p>
    <w:p w:rsidR="00566323" w:rsidRPr="00566323" w:rsidRDefault="00566323" w:rsidP="00566323">
      <w:pPr>
        <w:shd w:val="clear" w:color="auto" w:fill="FFFFFF"/>
        <w:spacing w:before="225" w:after="225" w:line="420" w:lineRule="atLeast"/>
        <w:jc w:val="center"/>
        <w:rPr>
          <w:color w:val="000000" w:themeColor="text1"/>
        </w:rPr>
      </w:pPr>
      <w:r w:rsidRPr="00566323">
        <w:rPr>
          <w:b/>
          <w:bCs/>
          <w:color w:val="000000" w:themeColor="text1"/>
        </w:rPr>
        <w:t>Контрольный диктант по теме «Предлог» </w:t>
      </w:r>
    </w:p>
    <w:p w:rsidR="00566323" w:rsidRPr="00566323" w:rsidRDefault="00566323" w:rsidP="00566323">
      <w:pPr>
        <w:shd w:val="clear" w:color="auto" w:fill="FFFFFF"/>
        <w:spacing w:before="225" w:after="225" w:line="420" w:lineRule="atLeast"/>
        <w:ind w:firstLine="720"/>
        <w:jc w:val="both"/>
        <w:rPr>
          <w:color w:val="000000" w:themeColor="text1"/>
        </w:rPr>
      </w:pPr>
      <w:r w:rsidRPr="00566323">
        <w:rPr>
          <w:color w:val="000000" w:themeColor="text1"/>
        </w:rPr>
        <w:t>Несмотря на начало сентября, было по-летнему жарко. Чай накрыли в гостиной, выходившей распахнутыми настежь окнами в еще не убранный от опавших листьев сад.</w:t>
      </w:r>
    </w:p>
    <w:p w:rsidR="00566323" w:rsidRPr="00566323" w:rsidRDefault="00566323" w:rsidP="00566323">
      <w:pPr>
        <w:shd w:val="clear" w:color="auto" w:fill="FFFFFF"/>
        <w:spacing w:before="225" w:after="225" w:line="420" w:lineRule="atLeast"/>
        <w:ind w:firstLine="720"/>
        <w:jc w:val="both"/>
        <w:rPr>
          <w:color w:val="000000" w:themeColor="text1"/>
        </w:rPr>
      </w:pPr>
      <w:r w:rsidRPr="00566323">
        <w:rPr>
          <w:color w:val="000000" w:themeColor="text1"/>
        </w:rPr>
        <w:t xml:space="preserve">В помещении вдоль стен стояла полированная старинная мебель, обитая бордовым плюшем. Благодаря ажурным накидкам и белоснежной домотканой скатерти, расшитой причудливым орнаментом, комната выглядела по-праздничному торжественной. Золоченая и </w:t>
      </w:r>
      <w:r w:rsidRPr="00566323">
        <w:rPr>
          <w:color w:val="000000" w:themeColor="text1"/>
        </w:rPr>
        <w:lastRenderedPageBreak/>
        <w:t>посеребренная посуда была начищена до блеска, а посередине стола возвышался, отражая солнечные лучи, кувшин в виде цветка. Вокруг него были расставлены невысокие, но изящные бокалы из граненого хрусталя.</w:t>
      </w:r>
    </w:p>
    <w:p w:rsidR="00566323" w:rsidRPr="00566323" w:rsidRDefault="00566323" w:rsidP="00566323">
      <w:pPr>
        <w:shd w:val="clear" w:color="auto" w:fill="FFFFFF"/>
        <w:spacing w:before="225" w:after="225" w:line="420" w:lineRule="atLeast"/>
        <w:ind w:firstLine="720"/>
        <w:jc w:val="both"/>
        <w:rPr>
          <w:color w:val="000000" w:themeColor="text1"/>
        </w:rPr>
      </w:pPr>
      <w:r w:rsidRPr="00566323">
        <w:rPr>
          <w:color w:val="000000" w:themeColor="text1"/>
        </w:rPr>
        <w:t>В течение часа разговор не смолкал. Говорили в основном насчет поездки, которая вопреки опасениям, закончилась благополучно. В заключение чаепития кто-то из присутствующих, развеселившись, предложил осмотреть живописное озеро, разлившееся вследствие недавно прошедших дождей.</w:t>
      </w:r>
    </w:p>
    <w:p w:rsidR="00566323" w:rsidRPr="00566323" w:rsidRDefault="00566323" w:rsidP="00566323">
      <w:pPr>
        <w:shd w:val="clear" w:color="auto" w:fill="FFFFFF"/>
        <w:spacing w:before="225" w:after="225" w:line="420" w:lineRule="atLeast"/>
        <w:jc w:val="right"/>
        <w:rPr>
          <w:color w:val="000000" w:themeColor="text1"/>
        </w:rPr>
      </w:pPr>
      <w:r w:rsidRPr="00566323">
        <w:rPr>
          <w:color w:val="000000" w:themeColor="text1"/>
        </w:rPr>
        <w:t>(По И.В. Сорокиной)</w:t>
      </w:r>
    </w:p>
    <w:p w:rsidR="00566323" w:rsidRPr="00566323" w:rsidRDefault="00566323" w:rsidP="00566323">
      <w:pPr>
        <w:pStyle w:val="a6"/>
        <w:shd w:val="clear" w:color="auto" w:fill="FFFFFF"/>
        <w:spacing w:before="0" w:beforeAutospacing="0" w:after="180" w:afterAutospacing="0" w:line="293" w:lineRule="atLeast"/>
        <w:jc w:val="center"/>
        <w:rPr>
          <w:b/>
          <w:bCs/>
          <w:color w:val="000000"/>
        </w:rPr>
      </w:pPr>
      <w:r w:rsidRPr="00566323">
        <w:rPr>
          <w:b/>
          <w:bCs/>
          <w:color w:val="000000"/>
        </w:rPr>
        <w:t xml:space="preserve">Сжатое </w:t>
      </w:r>
      <w:r>
        <w:rPr>
          <w:b/>
          <w:bCs/>
          <w:color w:val="000000"/>
        </w:rPr>
        <w:t>и</w:t>
      </w:r>
      <w:r w:rsidRPr="00566323">
        <w:rPr>
          <w:b/>
          <w:bCs/>
          <w:color w:val="000000"/>
        </w:rPr>
        <w:t>зложение</w:t>
      </w:r>
    </w:p>
    <w:p w:rsidR="00566323" w:rsidRPr="00566323" w:rsidRDefault="00566323" w:rsidP="00566323">
      <w:pPr>
        <w:pStyle w:val="a6"/>
        <w:shd w:val="clear" w:color="auto" w:fill="FFFFFF"/>
        <w:spacing w:before="0" w:beforeAutospacing="0" w:after="180" w:afterAutospacing="0" w:line="293" w:lineRule="atLeast"/>
        <w:jc w:val="center"/>
        <w:rPr>
          <w:rFonts w:ascii="Georgia" w:hAnsi="Georgia"/>
          <w:color w:val="000000"/>
        </w:rPr>
      </w:pPr>
      <w:r w:rsidRPr="00566323">
        <w:rPr>
          <w:b/>
          <w:bCs/>
          <w:color w:val="000000"/>
        </w:rPr>
        <w:t>К</w:t>
      </w:r>
      <w:r>
        <w:rPr>
          <w:b/>
          <w:bCs/>
          <w:color w:val="000000"/>
        </w:rPr>
        <w:t>остёр возле речки</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Все-таки я встретил тех, кто не только сорит, но и убирает. Нет, не на родине, не в Сибири. В Подмосковье встретил.</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Ехал из аэропорта Домодедово и возле березовой рощи увидел седого, легко одетого мужчину с полиэтиленовым мешком, в резиновых перчатках, и женщину, одетую в спортивные штаны, в рубашку мужского покроя, тоже в перчатках и тоже с мешком.</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Они неторопливо двигались по опушке рощи, о чем-то беседуя, время от времени наклонялись и складывали в мешок бумагу, коробки от сигарет и папирос, фольгу, обрывки полиэтилена, окурки, раскисшие куски хлеба, старую обувь, тряпки — все, чем сорит вокруг себя человек.</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 xml:space="preserve">— Видал </w:t>
      </w:r>
      <w:proofErr w:type="gramStart"/>
      <w:r w:rsidRPr="00566323">
        <w:rPr>
          <w:color w:val="000000"/>
        </w:rPr>
        <w:t>чокнутых</w:t>
      </w:r>
      <w:proofErr w:type="gramEnd"/>
      <w:r w:rsidRPr="00566323">
        <w:rPr>
          <w:color w:val="000000"/>
        </w:rPr>
        <w:t>? — почему-то со злобой воскликнул шофер-таксист, везший меня в Москву.</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Я поглядел на него вопросительно.</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 xml:space="preserve">— Академик с женой. Дача у них тут недалеко. Как идут на прогулку, прихватывают с собой мешки и лопату. Какой мусор приберут, так сожгут возле речки, что где выправят, что где закопают. Цветы рвать не дают, прямо за грудки берут! Да разве за нами, за </w:t>
      </w:r>
      <w:proofErr w:type="gramStart"/>
      <w:r w:rsidRPr="00566323">
        <w:rPr>
          <w:color w:val="000000"/>
        </w:rPr>
        <w:t>поганцами</w:t>
      </w:r>
      <w:proofErr w:type="gramEnd"/>
      <w:r w:rsidRPr="00566323">
        <w:rPr>
          <w:color w:val="000000"/>
        </w:rPr>
        <w:t>, все приберешь?</w:t>
      </w:r>
    </w:p>
    <w:p w:rsidR="00566323" w:rsidRPr="00566323" w:rsidRDefault="00566323" w:rsidP="00566323">
      <w:pPr>
        <w:pStyle w:val="a6"/>
        <w:shd w:val="clear" w:color="auto" w:fill="FFFFFF"/>
        <w:spacing w:before="0" w:beforeAutospacing="0" w:after="180" w:afterAutospacing="0" w:line="293" w:lineRule="atLeast"/>
        <w:rPr>
          <w:rFonts w:ascii="Georgia" w:hAnsi="Georgia"/>
          <w:color w:val="000000"/>
        </w:rPr>
      </w:pPr>
      <w:r w:rsidRPr="00566323">
        <w:rPr>
          <w:color w:val="000000"/>
        </w:rPr>
        <w:t>Он резко крутанул руль. Двое пожилых людей исчезли за поворотом.</w:t>
      </w:r>
    </w:p>
    <w:p w:rsidR="00850017" w:rsidRDefault="00566323" w:rsidP="00F86836">
      <w:pPr>
        <w:pStyle w:val="a6"/>
        <w:shd w:val="clear" w:color="auto" w:fill="FFFFFF"/>
        <w:spacing w:before="0" w:beforeAutospacing="0" w:after="180" w:afterAutospacing="0" w:line="293" w:lineRule="atLeast"/>
        <w:rPr>
          <w:color w:val="000000"/>
        </w:rPr>
      </w:pPr>
      <w:r w:rsidRPr="00566323">
        <w:rPr>
          <w:color w:val="000000"/>
        </w:rPr>
        <w:t xml:space="preserve">Всякий раз, когда я еду в аэропорт Домодедово и вижу дымок костерка над речкой Пахрой, с тихой радостью думаю о терпеливых людях, которые делают посильную добровольную работу, так необходимую уставшей </w:t>
      </w:r>
      <w:r w:rsidR="00F86836">
        <w:rPr>
          <w:color w:val="000000"/>
        </w:rPr>
        <w:t xml:space="preserve">земле, — жгут мусор возле речки. </w:t>
      </w:r>
    </w:p>
    <w:p w:rsidR="00F86836" w:rsidRDefault="00F86836" w:rsidP="00F86836">
      <w:pPr>
        <w:pStyle w:val="a6"/>
        <w:shd w:val="clear" w:color="auto" w:fill="FFFFFF"/>
        <w:spacing w:before="0" w:beforeAutospacing="0" w:after="180" w:afterAutospacing="0" w:line="293" w:lineRule="atLeast"/>
        <w:rPr>
          <w:color w:val="000000"/>
        </w:rPr>
      </w:pPr>
    </w:p>
    <w:p w:rsidR="00F86836" w:rsidRPr="007938C1" w:rsidRDefault="00F86836" w:rsidP="00F86836">
      <w:pPr>
        <w:shd w:val="clear" w:color="auto" w:fill="FFFFFF"/>
        <w:spacing w:before="225" w:after="225" w:line="420" w:lineRule="atLeast"/>
        <w:jc w:val="center"/>
        <w:rPr>
          <w:color w:val="000000" w:themeColor="text1"/>
        </w:rPr>
      </w:pPr>
      <w:r w:rsidRPr="007938C1">
        <w:rPr>
          <w:b/>
          <w:bCs/>
          <w:color w:val="000000" w:themeColor="text1"/>
        </w:rPr>
        <w:lastRenderedPageBreak/>
        <w:t>Контрольный диктант по теме «Союз» (Служебные части речи)</w:t>
      </w:r>
    </w:p>
    <w:p w:rsidR="00850017" w:rsidRPr="007938C1" w:rsidRDefault="00850017" w:rsidP="00850017">
      <w:pPr>
        <w:jc w:val="center"/>
      </w:pPr>
      <w:r w:rsidRPr="007938C1">
        <w:rPr>
          <w:b/>
          <w:bCs/>
        </w:rPr>
        <w:t>Утро</w:t>
      </w:r>
    </w:p>
    <w:p w:rsidR="00850017" w:rsidRPr="007938C1" w:rsidRDefault="00850017" w:rsidP="00850017">
      <w:pPr>
        <w:rPr>
          <w:color w:val="000000"/>
        </w:rPr>
      </w:pPr>
      <w:r w:rsidRPr="007938C1">
        <w:rPr>
          <w:color w:val="000000"/>
        </w:rPr>
        <w:t xml:space="preserve">         Солнце  запуталось  в  серовато-жёлтых  тучах  за  серебряной  рекой.  Над  водой  сонно клубится  прозрачный  туман.  Осенний  лес  окурен  едким  дымом.  Тихий  город  спит,  </w:t>
      </w:r>
      <w:proofErr w:type="spellStart"/>
      <w:r w:rsidRPr="007938C1">
        <w:rPr>
          <w:color w:val="000000"/>
        </w:rPr>
        <w:t>приютясь</w:t>
      </w:r>
      <w:proofErr w:type="spellEnd"/>
      <w:r w:rsidRPr="007938C1">
        <w:rPr>
          <w:color w:val="000000"/>
        </w:rPr>
        <w:t>  в  полукольце  леса.  Утро,  а  грустно.  День ничего  не  обещает,  и  лицо  у  него  печальное и  какое-то  незрячее.</w:t>
      </w:r>
    </w:p>
    <w:p w:rsidR="00850017" w:rsidRPr="007938C1" w:rsidRDefault="00850017" w:rsidP="00850017">
      <w:pPr>
        <w:rPr>
          <w:color w:val="000000"/>
        </w:rPr>
      </w:pPr>
      <w:r w:rsidRPr="007938C1">
        <w:rPr>
          <w:color w:val="000000"/>
        </w:rPr>
        <w:t>       Я  лежу  на  куче  примятой  соломы  в  сторожке  сада.  Мне  виден  весь  город  с  церквами,  которые  не  с  чем  сравнить.  Когда  смотришь  на  них,  весь  город  принимает  приятные  и  ласковые  очертания.</w:t>
      </w:r>
    </w:p>
    <w:p w:rsidR="00850017" w:rsidRPr="007938C1" w:rsidRDefault="00850017" w:rsidP="00850017">
      <w:pPr>
        <w:rPr>
          <w:color w:val="000000"/>
        </w:rPr>
      </w:pPr>
      <w:r w:rsidRPr="007938C1">
        <w:rPr>
          <w:color w:val="000000"/>
        </w:rPr>
        <w:t>       Роса  смыла  с  деревьев  ночную  тьму,  и   засверкала  пахучая  антоновка.  Из-за  облаков  показалось  солнце.  Лицо  у  него  было  печальное,  как  у нездорового  ребёнка.  Солнце  чувствовало  себя  виновато,   потому  что  залежалось  на  мягких  тучах  и  опоздало  осветить  землю.  Сад  облился  тёплыми  лучами  и  вздохнул  ароматом  созревших  плодов.</w:t>
      </w:r>
    </w:p>
    <w:p w:rsidR="00850017" w:rsidRPr="007938C1" w:rsidRDefault="00850017" w:rsidP="00850017">
      <w:pPr>
        <w:rPr>
          <w:color w:val="000000"/>
        </w:rPr>
      </w:pPr>
      <w:r w:rsidRPr="007938C1">
        <w:rPr>
          <w:color w:val="000000"/>
        </w:rPr>
        <w:t>  (118  слов)                                                                             (По  М. Горькому)</w:t>
      </w:r>
    </w:p>
    <w:p w:rsidR="00F86836" w:rsidRPr="007938C1" w:rsidRDefault="00F86836" w:rsidP="00850017">
      <w:pPr>
        <w:rPr>
          <w:color w:val="000000"/>
        </w:rPr>
      </w:pPr>
    </w:p>
    <w:p w:rsidR="00850017" w:rsidRPr="007938C1" w:rsidRDefault="00F86836" w:rsidP="00850017">
      <w:pPr>
        <w:jc w:val="center"/>
        <w:rPr>
          <w:color w:val="000000"/>
        </w:rPr>
      </w:pPr>
      <w:r w:rsidRPr="007938C1">
        <w:rPr>
          <w:b/>
          <w:bCs/>
          <w:color w:val="000000"/>
        </w:rPr>
        <w:t>Грамматические  задания</w:t>
      </w:r>
    </w:p>
    <w:p w:rsidR="00850017" w:rsidRPr="007938C1" w:rsidRDefault="00850017" w:rsidP="00850017">
      <w:pPr>
        <w:rPr>
          <w:color w:val="000000"/>
        </w:rPr>
      </w:pPr>
      <w:r w:rsidRPr="007938C1">
        <w:rPr>
          <w:color w:val="000000"/>
        </w:rPr>
        <w:t>1. Найти  в  тексте  и  заключить  в  овал  союзы:</w:t>
      </w:r>
    </w:p>
    <w:p w:rsidR="00850017" w:rsidRPr="007938C1" w:rsidRDefault="00850017" w:rsidP="00850017">
      <w:pPr>
        <w:rPr>
          <w:color w:val="000000"/>
        </w:rPr>
      </w:pPr>
      <w:proofErr w:type="gramStart"/>
      <w:r w:rsidRPr="007938C1">
        <w:rPr>
          <w:color w:val="000000"/>
        </w:rPr>
        <w:t>1-й  вариант:  связывающие   простые  предложения в  состав</w:t>
      </w:r>
      <w:r w:rsidR="00F86836" w:rsidRPr="007938C1">
        <w:rPr>
          <w:color w:val="000000"/>
        </w:rPr>
        <w:t xml:space="preserve">е </w:t>
      </w:r>
      <w:r w:rsidRPr="007938C1">
        <w:rPr>
          <w:color w:val="000000"/>
        </w:rPr>
        <w:t>  сложного.</w:t>
      </w:r>
      <w:proofErr w:type="gramEnd"/>
    </w:p>
    <w:p w:rsidR="00850017" w:rsidRPr="007938C1" w:rsidRDefault="00850017" w:rsidP="00850017">
      <w:pPr>
        <w:rPr>
          <w:color w:val="000000"/>
        </w:rPr>
      </w:pPr>
      <w:r w:rsidRPr="007938C1">
        <w:rPr>
          <w:color w:val="000000"/>
        </w:rPr>
        <w:t>2-й  вариант:  соединяющие  однородные  члены  предложения. </w:t>
      </w:r>
    </w:p>
    <w:p w:rsidR="00850017" w:rsidRPr="007938C1" w:rsidRDefault="00850017" w:rsidP="00850017">
      <w:pPr>
        <w:rPr>
          <w:color w:val="000000"/>
        </w:rPr>
      </w:pPr>
      <w:r w:rsidRPr="007938C1">
        <w:rPr>
          <w:color w:val="000000"/>
        </w:rPr>
        <w:t>2. Сделать  фонетический  разбор  слова:</w:t>
      </w:r>
    </w:p>
    <w:p w:rsidR="00850017" w:rsidRPr="007938C1" w:rsidRDefault="00850017" w:rsidP="00850017">
      <w:pPr>
        <w:rPr>
          <w:color w:val="000000"/>
        </w:rPr>
      </w:pPr>
      <w:r w:rsidRPr="007938C1">
        <w:rPr>
          <w:iCs/>
          <w:color w:val="000000"/>
        </w:rPr>
        <w:t>Грустно</w:t>
      </w:r>
      <w:r w:rsidRPr="007938C1">
        <w:rPr>
          <w:rStyle w:val="apple-converted-space"/>
          <w:iCs/>
          <w:color w:val="000000"/>
        </w:rPr>
        <w:t> </w:t>
      </w:r>
      <w:r w:rsidRPr="007938C1">
        <w:rPr>
          <w:color w:val="000000"/>
        </w:rPr>
        <w:t> -  1-й  вариант                                                  </w:t>
      </w:r>
      <w:r w:rsidRPr="007938C1">
        <w:rPr>
          <w:rStyle w:val="apple-converted-space"/>
          <w:color w:val="000000"/>
        </w:rPr>
        <w:t> </w:t>
      </w:r>
      <w:r w:rsidRPr="007938C1">
        <w:rPr>
          <w:iCs/>
          <w:color w:val="000000"/>
        </w:rPr>
        <w:t>плодов</w:t>
      </w:r>
      <w:r w:rsidRPr="007938C1">
        <w:rPr>
          <w:color w:val="000000"/>
        </w:rPr>
        <w:t>  -  2-й  вариант</w:t>
      </w:r>
    </w:p>
    <w:p w:rsidR="00850017" w:rsidRPr="007938C1" w:rsidRDefault="00850017" w:rsidP="00850017">
      <w:pPr>
        <w:rPr>
          <w:color w:val="000000"/>
        </w:rPr>
      </w:pPr>
      <w:r w:rsidRPr="007938C1">
        <w:rPr>
          <w:color w:val="000000"/>
        </w:rPr>
        <w:t>3. Разобрать  слова  по  составу:</w:t>
      </w:r>
    </w:p>
    <w:p w:rsidR="00850017" w:rsidRPr="007938C1" w:rsidRDefault="00850017" w:rsidP="00850017">
      <w:pPr>
        <w:rPr>
          <w:color w:val="000000"/>
        </w:rPr>
      </w:pPr>
      <w:r w:rsidRPr="007938C1">
        <w:rPr>
          <w:iCs/>
          <w:color w:val="000000"/>
        </w:rPr>
        <w:t>Серебряной,  показалось</w:t>
      </w:r>
      <w:r w:rsidRPr="007938C1">
        <w:rPr>
          <w:rStyle w:val="apple-converted-space"/>
          <w:color w:val="000000"/>
        </w:rPr>
        <w:t> </w:t>
      </w:r>
      <w:r w:rsidRPr="007938C1">
        <w:rPr>
          <w:color w:val="000000"/>
        </w:rPr>
        <w:t>-  1-й  вариант                          </w:t>
      </w:r>
      <w:r w:rsidRPr="007938C1">
        <w:rPr>
          <w:rStyle w:val="apple-converted-space"/>
          <w:color w:val="000000"/>
        </w:rPr>
        <w:t> </w:t>
      </w:r>
      <w:r w:rsidRPr="007938C1">
        <w:rPr>
          <w:iCs/>
          <w:color w:val="000000"/>
        </w:rPr>
        <w:t>осенний,  залежалось</w:t>
      </w:r>
      <w:r w:rsidR="00F86836" w:rsidRPr="007938C1">
        <w:rPr>
          <w:color w:val="000000"/>
        </w:rPr>
        <w:t>  -  2-й  вариант</w:t>
      </w:r>
    </w:p>
    <w:p w:rsidR="00850017" w:rsidRPr="007938C1" w:rsidRDefault="00850017" w:rsidP="00850017">
      <w:pPr>
        <w:rPr>
          <w:color w:val="000000"/>
        </w:rPr>
      </w:pPr>
      <w:r w:rsidRPr="007938C1">
        <w:rPr>
          <w:color w:val="000000"/>
        </w:rPr>
        <w:t>4. Сделать  синтаксический  разбор:</w:t>
      </w:r>
    </w:p>
    <w:p w:rsidR="00850017" w:rsidRPr="007938C1" w:rsidRDefault="00850017" w:rsidP="00850017">
      <w:pPr>
        <w:rPr>
          <w:color w:val="000000"/>
        </w:rPr>
      </w:pPr>
      <w:r w:rsidRPr="007938C1">
        <w:rPr>
          <w:iCs/>
          <w:color w:val="000000"/>
        </w:rPr>
        <w:t xml:space="preserve">Тихий  город  спит,  </w:t>
      </w:r>
      <w:proofErr w:type="spellStart"/>
      <w:r w:rsidRPr="007938C1">
        <w:rPr>
          <w:iCs/>
          <w:color w:val="000000"/>
        </w:rPr>
        <w:t>приютясь</w:t>
      </w:r>
      <w:proofErr w:type="spellEnd"/>
      <w:r w:rsidRPr="007938C1">
        <w:rPr>
          <w:iCs/>
          <w:color w:val="000000"/>
        </w:rPr>
        <w:t>  в  полукольце  леса</w:t>
      </w:r>
      <w:r w:rsidRPr="007938C1">
        <w:rPr>
          <w:color w:val="000000"/>
        </w:rPr>
        <w:t>.  -  1-й  вариант</w:t>
      </w:r>
    </w:p>
    <w:p w:rsidR="00850017" w:rsidRPr="007938C1" w:rsidRDefault="00850017" w:rsidP="00850017">
      <w:pPr>
        <w:rPr>
          <w:color w:val="000000"/>
        </w:rPr>
      </w:pPr>
      <w:r w:rsidRPr="007938C1">
        <w:rPr>
          <w:iCs/>
          <w:color w:val="000000"/>
        </w:rPr>
        <w:t>Сад  облился  тёплыми  лучами  и  вздохнул  ароматом  созревших  плодов</w:t>
      </w:r>
      <w:r w:rsidRPr="007938C1">
        <w:rPr>
          <w:color w:val="000000"/>
        </w:rPr>
        <w:t>.  -  2-й  вариант</w:t>
      </w:r>
    </w:p>
    <w:p w:rsidR="00850017" w:rsidRPr="007938C1" w:rsidRDefault="00850017" w:rsidP="00850017">
      <w:pPr>
        <w:rPr>
          <w:iCs/>
        </w:rPr>
      </w:pPr>
    </w:p>
    <w:p w:rsidR="00850017" w:rsidRPr="007938C1" w:rsidRDefault="00F86836" w:rsidP="00850017">
      <w:pPr>
        <w:rPr>
          <w:b/>
          <w:iCs/>
        </w:rPr>
      </w:pPr>
      <w:r w:rsidRPr="007938C1">
        <w:rPr>
          <w:b/>
          <w:iCs/>
        </w:rPr>
        <w:t xml:space="preserve">Вариант </w:t>
      </w:r>
      <w:r w:rsidR="007938C1" w:rsidRPr="007938C1">
        <w:rPr>
          <w:b/>
          <w:iCs/>
        </w:rPr>
        <w:t>диктанта по теме «</w:t>
      </w:r>
      <w:r w:rsidR="00E72D87">
        <w:rPr>
          <w:b/>
          <w:iCs/>
        </w:rPr>
        <w:t>С</w:t>
      </w:r>
      <w:r w:rsidR="007938C1" w:rsidRPr="007938C1">
        <w:rPr>
          <w:b/>
          <w:iCs/>
        </w:rPr>
        <w:t>лужебные части речи»</w:t>
      </w:r>
    </w:p>
    <w:p w:rsidR="00850017" w:rsidRPr="007938C1" w:rsidRDefault="00850017" w:rsidP="00850017">
      <w:pPr>
        <w:jc w:val="center"/>
      </w:pPr>
      <w:r w:rsidRPr="007938C1">
        <w:rPr>
          <w:b/>
          <w:bCs/>
        </w:rPr>
        <w:t>Зимой  и  летом</w:t>
      </w:r>
    </w:p>
    <w:p w:rsidR="00850017" w:rsidRPr="007938C1" w:rsidRDefault="00850017" w:rsidP="00850017">
      <w:pPr>
        <w:rPr>
          <w:color w:val="000000"/>
        </w:rPr>
      </w:pPr>
      <w:r w:rsidRPr="007938C1">
        <w:rPr>
          <w:color w:val="000000"/>
        </w:rPr>
        <w:t>        Это  был  обычный  лес.  Мимо  него  по  блестящему  асфальту  навстречу  друг  другу  шли  машины,  спешили  люди.</w:t>
      </w:r>
    </w:p>
    <w:p w:rsidR="00850017" w:rsidRPr="007938C1" w:rsidRDefault="00850017" w:rsidP="00850017">
      <w:pPr>
        <w:rPr>
          <w:color w:val="000000"/>
        </w:rPr>
      </w:pPr>
      <w:r w:rsidRPr="007938C1">
        <w:rPr>
          <w:color w:val="000000"/>
        </w:rPr>
        <w:t>       Деревья  и  подлесок  были  в  виде  зелёной  стены.  В  глубине  леса  сумрак  сгущался  до  черноты.</w:t>
      </w:r>
    </w:p>
    <w:p w:rsidR="00850017" w:rsidRPr="007938C1" w:rsidRDefault="00850017" w:rsidP="00850017">
      <w:pPr>
        <w:rPr>
          <w:color w:val="000000"/>
        </w:rPr>
      </w:pPr>
      <w:r w:rsidRPr="007938C1">
        <w:rPr>
          <w:color w:val="000000"/>
        </w:rPr>
        <w:t xml:space="preserve">      Сколько  раз  в  течение  последних  месяцев  приходилось  мне  проезжать  мимо  этого  леса!  Быстро  мчится  машина  вдоль  зелёной  стены.  Глазу  не  проникнуть  дальше  первого  ряда  деревьев.  Они  раскинули  ветви,  плотно  сошлись  кронами,  из-за  них  не  заглянуть  </w:t>
      </w:r>
      <w:proofErr w:type="gramStart"/>
      <w:r w:rsidRPr="007938C1">
        <w:rPr>
          <w:color w:val="000000"/>
        </w:rPr>
        <w:t>в  глубь</w:t>
      </w:r>
      <w:proofErr w:type="gramEnd"/>
      <w:r w:rsidRPr="007938C1">
        <w:rPr>
          <w:color w:val="000000"/>
        </w:rPr>
        <w:t>  леса.</w:t>
      </w:r>
    </w:p>
    <w:p w:rsidR="00850017" w:rsidRPr="007938C1" w:rsidRDefault="00850017" w:rsidP="00850017">
      <w:pPr>
        <w:rPr>
          <w:color w:val="000000"/>
        </w:rPr>
      </w:pPr>
      <w:r w:rsidRPr="007938C1">
        <w:rPr>
          <w:color w:val="000000"/>
        </w:rPr>
        <w:t>      Лес  вроде  зелёной  преграды.</w:t>
      </w:r>
    </w:p>
    <w:p w:rsidR="00850017" w:rsidRPr="007938C1" w:rsidRDefault="00850017" w:rsidP="00850017">
      <w:pPr>
        <w:rPr>
          <w:color w:val="000000"/>
        </w:rPr>
      </w:pPr>
      <w:r w:rsidRPr="007938C1">
        <w:rPr>
          <w:color w:val="000000"/>
        </w:rPr>
        <w:t>    … И  снова  я  в  пути,  но  уже  в  январе.</w:t>
      </w:r>
    </w:p>
    <w:p w:rsidR="00850017" w:rsidRPr="007938C1" w:rsidRDefault="00850017" w:rsidP="00850017">
      <w:pPr>
        <w:rPr>
          <w:color w:val="000000"/>
        </w:rPr>
      </w:pPr>
      <w:r w:rsidRPr="007938C1">
        <w:rPr>
          <w:color w:val="000000"/>
        </w:rPr>
        <w:t>     По  привычке   поворачиваю  голову  влево,  чтобы  увидеть  знакомый  лес.</w:t>
      </w:r>
    </w:p>
    <w:p w:rsidR="00850017" w:rsidRPr="007938C1" w:rsidRDefault="00850017" w:rsidP="00850017">
      <w:pPr>
        <w:rPr>
          <w:color w:val="000000"/>
        </w:rPr>
      </w:pPr>
      <w:r w:rsidRPr="007938C1">
        <w:rPr>
          <w:color w:val="000000"/>
        </w:rPr>
        <w:t>     Весь  белый,  кружевной от  инея,  он  виден  со  стороны  дороги  насквозь.  Белые  веточки  тонко  вырисовываются  каждым  своим  изгибом,  касаются  одна  другой,  переплетаются.</w:t>
      </w:r>
    </w:p>
    <w:p w:rsidR="00850017" w:rsidRPr="007938C1" w:rsidRDefault="00850017" w:rsidP="00850017">
      <w:pPr>
        <w:rPr>
          <w:color w:val="000000"/>
        </w:rPr>
      </w:pPr>
      <w:r w:rsidRPr="007938C1">
        <w:rPr>
          <w:color w:val="000000"/>
        </w:rPr>
        <w:lastRenderedPageBreak/>
        <w:t>     Безотрывно  гляжу  на  белый  зимний лес.</w:t>
      </w:r>
    </w:p>
    <w:p w:rsidR="00850017" w:rsidRPr="007938C1" w:rsidRDefault="00850017" w:rsidP="00850017">
      <w:pPr>
        <w:rPr>
          <w:color w:val="000000"/>
        </w:rPr>
      </w:pPr>
      <w:r w:rsidRPr="007938C1">
        <w:rPr>
          <w:color w:val="000000"/>
        </w:rPr>
        <w:t>  (119  слов)                                                                             (По  М. Усову)</w:t>
      </w:r>
    </w:p>
    <w:p w:rsidR="00850017" w:rsidRPr="007938C1" w:rsidRDefault="00850017" w:rsidP="00850017">
      <w:pPr>
        <w:jc w:val="center"/>
        <w:rPr>
          <w:color w:val="000000"/>
        </w:rPr>
      </w:pPr>
      <w:r w:rsidRPr="007938C1">
        <w:rPr>
          <w:b/>
          <w:bCs/>
          <w:color w:val="000000"/>
        </w:rPr>
        <w:t>Грамматические  задания</w:t>
      </w:r>
    </w:p>
    <w:p w:rsidR="00850017" w:rsidRPr="007938C1" w:rsidRDefault="00850017" w:rsidP="00850017">
      <w:pPr>
        <w:rPr>
          <w:color w:val="000000"/>
        </w:rPr>
      </w:pPr>
      <w:r w:rsidRPr="007938C1">
        <w:rPr>
          <w:color w:val="000000"/>
        </w:rPr>
        <w:t>1. Найти  предлоги,  заключить  их  в  прямоугольник,  над  производным  предлогом  поставить </w:t>
      </w:r>
      <w:r w:rsidRPr="007938C1">
        <w:rPr>
          <w:rStyle w:val="apple-converted-space"/>
          <w:color w:val="000000"/>
        </w:rPr>
        <w:t> </w:t>
      </w:r>
      <w:proofErr w:type="gramStart"/>
      <w:r w:rsidRPr="007938C1">
        <w:rPr>
          <w:iCs/>
          <w:color w:val="000000"/>
        </w:rPr>
        <w:t>п</w:t>
      </w:r>
      <w:proofErr w:type="gramEnd"/>
      <w:r w:rsidRPr="007938C1">
        <w:rPr>
          <w:iCs/>
          <w:color w:val="000000"/>
        </w:rPr>
        <w:t>,</w:t>
      </w:r>
      <w:r w:rsidRPr="007938C1">
        <w:rPr>
          <w:color w:val="000000"/>
        </w:rPr>
        <w:t>  над  непроизводным  - </w:t>
      </w:r>
      <w:r w:rsidRPr="007938C1">
        <w:rPr>
          <w:rStyle w:val="apple-converted-space"/>
          <w:color w:val="000000"/>
        </w:rPr>
        <w:t> </w:t>
      </w:r>
      <w:r w:rsidRPr="007938C1">
        <w:rPr>
          <w:iCs/>
          <w:color w:val="000000"/>
        </w:rPr>
        <w:t>н.</w:t>
      </w:r>
    </w:p>
    <w:p w:rsidR="00850017" w:rsidRPr="007938C1" w:rsidRDefault="00850017" w:rsidP="00850017">
      <w:pPr>
        <w:rPr>
          <w:color w:val="000000"/>
        </w:rPr>
      </w:pPr>
      <w:r w:rsidRPr="007938C1">
        <w:rPr>
          <w:color w:val="000000"/>
        </w:rPr>
        <w:t>2. Сделать  фонетический  разбор  слова:</w:t>
      </w:r>
    </w:p>
    <w:p w:rsidR="00850017" w:rsidRPr="007938C1" w:rsidRDefault="00850017" w:rsidP="00850017">
      <w:pPr>
        <w:rPr>
          <w:color w:val="000000"/>
        </w:rPr>
      </w:pPr>
      <w:r w:rsidRPr="007938C1">
        <w:rPr>
          <w:iCs/>
          <w:color w:val="000000"/>
        </w:rPr>
        <w:t>Друг</w:t>
      </w:r>
      <w:r w:rsidRPr="007938C1">
        <w:rPr>
          <w:rStyle w:val="apple-converted-space"/>
          <w:iCs/>
          <w:color w:val="000000"/>
        </w:rPr>
        <w:t> </w:t>
      </w:r>
      <w:r w:rsidRPr="007938C1">
        <w:rPr>
          <w:color w:val="000000"/>
        </w:rPr>
        <w:t>-  1-й  вариант                                          </w:t>
      </w:r>
      <w:r w:rsidRPr="007938C1">
        <w:rPr>
          <w:iCs/>
          <w:color w:val="000000"/>
        </w:rPr>
        <w:t>глубь</w:t>
      </w:r>
      <w:r w:rsidRPr="007938C1">
        <w:rPr>
          <w:color w:val="000000"/>
        </w:rPr>
        <w:t>  -  2-й  вариант</w:t>
      </w:r>
    </w:p>
    <w:p w:rsidR="00850017" w:rsidRPr="007938C1" w:rsidRDefault="00850017" w:rsidP="00850017">
      <w:pPr>
        <w:rPr>
          <w:color w:val="000000"/>
        </w:rPr>
      </w:pPr>
      <w:r w:rsidRPr="007938C1">
        <w:rPr>
          <w:color w:val="000000"/>
        </w:rPr>
        <w:t>3. Разобрать  слова  по  составу:</w:t>
      </w:r>
    </w:p>
    <w:p w:rsidR="00850017" w:rsidRPr="007938C1" w:rsidRDefault="00850017" w:rsidP="00850017">
      <w:pPr>
        <w:rPr>
          <w:color w:val="000000"/>
        </w:rPr>
      </w:pPr>
      <w:r w:rsidRPr="007938C1">
        <w:rPr>
          <w:iCs/>
          <w:color w:val="000000"/>
        </w:rPr>
        <w:t>Навстречу,  вырисовываются</w:t>
      </w:r>
      <w:r w:rsidRPr="007938C1">
        <w:rPr>
          <w:color w:val="000000"/>
        </w:rPr>
        <w:t>  -  1-й  вариант</w:t>
      </w:r>
    </w:p>
    <w:p w:rsidR="00850017" w:rsidRPr="007938C1" w:rsidRDefault="00850017" w:rsidP="00850017">
      <w:pPr>
        <w:rPr>
          <w:color w:val="000000"/>
        </w:rPr>
      </w:pPr>
      <w:r w:rsidRPr="007938C1">
        <w:rPr>
          <w:iCs/>
          <w:color w:val="000000"/>
        </w:rPr>
        <w:t>Переплетаются,  безотрывно</w:t>
      </w:r>
      <w:r w:rsidRPr="007938C1">
        <w:rPr>
          <w:color w:val="000000"/>
        </w:rPr>
        <w:t>  -  2-й  вариант</w:t>
      </w:r>
    </w:p>
    <w:p w:rsidR="00850017" w:rsidRPr="007938C1" w:rsidRDefault="00850017" w:rsidP="00850017">
      <w:pPr>
        <w:rPr>
          <w:color w:val="000000"/>
        </w:rPr>
      </w:pPr>
      <w:r w:rsidRPr="007938C1">
        <w:rPr>
          <w:color w:val="000000"/>
        </w:rPr>
        <w:t> </w:t>
      </w:r>
    </w:p>
    <w:p w:rsidR="00850017" w:rsidRPr="007938C1" w:rsidRDefault="00850017" w:rsidP="00850017">
      <w:pPr>
        <w:rPr>
          <w:color w:val="000000"/>
        </w:rPr>
      </w:pPr>
      <w:r w:rsidRPr="007938C1">
        <w:rPr>
          <w:color w:val="000000"/>
        </w:rPr>
        <w:t>4.  Произвести  морфологический  разбор  слова:</w:t>
      </w:r>
    </w:p>
    <w:p w:rsidR="00850017" w:rsidRPr="007938C1" w:rsidRDefault="00850017" w:rsidP="00850017">
      <w:pPr>
        <w:rPr>
          <w:color w:val="000000"/>
        </w:rPr>
      </w:pPr>
      <w:r w:rsidRPr="007938C1">
        <w:rPr>
          <w:color w:val="000000"/>
        </w:rPr>
        <w:t> </w:t>
      </w:r>
      <w:r w:rsidRPr="007938C1">
        <w:rPr>
          <w:rStyle w:val="apple-converted-space"/>
          <w:color w:val="000000"/>
        </w:rPr>
        <w:t> </w:t>
      </w:r>
      <w:r w:rsidRPr="007938C1">
        <w:rPr>
          <w:iCs/>
          <w:color w:val="000000"/>
        </w:rPr>
        <w:t>Мимо </w:t>
      </w:r>
      <w:r w:rsidRPr="007938C1">
        <w:rPr>
          <w:rStyle w:val="apple-converted-space"/>
          <w:iCs/>
          <w:color w:val="000000"/>
        </w:rPr>
        <w:t> </w:t>
      </w:r>
      <w:r w:rsidRPr="007938C1">
        <w:rPr>
          <w:color w:val="000000"/>
        </w:rPr>
        <w:t>(леса)  -  1-й  вариант                                </w:t>
      </w:r>
      <w:r w:rsidRPr="007938C1">
        <w:rPr>
          <w:iCs/>
          <w:color w:val="000000"/>
        </w:rPr>
        <w:t>вдоль</w:t>
      </w:r>
      <w:r w:rsidRPr="007938C1">
        <w:rPr>
          <w:rStyle w:val="apple-converted-space"/>
          <w:iCs/>
          <w:color w:val="000000"/>
        </w:rPr>
        <w:t> </w:t>
      </w:r>
      <w:r w:rsidRPr="007938C1">
        <w:rPr>
          <w:color w:val="000000"/>
        </w:rPr>
        <w:t> (стены)  -  2-й  вариант</w:t>
      </w:r>
    </w:p>
    <w:p w:rsidR="00850017" w:rsidRPr="007938C1" w:rsidRDefault="00850017" w:rsidP="00850017">
      <w:pPr>
        <w:rPr>
          <w:color w:val="000000"/>
        </w:rPr>
      </w:pPr>
      <w:r w:rsidRPr="007938C1">
        <w:rPr>
          <w:color w:val="000000"/>
        </w:rPr>
        <w:t> </w:t>
      </w:r>
    </w:p>
    <w:p w:rsidR="00850017" w:rsidRPr="007938C1" w:rsidRDefault="00850017" w:rsidP="00850017">
      <w:pPr>
        <w:rPr>
          <w:color w:val="000000"/>
        </w:rPr>
      </w:pPr>
      <w:r w:rsidRPr="007938C1">
        <w:rPr>
          <w:color w:val="000000"/>
        </w:rPr>
        <w:t>5. Сделать  синтаксический  разбор  предложения:</w:t>
      </w:r>
    </w:p>
    <w:p w:rsidR="00850017" w:rsidRPr="007938C1" w:rsidRDefault="00850017" w:rsidP="00850017">
      <w:pPr>
        <w:rPr>
          <w:color w:val="000000"/>
        </w:rPr>
      </w:pPr>
      <w:r w:rsidRPr="007938C1">
        <w:rPr>
          <w:iCs/>
          <w:color w:val="000000"/>
        </w:rPr>
        <w:t>Быстро  мчится  машина  вдоль  зелёной  стены.</w:t>
      </w:r>
      <w:r w:rsidRPr="007938C1">
        <w:rPr>
          <w:color w:val="000000"/>
        </w:rPr>
        <w:t>  -  1-й  вариант</w:t>
      </w:r>
    </w:p>
    <w:p w:rsidR="00850017" w:rsidRPr="007938C1" w:rsidRDefault="00850017" w:rsidP="00850017">
      <w:pPr>
        <w:rPr>
          <w:color w:val="000000"/>
        </w:rPr>
      </w:pPr>
      <w:r w:rsidRPr="007938C1">
        <w:rPr>
          <w:iCs/>
          <w:color w:val="000000"/>
        </w:rPr>
        <w:t>В  глубине  леса  сумрак  сгущался  до  черноты.</w:t>
      </w:r>
      <w:r w:rsidRPr="007938C1">
        <w:rPr>
          <w:color w:val="000000"/>
        </w:rPr>
        <w:t>  -  2-й  вариант</w:t>
      </w:r>
    </w:p>
    <w:p w:rsidR="00850017" w:rsidRPr="007938C1" w:rsidRDefault="00850017" w:rsidP="00850017">
      <w:pPr>
        <w:rPr>
          <w:color w:val="000000"/>
        </w:rPr>
      </w:pPr>
    </w:p>
    <w:p w:rsidR="00850017" w:rsidRPr="001839BD" w:rsidRDefault="00850017" w:rsidP="00850017">
      <w:pPr>
        <w:shd w:val="clear" w:color="auto" w:fill="FFFFFF"/>
        <w:rPr>
          <w:iCs/>
          <w:color w:val="000000"/>
          <w:sz w:val="22"/>
          <w:szCs w:val="22"/>
        </w:rPr>
      </w:pPr>
    </w:p>
    <w:p w:rsidR="00850017" w:rsidRPr="007938C1" w:rsidRDefault="007938C1" w:rsidP="00850017">
      <w:pPr>
        <w:shd w:val="clear" w:color="auto" w:fill="FFFFFF"/>
        <w:rPr>
          <w:b/>
          <w:iCs/>
          <w:color w:val="000000"/>
        </w:rPr>
      </w:pPr>
      <w:r w:rsidRPr="007938C1">
        <w:rPr>
          <w:b/>
          <w:iCs/>
          <w:color w:val="000000"/>
        </w:rPr>
        <w:t>Контрольный диктант по теме «Частица»</w:t>
      </w:r>
    </w:p>
    <w:p w:rsidR="00850017" w:rsidRPr="007938C1" w:rsidRDefault="00850017" w:rsidP="00850017">
      <w:pPr>
        <w:jc w:val="center"/>
      </w:pPr>
      <w:r w:rsidRPr="007938C1">
        <w:rPr>
          <w:b/>
          <w:bCs/>
        </w:rPr>
        <w:t>Волшебные  тени</w:t>
      </w:r>
    </w:p>
    <w:p w:rsidR="00850017" w:rsidRPr="007938C1" w:rsidRDefault="00850017" w:rsidP="00850017">
      <w:pPr>
        <w:rPr>
          <w:color w:val="000000"/>
        </w:rPr>
      </w:pPr>
      <w:r w:rsidRPr="007938C1">
        <w:rPr>
          <w:color w:val="000000"/>
        </w:rPr>
        <w:t>         Не  раз  мне  приходилось  бывать  ночью  в  зимнем  лесу.  Полное  бездорожье.  Ни  единой  лыжни,  ни  единого  звука.  Однако  жизнь  в  зимнем  лесу  продолжается.</w:t>
      </w:r>
    </w:p>
    <w:p w:rsidR="00850017" w:rsidRPr="007938C1" w:rsidRDefault="00850017" w:rsidP="00850017">
      <w:pPr>
        <w:rPr>
          <w:color w:val="000000"/>
        </w:rPr>
      </w:pPr>
      <w:r w:rsidRPr="007938C1">
        <w:rPr>
          <w:color w:val="000000"/>
        </w:rPr>
        <w:t>        Январские  морозы  крепкие.  Лесная  тишина   безголосая,  и  даже  немного  страшновато,  когда  остановишься.</w:t>
      </w:r>
    </w:p>
    <w:p w:rsidR="00850017" w:rsidRPr="007938C1" w:rsidRDefault="00850017" w:rsidP="00850017">
      <w:pPr>
        <w:rPr>
          <w:color w:val="000000"/>
        </w:rPr>
      </w:pPr>
      <w:r w:rsidRPr="007938C1">
        <w:rPr>
          <w:color w:val="000000"/>
        </w:rPr>
        <w:t>        Лыжи,  как  быстрые  ноги,  звенят  и  зовут:  «Скорее  вперёд!»</w:t>
      </w:r>
    </w:p>
    <w:p w:rsidR="00850017" w:rsidRPr="007938C1" w:rsidRDefault="00850017" w:rsidP="00850017">
      <w:pPr>
        <w:rPr>
          <w:color w:val="000000"/>
        </w:rPr>
      </w:pPr>
      <w:r w:rsidRPr="007938C1">
        <w:rPr>
          <w:color w:val="000000"/>
        </w:rPr>
        <w:t>       Луна  серебряным  серпом  жнёт вершины  хвойного  бора,  а  затем,  словно  устав,  поднимается  выше,  осветив  каждый  сучок  холодным  серебристым   светом</w:t>
      </w:r>
    </w:p>
    <w:p w:rsidR="00850017" w:rsidRPr="007938C1" w:rsidRDefault="00850017" w:rsidP="00850017">
      <w:pPr>
        <w:rPr>
          <w:color w:val="000000"/>
        </w:rPr>
      </w:pPr>
      <w:r w:rsidRPr="007938C1">
        <w:rPr>
          <w:color w:val="000000"/>
        </w:rPr>
        <w:t>       На  небольшой  полянке  снег  пушист.  На  нём  отчётливо  видны  голубоватые  тени  деревьев.  Они  движутся  то  в  одну,  то  в  другую  сторону.</w:t>
      </w:r>
    </w:p>
    <w:p w:rsidR="00850017" w:rsidRPr="007938C1" w:rsidRDefault="00850017" w:rsidP="00850017">
      <w:pPr>
        <w:rPr>
          <w:color w:val="000000"/>
        </w:rPr>
      </w:pPr>
      <w:r w:rsidRPr="007938C1">
        <w:rPr>
          <w:color w:val="000000"/>
        </w:rPr>
        <w:t>       Обвожу  на  снегу  силуэт  одного  дерева,  другого.  И  так  по  всей  поляне.</w:t>
      </w:r>
    </w:p>
    <w:p w:rsidR="00850017" w:rsidRPr="007938C1" w:rsidRDefault="00850017" w:rsidP="00850017">
      <w:pPr>
        <w:rPr>
          <w:color w:val="000000"/>
        </w:rPr>
      </w:pPr>
      <w:r w:rsidRPr="007938C1">
        <w:rPr>
          <w:color w:val="000000"/>
        </w:rPr>
        <w:t>       Утром  на  белом  холсте  не  было  ни  отблеска  луны,  ни  теней,  а  лежали  одни  рисунки.  Это  остались  на  снегу  холодные  сказки  ночного  леса.</w:t>
      </w:r>
    </w:p>
    <w:p w:rsidR="00850017" w:rsidRPr="007938C1" w:rsidRDefault="00850017" w:rsidP="00850017">
      <w:pPr>
        <w:rPr>
          <w:color w:val="000000"/>
        </w:rPr>
      </w:pPr>
      <w:r w:rsidRPr="007938C1">
        <w:rPr>
          <w:color w:val="000000"/>
        </w:rPr>
        <w:t>  (119  слов)                                                                                           (По  С. Ларину)</w:t>
      </w:r>
    </w:p>
    <w:p w:rsidR="00850017" w:rsidRPr="007938C1" w:rsidRDefault="00850017" w:rsidP="00850017">
      <w:pPr>
        <w:jc w:val="center"/>
        <w:rPr>
          <w:color w:val="000000"/>
        </w:rPr>
      </w:pPr>
      <w:r w:rsidRPr="007938C1">
        <w:rPr>
          <w:b/>
          <w:bCs/>
          <w:color w:val="000000"/>
        </w:rPr>
        <w:t>Грамматические  задания</w:t>
      </w:r>
    </w:p>
    <w:p w:rsidR="00850017" w:rsidRPr="007938C1" w:rsidRDefault="00850017" w:rsidP="00850017">
      <w:pPr>
        <w:jc w:val="center"/>
        <w:rPr>
          <w:color w:val="000000"/>
        </w:rPr>
      </w:pPr>
      <w:r w:rsidRPr="007938C1">
        <w:rPr>
          <w:b/>
          <w:bCs/>
          <w:color w:val="000000"/>
        </w:rPr>
        <w:t> </w:t>
      </w:r>
    </w:p>
    <w:p w:rsidR="00850017" w:rsidRPr="007938C1" w:rsidRDefault="00850017" w:rsidP="00850017">
      <w:pPr>
        <w:rPr>
          <w:color w:val="000000"/>
        </w:rPr>
      </w:pPr>
      <w:r w:rsidRPr="007938C1">
        <w:rPr>
          <w:color w:val="000000"/>
        </w:rPr>
        <w:t>1. Выписать  из  текста  примеры  и  объяснить:</w:t>
      </w:r>
    </w:p>
    <w:p w:rsidR="00850017" w:rsidRPr="007938C1" w:rsidRDefault="00850017" w:rsidP="00850017">
      <w:pPr>
        <w:rPr>
          <w:color w:val="000000"/>
        </w:rPr>
      </w:pPr>
      <w:r w:rsidRPr="007938C1">
        <w:rPr>
          <w:color w:val="000000"/>
        </w:rPr>
        <w:t>Слитное  и раздельное  написание  не  со  словами  -  1-й  вариант</w:t>
      </w:r>
    </w:p>
    <w:p w:rsidR="00850017" w:rsidRPr="007938C1" w:rsidRDefault="00850017" w:rsidP="00850017">
      <w:pPr>
        <w:rPr>
          <w:color w:val="000000"/>
        </w:rPr>
      </w:pPr>
      <w:r w:rsidRPr="007938C1">
        <w:rPr>
          <w:color w:val="000000"/>
        </w:rPr>
        <w:t>Правописание  ни  со  словами  -</w:t>
      </w:r>
      <w:r w:rsidR="007938C1" w:rsidRPr="007938C1">
        <w:rPr>
          <w:color w:val="000000"/>
        </w:rPr>
        <w:t>  2-й  вариант</w:t>
      </w:r>
      <w:r w:rsidRPr="007938C1">
        <w:rPr>
          <w:color w:val="000000"/>
        </w:rPr>
        <w:t> </w:t>
      </w:r>
    </w:p>
    <w:p w:rsidR="00850017" w:rsidRPr="007938C1" w:rsidRDefault="00850017" w:rsidP="00850017">
      <w:pPr>
        <w:rPr>
          <w:color w:val="000000"/>
        </w:rPr>
      </w:pPr>
      <w:r w:rsidRPr="007938C1">
        <w:rPr>
          <w:color w:val="000000"/>
        </w:rPr>
        <w:lastRenderedPageBreak/>
        <w:t>2. Произвести  морфологический  разбор  слова:</w:t>
      </w:r>
    </w:p>
    <w:p w:rsidR="00850017" w:rsidRPr="007938C1" w:rsidRDefault="00850017" w:rsidP="00850017">
      <w:pPr>
        <w:rPr>
          <w:color w:val="000000"/>
        </w:rPr>
      </w:pPr>
      <w:r w:rsidRPr="007938C1">
        <w:rPr>
          <w:iCs/>
          <w:color w:val="000000"/>
        </w:rPr>
        <w:t>Вперёд</w:t>
      </w:r>
      <w:r w:rsidRPr="007938C1">
        <w:rPr>
          <w:color w:val="000000"/>
        </w:rPr>
        <w:t>  -  1-й  вариант                                         </w:t>
      </w:r>
      <w:r w:rsidRPr="007938C1">
        <w:rPr>
          <w:rStyle w:val="apple-converted-space"/>
          <w:color w:val="000000"/>
        </w:rPr>
        <w:t> </w:t>
      </w:r>
      <w:r w:rsidRPr="007938C1">
        <w:rPr>
          <w:iCs/>
          <w:color w:val="000000"/>
        </w:rPr>
        <w:t>отчётливо</w:t>
      </w:r>
      <w:r w:rsidRPr="007938C1">
        <w:rPr>
          <w:rStyle w:val="apple-converted-space"/>
          <w:iCs/>
          <w:color w:val="000000"/>
        </w:rPr>
        <w:t> </w:t>
      </w:r>
      <w:r w:rsidRPr="007938C1">
        <w:rPr>
          <w:color w:val="000000"/>
        </w:rPr>
        <w:t> -  2-й  вариант </w:t>
      </w:r>
    </w:p>
    <w:p w:rsidR="00850017" w:rsidRPr="007938C1" w:rsidRDefault="007938C1" w:rsidP="00850017">
      <w:pPr>
        <w:rPr>
          <w:color w:val="000000"/>
        </w:rPr>
      </w:pPr>
      <w:r w:rsidRPr="007938C1">
        <w:rPr>
          <w:color w:val="000000"/>
        </w:rPr>
        <w:t>3</w:t>
      </w:r>
      <w:r w:rsidR="00850017" w:rsidRPr="007938C1">
        <w:rPr>
          <w:color w:val="000000"/>
        </w:rPr>
        <w:t>. Сделать  синтаксический  разбор  предложения:</w:t>
      </w:r>
    </w:p>
    <w:p w:rsidR="00850017" w:rsidRPr="007938C1" w:rsidRDefault="00850017" w:rsidP="00850017">
      <w:pPr>
        <w:rPr>
          <w:color w:val="000000"/>
        </w:rPr>
      </w:pPr>
      <w:r w:rsidRPr="007938C1">
        <w:rPr>
          <w:iCs/>
          <w:color w:val="000000"/>
        </w:rPr>
        <w:t>На  нём  отчётливо  видны  голубоватые  тени  деревьев</w:t>
      </w:r>
      <w:r w:rsidRPr="007938C1">
        <w:rPr>
          <w:color w:val="000000"/>
        </w:rPr>
        <w:t>.  -  1-й  вариант</w:t>
      </w:r>
    </w:p>
    <w:p w:rsidR="00850017" w:rsidRDefault="00850017" w:rsidP="00850017">
      <w:pPr>
        <w:shd w:val="clear" w:color="auto" w:fill="FFFFFF"/>
        <w:rPr>
          <w:color w:val="000000"/>
        </w:rPr>
      </w:pPr>
      <w:r w:rsidRPr="007938C1">
        <w:rPr>
          <w:iCs/>
          <w:color w:val="000000"/>
        </w:rPr>
        <w:t>Это  остались  на  снегу  холодные  сказки  ночного  леса</w:t>
      </w:r>
      <w:r w:rsidRPr="007938C1">
        <w:rPr>
          <w:color w:val="000000"/>
        </w:rPr>
        <w:t>.  -  2-й  вариант</w:t>
      </w:r>
    </w:p>
    <w:p w:rsidR="004302FA" w:rsidRDefault="004302FA" w:rsidP="00850017">
      <w:pPr>
        <w:shd w:val="clear" w:color="auto" w:fill="FFFFFF"/>
        <w:rPr>
          <w:color w:val="000000"/>
        </w:rPr>
      </w:pPr>
    </w:p>
    <w:p w:rsidR="004302FA" w:rsidRDefault="004302FA" w:rsidP="0098527F">
      <w:pPr>
        <w:shd w:val="clear" w:color="auto" w:fill="FFFFFF"/>
        <w:jc w:val="center"/>
        <w:rPr>
          <w:b/>
          <w:color w:val="000000"/>
          <w:sz w:val="22"/>
          <w:szCs w:val="22"/>
        </w:rPr>
      </w:pPr>
      <w:r w:rsidRPr="007938C1">
        <w:rPr>
          <w:b/>
          <w:color w:val="000000"/>
          <w:sz w:val="22"/>
          <w:szCs w:val="22"/>
        </w:rPr>
        <w:t>Контрольный итоговый диктант</w:t>
      </w:r>
    </w:p>
    <w:p w:rsidR="004302FA" w:rsidRDefault="004302FA" w:rsidP="004302FA">
      <w:pPr>
        <w:shd w:val="clear" w:color="auto" w:fill="FFFFFF"/>
        <w:rPr>
          <w:color w:val="000000"/>
          <w:sz w:val="22"/>
          <w:szCs w:val="22"/>
        </w:rPr>
      </w:pPr>
      <w:r w:rsidRPr="004302FA">
        <w:rPr>
          <w:color w:val="000000"/>
          <w:sz w:val="22"/>
          <w:szCs w:val="22"/>
        </w:rPr>
        <w:t xml:space="preserve">  В прохладный июньский день, когда пролитая небесная синь утекала,</w:t>
      </w:r>
      <w:r>
        <w:rPr>
          <w:color w:val="000000"/>
          <w:sz w:val="22"/>
          <w:szCs w:val="22"/>
        </w:rPr>
        <w:t xml:space="preserve"> поблёскивая, я сидел на высоком берегу и любовался рекой, суетой ласточек- береговушек, цветущими рядом на лугу головками колокольчиков и лютиков, следил за далёким седым дождём с растрёпанной бородой. </w:t>
      </w:r>
    </w:p>
    <w:p w:rsidR="004302FA" w:rsidRDefault="004302FA" w:rsidP="004302FA">
      <w:pPr>
        <w:shd w:val="clear" w:color="auto" w:fill="FFFFFF"/>
        <w:rPr>
          <w:color w:val="000000"/>
          <w:sz w:val="22"/>
          <w:szCs w:val="22"/>
        </w:rPr>
      </w:pPr>
      <w:r>
        <w:rPr>
          <w:color w:val="000000"/>
          <w:sz w:val="22"/>
          <w:szCs w:val="22"/>
        </w:rPr>
        <w:t xml:space="preserve">    Вдруг совсем близко задышал светловолосый ветер. Дрожа от волнения, он принёс и подарил мне чудный запах цветущего шиповника. Заросли  этого кустарника виднелись из небольшой ложбинки, и ветру было трудно и далеко оттуда донести и сохранить чарующий розовый аромат, исходящий из ладоней благоухающего шиповника. Спасибо за радость, ветерок!</w:t>
      </w:r>
    </w:p>
    <w:p w:rsidR="004302FA" w:rsidRDefault="004302FA" w:rsidP="004302FA">
      <w:pPr>
        <w:shd w:val="clear" w:color="auto" w:fill="FFFFFF"/>
        <w:rPr>
          <w:color w:val="000000"/>
          <w:sz w:val="22"/>
          <w:szCs w:val="22"/>
        </w:rPr>
      </w:pPr>
      <w:r>
        <w:rPr>
          <w:color w:val="000000"/>
          <w:sz w:val="22"/>
          <w:szCs w:val="22"/>
        </w:rPr>
        <w:t xml:space="preserve">    Тут же и подумалось: любуясь деревом, цветком ли</w:t>
      </w:r>
      <w:r w:rsidR="00E72D87">
        <w:rPr>
          <w:color w:val="000000"/>
          <w:sz w:val="22"/>
          <w:szCs w:val="22"/>
        </w:rPr>
        <w:t xml:space="preserve">, </w:t>
      </w:r>
      <w:r>
        <w:rPr>
          <w:color w:val="000000"/>
          <w:sz w:val="22"/>
          <w:szCs w:val="22"/>
        </w:rPr>
        <w:t xml:space="preserve"> мы никогда</w:t>
      </w:r>
      <w:r w:rsidR="00E72D87">
        <w:rPr>
          <w:color w:val="000000"/>
          <w:sz w:val="22"/>
          <w:szCs w:val="22"/>
        </w:rPr>
        <w:t xml:space="preserve"> не вспоминаем и не думаем про их корни, и </w:t>
      </w:r>
      <w:proofErr w:type="gramStart"/>
      <w:r w:rsidR="00E72D87">
        <w:rPr>
          <w:color w:val="000000"/>
          <w:sz w:val="22"/>
          <w:szCs w:val="22"/>
        </w:rPr>
        <w:t>бываем</w:t>
      </w:r>
      <w:proofErr w:type="gramEnd"/>
      <w:r w:rsidR="00E72D87">
        <w:rPr>
          <w:color w:val="000000"/>
          <w:sz w:val="22"/>
          <w:szCs w:val="22"/>
        </w:rPr>
        <w:t xml:space="preserve"> похожи на эту вот довольную трясогузку, которая, выпятив грудку, только что деловито перебежала тропинку.</w:t>
      </w:r>
    </w:p>
    <w:p w:rsidR="00E72D87" w:rsidRDefault="00E72D87" w:rsidP="004302FA">
      <w:pPr>
        <w:shd w:val="clear" w:color="auto" w:fill="FFFFFF"/>
        <w:rPr>
          <w:color w:val="000000"/>
          <w:sz w:val="22"/>
          <w:szCs w:val="22"/>
        </w:rPr>
      </w:pPr>
      <w:r>
        <w:rPr>
          <w:color w:val="000000"/>
          <w:sz w:val="22"/>
          <w:szCs w:val="22"/>
        </w:rPr>
        <w:t xml:space="preserve">  (115 слов)                                                                                                                                                                   (Ф. Нестеров)</w:t>
      </w:r>
    </w:p>
    <w:p w:rsidR="00E72D87" w:rsidRDefault="00E72D87" w:rsidP="004302FA">
      <w:pPr>
        <w:shd w:val="clear" w:color="auto" w:fill="FFFFFF"/>
        <w:rPr>
          <w:color w:val="000000"/>
          <w:sz w:val="22"/>
          <w:szCs w:val="22"/>
        </w:rPr>
      </w:pPr>
      <w:r>
        <w:rPr>
          <w:color w:val="000000"/>
          <w:sz w:val="22"/>
          <w:szCs w:val="22"/>
        </w:rPr>
        <w:t xml:space="preserve"> Грамматические задания</w:t>
      </w:r>
    </w:p>
    <w:p w:rsidR="00E72D87" w:rsidRDefault="00E72D87" w:rsidP="00B96668">
      <w:pPr>
        <w:pStyle w:val="af0"/>
        <w:numPr>
          <w:ilvl w:val="0"/>
          <w:numId w:val="8"/>
        </w:numPr>
        <w:shd w:val="clear" w:color="auto" w:fill="FFFFFF"/>
        <w:rPr>
          <w:color w:val="000000" w:themeColor="text1"/>
          <w:sz w:val="22"/>
          <w:szCs w:val="22"/>
        </w:rPr>
      </w:pPr>
      <w:r w:rsidRPr="00E72D87">
        <w:rPr>
          <w:color w:val="000000" w:themeColor="text1"/>
          <w:sz w:val="22"/>
          <w:szCs w:val="22"/>
        </w:rPr>
        <w:t>Графически обозначьте причастные и деепричастные обороты</w:t>
      </w:r>
    </w:p>
    <w:p w:rsidR="00E72D87" w:rsidRDefault="00E72D87" w:rsidP="00B96668">
      <w:pPr>
        <w:pStyle w:val="af0"/>
        <w:numPr>
          <w:ilvl w:val="0"/>
          <w:numId w:val="8"/>
        </w:numPr>
        <w:shd w:val="clear" w:color="auto" w:fill="FFFFFF"/>
        <w:rPr>
          <w:color w:val="000000" w:themeColor="text1"/>
          <w:sz w:val="22"/>
          <w:szCs w:val="22"/>
        </w:rPr>
      </w:pPr>
      <w:r>
        <w:rPr>
          <w:color w:val="000000" w:themeColor="text1"/>
          <w:sz w:val="22"/>
          <w:szCs w:val="22"/>
        </w:rPr>
        <w:t>Сделайте синтаксический разбор второго предложения второго абзаца</w:t>
      </w:r>
    </w:p>
    <w:p w:rsidR="00E72D87" w:rsidRPr="00E72D87" w:rsidRDefault="00E72D87" w:rsidP="00B96668">
      <w:pPr>
        <w:pStyle w:val="af0"/>
        <w:numPr>
          <w:ilvl w:val="0"/>
          <w:numId w:val="8"/>
        </w:numPr>
        <w:shd w:val="clear" w:color="auto" w:fill="FFFFFF"/>
        <w:rPr>
          <w:color w:val="000000" w:themeColor="text1"/>
          <w:sz w:val="22"/>
          <w:szCs w:val="22"/>
        </w:rPr>
      </w:pPr>
      <w:r>
        <w:rPr>
          <w:color w:val="000000" w:themeColor="text1"/>
          <w:sz w:val="22"/>
          <w:szCs w:val="22"/>
        </w:rPr>
        <w:t xml:space="preserve">Выполните морфологический разбор слов: </w:t>
      </w:r>
      <w:r w:rsidRPr="00C2161D">
        <w:rPr>
          <w:lang w:val="en-US"/>
        </w:rPr>
        <w:t>I</w:t>
      </w:r>
      <w:r>
        <w:t>вариант</w:t>
      </w:r>
      <w:proofErr w:type="gramStart"/>
      <w:r>
        <w:t xml:space="preserve">- </w:t>
      </w:r>
      <w:r>
        <w:rPr>
          <w:i/>
        </w:rPr>
        <w:t xml:space="preserve"> с</w:t>
      </w:r>
      <w:proofErr w:type="gramEnd"/>
      <w:r>
        <w:rPr>
          <w:i/>
        </w:rPr>
        <w:t xml:space="preserve"> растрёпанной (бородой);</w:t>
      </w:r>
      <w:r w:rsidRPr="00E72D87">
        <w:t>один предлог по выбору</w:t>
      </w:r>
      <w:r>
        <w:rPr>
          <w:i/>
        </w:rPr>
        <w:t>.</w:t>
      </w:r>
    </w:p>
    <w:p w:rsidR="00E72D87" w:rsidRPr="00E72D87" w:rsidRDefault="00E72D87" w:rsidP="00E72D87">
      <w:pPr>
        <w:shd w:val="clear" w:color="auto" w:fill="FFFFFF"/>
        <w:ind w:left="360"/>
        <w:rPr>
          <w:color w:val="000000" w:themeColor="text1"/>
          <w:sz w:val="22"/>
          <w:szCs w:val="22"/>
        </w:rPr>
      </w:pPr>
      <w:r w:rsidRPr="00E72D87">
        <w:rPr>
          <w:lang w:val="en-US"/>
        </w:rPr>
        <w:t>II</w:t>
      </w:r>
      <w:r>
        <w:t xml:space="preserve">вариант – </w:t>
      </w:r>
      <w:r>
        <w:rPr>
          <w:i/>
        </w:rPr>
        <w:t>цветущими;</w:t>
      </w:r>
      <w:r>
        <w:rPr>
          <w:color w:val="000000" w:themeColor="text1"/>
          <w:sz w:val="22"/>
          <w:szCs w:val="22"/>
        </w:rPr>
        <w:t xml:space="preserve"> один союз по выбору</w:t>
      </w:r>
    </w:p>
    <w:p w:rsidR="00E72D87" w:rsidRPr="00E72D87" w:rsidRDefault="00E72D87" w:rsidP="00E72D87">
      <w:pPr>
        <w:pStyle w:val="af0"/>
        <w:shd w:val="clear" w:color="auto" w:fill="FFFFFF"/>
        <w:rPr>
          <w:color w:val="000000" w:themeColor="text1"/>
          <w:sz w:val="22"/>
          <w:szCs w:val="22"/>
        </w:rPr>
      </w:pPr>
    </w:p>
    <w:p w:rsidR="004302FA" w:rsidRPr="004302FA" w:rsidRDefault="004302FA" w:rsidP="00850017">
      <w:pPr>
        <w:shd w:val="clear" w:color="auto" w:fill="FFFFFF"/>
        <w:rPr>
          <w:color w:val="000000"/>
        </w:rPr>
      </w:pPr>
    </w:p>
    <w:p w:rsidR="00850017" w:rsidRPr="007938C1" w:rsidRDefault="00850017" w:rsidP="00850017">
      <w:pPr>
        <w:shd w:val="clear" w:color="auto" w:fill="FFFFFF"/>
        <w:rPr>
          <w:color w:val="000000"/>
        </w:rPr>
      </w:pPr>
    </w:p>
    <w:p w:rsidR="00850017" w:rsidRPr="007938C1" w:rsidRDefault="007938C1" w:rsidP="004302FA">
      <w:pPr>
        <w:shd w:val="clear" w:color="auto" w:fill="FFFFFF"/>
        <w:jc w:val="center"/>
        <w:rPr>
          <w:b/>
          <w:color w:val="FF0000"/>
          <w:sz w:val="22"/>
          <w:szCs w:val="22"/>
        </w:rPr>
      </w:pPr>
      <w:r w:rsidRPr="007938C1">
        <w:rPr>
          <w:b/>
          <w:color w:val="000000"/>
          <w:sz w:val="22"/>
          <w:szCs w:val="22"/>
        </w:rPr>
        <w:t>Контрольный итоговый диктант</w:t>
      </w:r>
    </w:p>
    <w:p w:rsidR="00850017" w:rsidRPr="004302FA" w:rsidRDefault="00850017" w:rsidP="00850017">
      <w:pPr>
        <w:spacing w:line="181" w:lineRule="atLeast"/>
        <w:jc w:val="center"/>
        <w:rPr>
          <w:b/>
          <w:sz w:val="22"/>
          <w:szCs w:val="22"/>
        </w:rPr>
      </w:pPr>
      <w:r w:rsidRPr="004302FA">
        <w:rPr>
          <w:b/>
          <w:bCs/>
          <w:sz w:val="22"/>
          <w:szCs w:val="22"/>
        </w:rPr>
        <w:t>После  грозы.</w:t>
      </w:r>
    </w:p>
    <w:p w:rsidR="00850017" w:rsidRPr="001839BD" w:rsidRDefault="00850017" w:rsidP="00850017">
      <w:pPr>
        <w:spacing w:line="181" w:lineRule="atLeast"/>
        <w:rPr>
          <w:color w:val="000000"/>
          <w:sz w:val="22"/>
          <w:szCs w:val="22"/>
        </w:rPr>
      </w:pPr>
      <w:r w:rsidRPr="001839BD">
        <w:rPr>
          <w:color w:val="000000"/>
          <w:sz w:val="22"/>
          <w:szCs w:val="22"/>
        </w:rPr>
        <w:t>        Яростный дождь  приостановил,  а  затем  и  совсем  прекратил  свою  барабанную  дробь,  звучавшую  в  продолжение  часа. Стихии  больше  не  борются,  не  ссорятся.</w:t>
      </w:r>
    </w:p>
    <w:p w:rsidR="00850017" w:rsidRPr="001839BD" w:rsidRDefault="00850017" w:rsidP="00850017">
      <w:pPr>
        <w:spacing w:line="181" w:lineRule="atLeast"/>
        <w:rPr>
          <w:color w:val="000000"/>
          <w:sz w:val="22"/>
          <w:szCs w:val="22"/>
        </w:rPr>
      </w:pPr>
      <w:r w:rsidRPr="001839BD">
        <w:rPr>
          <w:color w:val="000000"/>
          <w:sz w:val="22"/>
          <w:szCs w:val="22"/>
        </w:rPr>
        <w:t>        На  очищающемся  понемногу  горизонте  резко  вырисовывается  и  чуть-чуть  колышется  верхушка  старой  берёзы.</w:t>
      </w:r>
    </w:p>
    <w:p w:rsidR="00850017" w:rsidRPr="001839BD" w:rsidRDefault="00850017" w:rsidP="00850017">
      <w:pPr>
        <w:spacing w:line="181" w:lineRule="atLeast"/>
        <w:rPr>
          <w:color w:val="000000"/>
          <w:sz w:val="22"/>
          <w:szCs w:val="22"/>
        </w:rPr>
      </w:pPr>
      <w:r w:rsidRPr="001839BD">
        <w:rPr>
          <w:color w:val="000000"/>
          <w:sz w:val="22"/>
          <w:szCs w:val="22"/>
        </w:rPr>
        <w:t>         Громады  туч  уже  не  строятся,  а  уносятся  мимо.  Из-за  облачка  сейчас  выглянет  солнышко.</w:t>
      </w:r>
    </w:p>
    <w:p w:rsidR="00850017" w:rsidRPr="001839BD" w:rsidRDefault="00850017" w:rsidP="00850017">
      <w:pPr>
        <w:spacing w:line="181" w:lineRule="atLeast"/>
        <w:rPr>
          <w:color w:val="000000"/>
          <w:sz w:val="22"/>
          <w:szCs w:val="22"/>
        </w:rPr>
      </w:pPr>
      <w:r w:rsidRPr="001839BD">
        <w:rPr>
          <w:color w:val="000000"/>
          <w:sz w:val="22"/>
          <w:szCs w:val="22"/>
        </w:rPr>
        <w:t>        Осматриваешься  и  невольно  поражаешься,  как  преображается  всё  вокруг.  Освежённая   рожь  благодарно  трепещет.  Шмель  жужжит,  словно  шепчет  что-то  насекомым.</w:t>
      </w:r>
    </w:p>
    <w:p w:rsidR="00850017" w:rsidRPr="001839BD" w:rsidRDefault="00850017" w:rsidP="00850017">
      <w:pPr>
        <w:spacing w:line="181" w:lineRule="atLeast"/>
        <w:rPr>
          <w:color w:val="000000"/>
          <w:sz w:val="22"/>
          <w:szCs w:val="22"/>
        </w:rPr>
      </w:pPr>
      <w:r w:rsidRPr="001839BD">
        <w:rPr>
          <w:color w:val="000000"/>
          <w:sz w:val="22"/>
          <w:szCs w:val="22"/>
        </w:rPr>
        <w:t>        С  деревьев  ещё  падают  крупные  капли  дождя.</w:t>
      </w:r>
    </w:p>
    <w:p w:rsidR="00850017" w:rsidRPr="001839BD" w:rsidRDefault="00850017" w:rsidP="00850017">
      <w:pPr>
        <w:spacing w:line="181" w:lineRule="atLeast"/>
        <w:rPr>
          <w:color w:val="000000"/>
          <w:sz w:val="22"/>
          <w:szCs w:val="22"/>
        </w:rPr>
      </w:pPr>
      <w:r w:rsidRPr="001839BD">
        <w:rPr>
          <w:color w:val="000000"/>
          <w:sz w:val="22"/>
          <w:szCs w:val="22"/>
        </w:rPr>
        <w:t>        Надо  пользоваться  установившейся  погодой  и,  не  теряя  времени,  тронуться  в  путь.   Надо  переправиться  через  разыгравшуюся  речонку  и  выбираться  на  просеку,  ведущую  сквозь  лесную  чащобу.</w:t>
      </w:r>
    </w:p>
    <w:p w:rsidR="00850017" w:rsidRPr="001839BD" w:rsidRDefault="00850017" w:rsidP="00850017">
      <w:pPr>
        <w:spacing w:line="181" w:lineRule="atLeast"/>
        <w:rPr>
          <w:color w:val="000000"/>
          <w:sz w:val="22"/>
          <w:szCs w:val="22"/>
        </w:rPr>
      </w:pPr>
      <w:r w:rsidRPr="001839BD">
        <w:rPr>
          <w:color w:val="000000"/>
          <w:sz w:val="22"/>
          <w:szCs w:val="22"/>
        </w:rPr>
        <w:t>        По  этой  просеке   приходится  добираться  до  асфальтированного  шоссе,  недавно  заменившего  просёлочную  дорогу,  которая  служила  людям  в  течение  многих  лет.</w:t>
      </w:r>
    </w:p>
    <w:p w:rsidR="00850017" w:rsidRPr="001839BD" w:rsidRDefault="00850017" w:rsidP="00850017">
      <w:pPr>
        <w:spacing w:line="181" w:lineRule="atLeast"/>
        <w:rPr>
          <w:color w:val="000000"/>
          <w:sz w:val="22"/>
          <w:szCs w:val="22"/>
        </w:rPr>
      </w:pPr>
      <w:r w:rsidRPr="001839BD">
        <w:rPr>
          <w:color w:val="000000"/>
          <w:sz w:val="22"/>
          <w:szCs w:val="22"/>
        </w:rPr>
        <w:t>    (115  слов)</w:t>
      </w:r>
    </w:p>
    <w:p w:rsidR="00850017" w:rsidRPr="001839BD" w:rsidRDefault="00850017" w:rsidP="00850017">
      <w:pPr>
        <w:spacing w:line="181" w:lineRule="atLeast"/>
        <w:rPr>
          <w:color w:val="000000"/>
          <w:sz w:val="22"/>
          <w:szCs w:val="22"/>
        </w:rPr>
      </w:pPr>
      <w:r w:rsidRPr="001839BD">
        <w:rPr>
          <w:color w:val="000000"/>
          <w:sz w:val="22"/>
          <w:szCs w:val="22"/>
        </w:rPr>
        <w:t> </w:t>
      </w:r>
    </w:p>
    <w:p w:rsidR="00850017" w:rsidRPr="001839BD" w:rsidRDefault="00850017" w:rsidP="00850017">
      <w:pPr>
        <w:spacing w:line="181" w:lineRule="atLeast"/>
        <w:jc w:val="center"/>
        <w:rPr>
          <w:color w:val="000000"/>
          <w:sz w:val="22"/>
          <w:szCs w:val="22"/>
        </w:rPr>
      </w:pPr>
      <w:r w:rsidRPr="001839BD">
        <w:rPr>
          <w:b/>
          <w:bCs/>
          <w:color w:val="000000"/>
          <w:sz w:val="22"/>
          <w:szCs w:val="22"/>
        </w:rPr>
        <w:t>Грамматические  задания</w:t>
      </w:r>
    </w:p>
    <w:p w:rsidR="00850017" w:rsidRPr="001839BD" w:rsidRDefault="00850017" w:rsidP="00850017">
      <w:pPr>
        <w:spacing w:line="181" w:lineRule="atLeast"/>
        <w:rPr>
          <w:color w:val="000000"/>
          <w:sz w:val="22"/>
          <w:szCs w:val="22"/>
        </w:rPr>
      </w:pPr>
      <w:r w:rsidRPr="001839BD">
        <w:rPr>
          <w:color w:val="000000"/>
          <w:sz w:val="22"/>
          <w:szCs w:val="22"/>
        </w:rPr>
        <w:lastRenderedPageBreak/>
        <w:t>1. Произведите  морфологический  разбор  предлога  на  выбор.</w:t>
      </w:r>
    </w:p>
    <w:p w:rsidR="00850017" w:rsidRPr="001839BD" w:rsidRDefault="00850017" w:rsidP="00850017">
      <w:pPr>
        <w:spacing w:line="181" w:lineRule="atLeast"/>
        <w:rPr>
          <w:color w:val="000000"/>
          <w:sz w:val="22"/>
          <w:szCs w:val="22"/>
        </w:rPr>
      </w:pPr>
      <w:r w:rsidRPr="001839BD">
        <w:rPr>
          <w:color w:val="000000"/>
          <w:sz w:val="22"/>
          <w:szCs w:val="22"/>
        </w:rPr>
        <w:t>2. Заполните  таблицу  примерами  из  текста:</w:t>
      </w:r>
    </w:p>
    <w:p w:rsidR="00850017" w:rsidRPr="001839BD" w:rsidRDefault="00850017" w:rsidP="00850017">
      <w:pPr>
        <w:spacing w:line="181" w:lineRule="atLeast"/>
        <w:rPr>
          <w:color w:val="000000"/>
          <w:sz w:val="22"/>
          <w:szCs w:val="22"/>
        </w:rPr>
      </w:pPr>
      <w:r w:rsidRPr="001839BD">
        <w:rPr>
          <w:color w:val="000000"/>
          <w:sz w:val="22"/>
          <w:szCs w:val="22"/>
        </w:rPr>
        <w:t> </w:t>
      </w:r>
    </w:p>
    <w:tbl>
      <w:tblPr>
        <w:tblW w:w="4600" w:type="pct"/>
        <w:tblCellMar>
          <w:left w:w="0" w:type="dxa"/>
          <w:right w:w="0" w:type="dxa"/>
        </w:tblCellMar>
        <w:tblLook w:val="04A0"/>
      </w:tblPr>
      <w:tblGrid>
        <w:gridCol w:w="6733"/>
        <w:gridCol w:w="6870"/>
      </w:tblGrid>
      <w:tr w:rsidR="00850017" w:rsidRPr="001839BD" w:rsidTr="005E4AC2">
        <w:tc>
          <w:tcPr>
            <w:tcW w:w="2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0017" w:rsidRPr="001839BD" w:rsidRDefault="00850017" w:rsidP="005E4AC2">
            <w:pPr>
              <w:spacing w:line="181" w:lineRule="atLeast"/>
              <w:rPr>
                <w:color w:val="000000"/>
              </w:rPr>
            </w:pPr>
            <w:r w:rsidRPr="001839BD">
              <w:rPr>
                <w:color w:val="000000"/>
                <w:sz w:val="22"/>
                <w:szCs w:val="22"/>
              </w:rPr>
              <w:t>  Непроизводные  предлоги</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0017" w:rsidRPr="001839BD" w:rsidRDefault="00850017" w:rsidP="005E4AC2">
            <w:pPr>
              <w:spacing w:line="181" w:lineRule="atLeast"/>
              <w:rPr>
                <w:color w:val="000000"/>
              </w:rPr>
            </w:pPr>
            <w:r w:rsidRPr="001839BD">
              <w:rPr>
                <w:color w:val="000000"/>
                <w:sz w:val="22"/>
                <w:szCs w:val="22"/>
              </w:rPr>
              <w:t>  Производные  предлоги</w:t>
            </w:r>
          </w:p>
        </w:tc>
      </w:tr>
      <w:tr w:rsidR="00850017" w:rsidRPr="001839BD" w:rsidTr="005E4AC2">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017" w:rsidRPr="001839BD" w:rsidRDefault="00850017" w:rsidP="005E4AC2">
            <w:pPr>
              <w:spacing w:line="181" w:lineRule="atLeast"/>
              <w:rPr>
                <w:color w:val="000000"/>
              </w:rPr>
            </w:pPr>
            <w:r w:rsidRPr="001839BD">
              <w:rPr>
                <w:color w:val="000000"/>
                <w:sz w:val="22"/>
                <w:szCs w:val="22"/>
              </w:rPr>
              <w:t> </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850017" w:rsidRPr="001839BD" w:rsidRDefault="00850017" w:rsidP="005E4AC2">
            <w:pPr>
              <w:spacing w:line="181" w:lineRule="atLeast"/>
              <w:rPr>
                <w:color w:val="000000"/>
              </w:rPr>
            </w:pPr>
            <w:r w:rsidRPr="001839BD">
              <w:rPr>
                <w:color w:val="000000"/>
                <w:sz w:val="22"/>
                <w:szCs w:val="22"/>
              </w:rPr>
              <w:t> </w:t>
            </w:r>
          </w:p>
        </w:tc>
      </w:tr>
    </w:tbl>
    <w:p w:rsidR="00850017" w:rsidRPr="001839BD" w:rsidRDefault="00850017" w:rsidP="00850017">
      <w:pPr>
        <w:spacing w:line="181" w:lineRule="atLeast"/>
        <w:rPr>
          <w:color w:val="000000"/>
          <w:sz w:val="22"/>
          <w:szCs w:val="22"/>
        </w:rPr>
      </w:pPr>
      <w:r w:rsidRPr="001839BD">
        <w:rPr>
          <w:color w:val="000000"/>
          <w:sz w:val="22"/>
          <w:szCs w:val="22"/>
        </w:rPr>
        <w:t> </w:t>
      </w:r>
    </w:p>
    <w:p w:rsidR="00850017" w:rsidRPr="001839BD" w:rsidRDefault="00850017" w:rsidP="00850017">
      <w:pPr>
        <w:spacing w:line="181" w:lineRule="atLeast"/>
        <w:rPr>
          <w:color w:val="000000"/>
          <w:sz w:val="22"/>
          <w:szCs w:val="22"/>
        </w:rPr>
      </w:pPr>
      <w:r w:rsidRPr="001839BD">
        <w:rPr>
          <w:color w:val="000000"/>
          <w:sz w:val="22"/>
          <w:szCs w:val="22"/>
        </w:rPr>
        <w:t>3. Сделать  фонетический  разбор  слова:</w:t>
      </w:r>
    </w:p>
    <w:p w:rsidR="00850017" w:rsidRPr="001839BD" w:rsidRDefault="00850017" w:rsidP="00850017">
      <w:pPr>
        <w:spacing w:line="181" w:lineRule="atLeast"/>
        <w:rPr>
          <w:color w:val="000000"/>
          <w:sz w:val="22"/>
          <w:szCs w:val="22"/>
        </w:rPr>
      </w:pPr>
      <w:r w:rsidRPr="001839BD">
        <w:rPr>
          <w:iCs/>
          <w:color w:val="000000"/>
          <w:sz w:val="22"/>
          <w:szCs w:val="22"/>
        </w:rPr>
        <w:t>Деревьев </w:t>
      </w:r>
      <w:r w:rsidRPr="001839BD">
        <w:rPr>
          <w:rStyle w:val="apple-converted-space"/>
          <w:iCs/>
          <w:color w:val="000000"/>
          <w:sz w:val="22"/>
          <w:szCs w:val="22"/>
        </w:rPr>
        <w:t> </w:t>
      </w:r>
      <w:r w:rsidRPr="001839BD">
        <w:rPr>
          <w:color w:val="000000"/>
          <w:sz w:val="22"/>
          <w:szCs w:val="22"/>
        </w:rPr>
        <w:t>-  1-й  вариант                                          </w:t>
      </w:r>
      <w:r w:rsidRPr="001839BD">
        <w:rPr>
          <w:rStyle w:val="apple-converted-space"/>
          <w:color w:val="000000"/>
          <w:sz w:val="22"/>
          <w:szCs w:val="22"/>
        </w:rPr>
        <w:t> </w:t>
      </w:r>
      <w:r w:rsidRPr="001839BD">
        <w:rPr>
          <w:iCs/>
          <w:color w:val="000000"/>
          <w:sz w:val="22"/>
          <w:szCs w:val="22"/>
        </w:rPr>
        <w:t>речонку  -</w:t>
      </w:r>
      <w:r w:rsidRPr="001839BD">
        <w:rPr>
          <w:color w:val="000000"/>
          <w:sz w:val="22"/>
          <w:szCs w:val="22"/>
        </w:rPr>
        <w:t>  2-й  вариант</w:t>
      </w:r>
    </w:p>
    <w:p w:rsidR="00850017" w:rsidRPr="001839BD" w:rsidRDefault="00850017" w:rsidP="00850017">
      <w:pPr>
        <w:spacing w:line="181" w:lineRule="atLeast"/>
        <w:rPr>
          <w:color w:val="000000"/>
          <w:sz w:val="22"/>
          <w:szCs w:val="22"/>
        </w:rPr>
      </w:pPr>
      <w:r w:rsidRPr="001839BD">
        <w:rPr>
          <w:color w:val="000000"/>
          <w:sz w:val="22"/>
          <w:szCs w:val="22"/>
        </w:rPr>
        <w:t>4. Сделать  синтаксический    разбор  предложения:</w:t>
      </w:r>
    </w:p>
    <w:p w:rsidR="00850017" w:rsidRPr="001839BD" w:rsidRDefault="00850017" w:rsidP="00850017">
      <w:pPr>
        <w:spacing w:line="181" w:lineRule="atLeast"/>
        <w:rPr>
          <w:color w:val="000000"/>
          <w:sz w:val="22"/>
          <w:szCs w:val="22"/>
        </w:rPr>
      </w:pPr>
      <w:r w:rsidRPr="001839BD">
        <w:rPr>
          <w:iCs/>
          <w:color w:val="000000"/>
          <w:sz w:val="22"/>
          <w:szCs w:val="22"/>
        </w:rPr>
        <w:t>Яростный дождь  приостановил,  а  затем  и  совсем  прекратил  свою  барабанную  дробь,  звучавшую  в  продолжение  часа.</w:t>
      </w:r>
      <w:r w:rsidRPr="001839BD">
        <w:rPr>
          <w:color w:val="000000"/>
          <w:sz w:val="22"/>
          <w:szCs w:val="22"/>
        </w:rPr>
        <w:t>  -  1-й  вариант</w:t>
      </w:r>
    </w:p>
    <w:p w:rsidR="00850017" w:rsidRDefault="00850017" w:rsidP="00850017">
      <w:pPr>
        <w:spacing w:line="181" w:lineRule="atLeast"/>
        <w:rPr>
          <w:color w:val="000000"/>
          <w:sz w:val="22"/>
          <w:szCs w:val="22"/>
        </w:rPr>
      </w:pPr>
      <w:r w:rsidRPr="001839BD">
        <w:rPr>
          <w:iCs/>
          <w:color w:val="000000"/>
          <w:sz w:val="22"/>
          <w:szCs w:val="22"/>
        </w:rPr>
        <w:t>На  очищающемся  понемногу  горизонте  резко  вырисовывается  и  чуть-чуть  колышется  верхушка  старой  берёзы.</w:t>
      </w:r>
      <w:r w:rsidRPr="001839BD">
        <w:rPr>
          <w:color w:val="000000"/>
          <w:sz w:val="22"/>
          <w:szCs w:val="22"/>
        </w:rPr>
        <w:t>  -  2-й  вариант</w:t>
      </w: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Pr="00AD6E84" w:rsidRDefault="00944B92" w:rsidP="00944B92">
      <w:pPr>
        <w:shd w:val="clear" w:color="auto" w:fill="FFFFFF"/>
        <w:jc w:val="both"/>
        <w:rPr>
          <w:b/>
          <w:bCs/>
          <w:iCs/>
          <w:color w:val="000000"/>
        </w:rPr>
      </w:pPr>
      <w:r w:rsidRPr="00AD6E84">
        <w:rPr>
          <w:b/>
          <w:bCs/>
          <w:iCs/>
          <w:color w:val="000000"/>
        </w:rPr>
        <w:t>Примерные контрольно- измерительные материалы по русскому языку, 10 класс</w:t>
      </w:r>
    </w:p>
    <w:p w:rsidR="00944B92" w:rsidRPr="00AD6E84" w:rsidRDefault="00944B92" w:rsidP="00944B92">
      <w:pPr>
        <w:shd w:val="clear" w:color="auto" w:fill="FFFFFF"/>
        <w:jc w:val="both"/>
        <w:rPr>
          <w:b/>
          <w:bCs/>
          <w:iCs/>
          <w:color w:val="000000"/>
        </w:rPr>
      </w:pPr>
    </w:p>
    <w:p w:rsidR="00944B92" w:rsidRPr="00AD6E84" w:rsidRDefault="00944B92" w:rsidP="00944B92">
      <w:pPr>
        <w:shd w:val="clear" w:color="auto" w:fill="FFFFFF"/>
        <w:jc w:val="both"/>
        <w:rPr>
          <w:b/>
          <w:bCs/>
          <w:iCs/>
          <w:color w:val="000000"/>
        </w:rPr>
      </w:pPr>
      <w:r w:rsidRPr="00AD6E84">
        <w:rPr>
          <w:b/>
          <w:bCs/>
          <w:iCs/>
          <w:color w:val="000000"/>
        </w:rPr>
        <w:t>Контрольная работа №1</w:t>
      </w:r>
    </w:p>
    <w:p w:rsidR="00944B92" w:rsidRPr="00AD6E84" w:rsidRDefault="00944B92" w:rsidP="00944B92">
      <w:pPr>
        <w:shd w:val="clear" w:color="auto" w:fill="FFFFFF"/>
        <w:jc w:val="both"/>
        <w:rPr>
          <w:bCs/>
          <w:iCs/>
          <w:color w:val="000000"/>
        </w:rPr>
      </w:pPr>
      <w:r w:rsidRPr="00AD6E84">
        <w:rPr>
          <w:bCs/>
          <w:iCs/>
          <w:color w:val="000000"/>
        </w:rPr>
        <w:t>Сочинение- рассуждение по отрывку из рассказа А. И Солженицына «Матрёнин двор»</w:t>
      </w:r>
    </w:p>
    <w:p w:rsidR="00944B92" w:rsidRPr="00AD6E84" w:rsidRDefault="00944B92" w:rsidP="00944B92">
      <w:pPr>
        <w:shd w:val="clear" w:color="auto" w:fill="FFFFFF"/>
        <w:jc w:val="both"/>
        <w:rPr>
          <w:bCs/>
          <w:iCs/>
          <w:color w:val="000000"/>
        </w:rPr>
      </w:pPr>
    </w:p>
    <w:p w:rsidR="00944B92" w:rsidRDefault="00944B92" w:rsidP="00944B92">
      <w:pPr>
        <w:shd w:val="clear" w:color="auto" w:fill="FFFFFF"/>
        <w:jc w:val="both"/>
        <w:rPr>
          <w:b/>
          <w:bCs/>
          <w:iCs/>
          <w:color w:val="000000"/>
        </w:rPr>
      </w:pPr>
      <w:r>
        <w:rPr>
          <w:b/>
          <w:bCs/>
          <w:i/>
          <w:iCs/>
          <w:color w:val="000000"/>
        </w:rPr>
        <w:t xml:space="preserve"> </w:t>
      </w:r>
      <w:r w:rsidRPr="00AD6E84">
        <w:rPr>
          <w:b/>
          <w:bCs/>
          <w:iCs/>
          <w:color w:val="000000"/>
        </w:rPr>
        <w:t>Контрольная работа №2</w:t>
      </w:r>
    </w:p>
    <w:p w:rsidR="00944B92" w:rsidRPr="00AD6E84" w:rsidRDefault="00944B92" w:rsidP="00944B92">
      <w:pPr>
        <w:shd w:val="clear" w:color="auto" w:fill="FFFFFF"/>
        <w:jc w:val="both"/>
        <w:rPr>
          <w:b/>
          <w:bCs/>
          <w:iCs/>
          <w:color w:val="000000"/>
        </w:rPr>
      </w:pPr>
    </w:p>
    <w:p w:rsidR="00944B92" w:rsidRPr="00AD6E84" w:rsidRDefault="00944B92" w:rsidP="00944B92">
      <w:pPr>
        <w:shd w:val="clear" w:color="auto" w:fill="FFFFFF"/>
        <w:jc w:val="both"/>
        <w:rPr>
          <w:b/>
          <w:bCs/>
          <w:iCs/>
          <w:color w:val="000000"/>
        </w:rPr>
      </w:pPr>
      <w:r w:rsidRPr="00AD6E84">
        <w:rPr>
          <w:b/>
          <w:bCs/>
          <w:iCs/>
          <w:color w:val="000000"/>
        </w:rPr>
        <w:t>Диктант с решением тестовых заданий на знание орфоэпических норм</w:t>
      </w:r>
      <w:r>
        <w:rPr>
          <w:b/>
          <w:bCs/>
          <w:iCs/>
          <w:color w:val="000000"/>
        </w:rPr>
        <w:t xml:space="preserve"> </w:t>
      </w:r>
      <w:r w:rsidRPr="00AD6E84">
        <w:rPr>
          <w:b/>
          <w:bCs/>
          <w:iCs/>
          <w:color w:val="000000"/>
        </w:rPr>
        <w:t>(ЕГЭ, задания 4)</w:t>
      </w:r>
    </w:p>
    <w:p w:rsidR="00944B92" w:rsidRDefault="00944B92" w:rsidP="00944B92">
      <w:pPr>
        <w:shd w:val="clear" w:color="auto" w:fill="FFFFFF"/>
        <w:jc w:val="both"/>
        <w:rPr>
          <w:bCs/>
          <w:iCs/>
          <w:color w:val="000000"/>
        </w:rPr>
      </w:pPr>
      <w:r>
        <w:rPr>
          <w:bCs/>
          <w:iCs/>
          <w:color w:val="000000"/>
        </w:rPr>
        <w:t xml:space="preserve">     </w:t>
      </w:r>
      <w:r w:rsidRPr="00AD6E84">
        <w:rPr>
          <w:bCs/>
          <w:iCs/>
          <w:color w:val="000000"/>
        </w:rPr>
        <w:t>Всю жизнь слышал слово «душа»</w:t>
      </w:r>
      <w:r>
        <w:rPr>
          <w:bCs/>
          <w:iCs/>
          <w:color w:val="000000"/>
        </w:rPr>
        <w:t xml:space="preserve"> и сам произносил это слово, вовсе не понимая, что оно значит. Мне кажется, я бы довольно верно ответил на этот вопрос. Я сказал бы, что душа- это внутренний мир человека, это он сам  знает о себе. Во – вторых, я бы о душе сказал с точки зрения философа, что душа есть совокупность знаний человека о себе и т. п</w:t>
      </w:r>
      <w:proofErr w:type="gramStart"/>
      <w:r>
        <w:rPr>
          <w:bCs/>
          <w:iCs/>
          <w:color w:val="000000"/>
        </w:rPr>
        <w:t xml:space="preserve">.., </w:t>
      </w:r>
      <w:proofErr w:type="gramEnd"/>
      <w:r>
        <w:rPr>
          <w:bCs/>
          <w:iCs/>
          <w:color w:val="000000"/>
        </w:rPr>
        <w:t>как сказано в учебниках психологии. В – третьих, я бы вспомнил о представлении души примитивным человеком как некоей сущности, обитающей в теле…</w:t>
      </w:r>
    </w:p>
    <w:p w:rsidR="00944B92" w:rsidRDefault="00944B92" w:rsidP="00944B92">
      <w:pPr>
        <w:shd w:val="clear" w:color="auto" w:fill="FFFFFF"/>
        <w:jc w:val="both"/>
        <w:rPr>
          <w:bCs/>
          <w:iCs/>
          <w:color w:val="000000"/>
        </w:rPr>
      </w:pPr>
      <w:r>
        <w:rPr>
          <w:bCs/>
          <w:iCs/>
          <w:color w:val="000000"/>
        </w:rPr>
        <w:t xml:space="preserve">    </w:t>
      </w:r>
    </w:p>
    <w:p w:rsidR="00944B92" w:rsidRDefault="00944B92" w:rsidP="00944B92">
      <w:pPr>
        <w:shd w:val="clear" w:color="auto" w:fill="FFFFFF"/>
        <w:jc w:val="both"/>
        <w:rPr>
          <w:bCs/>
          <w:iCs/>
          <w:color w:val="000000"/>
        </w:rPr>
      </w:pPr>
      <w:r>
        <w:rPr>
          <w:bCs/>
          <w:iCs/>
          <w:color w:val="000000"/>
        </w:rPr>
        <w:t xml:space="preserve">          Между тем у меня была душа своя, и я знал о ней с очень далёкого времени, почти с детства, когда потихоньку проливал слёзы о том, что я вышел на свет не такой, как все. Мало- помалу с годами, с десятками проходящих лет, я  через это страдание узнавал своё назначение: мало- помалу оказывалось, что быть не как все, а как сам, и есть то самое необходимое, без чего моё существование было бы  бессмысленным. И моё страстное желание присоединиться ко всем, </w:t>
      </w:r>
      <w:proofErr w:type="gramStart"/>
      <w:r>
        <w:rPr>
          <w:bCs/>
          <w:iCs/>
          <w:color w:val="000000"/>
        </w:rPr>
        <w:t>быть</w:t>
      </w:r>
      <w:proofErr w:type="gramEnd"/>
      <w:r>
        <w:rPr>
          <w:bCs/>
          <w:iCs/>
          <w:color w:val="000000"/>
        </w:rPr>
        <w:t xml:space="preserve"> как все не может произойти иначе, как через раскрытие в глазах всех себя самого. И ещё прошло много времени, пока я понял, что желание быть как все во мне было желанием любви. И ещё совсем недавно я наконец-то  понял, что это стремление </w:t>
      </w:r>
      <w:proofErr w:type="gramStart"/>
      <w:r>
        <w:rPr>
          <w:bCs/>
          <w:iCs/>
          <w:color w:val="000000"/>
        </w:rPr>
        <w:t>любить и было действием души</w:t>
      </w:r>
      <w:proofErr w:type="gramEnd"/>
      <w:r>
        <w:rPr>
          <w:bCs/>
          <w:iCs/>
          <w:color w:val="000000"/>
        </w:rPr>
        <w:t xml:space="preserve"> моей и что душа – это и значит любовь </w:t>
      </w:r>
    </w:p>
    <w:p w:rsidR="00944B92" w:rsidRDefault="00944B92" w:rsidP="00944B92">
      <w:pPr>
        <w:shd w:val="clear" w:color="auto" w:fill="FFFFFF"/>
        <w:jc w:val="both"/>
        <w:rPr>
          <w:bCs/>
          <w:iCs/>
          <w:color w:val="000000"/>
        </w:rPr>
      </w:pPr>
      <w:r>
        <w:rPr>
          <w:bCs/>
          <w:iCs/>
          <w:color w:val="000000"/>
        </w:rPr>
        <w:t xml:space="preserve">                                                                                                                                                                             (М. Пришвин)</w:t>
      </w:r>
    </w:p>
    <w:p w:rsidR="00944B92" w:rsidRDefault="00944B92" w:rsidP="00944B92">
      <w:pPr>
        <w:shd w:val="clear" w:color="auto" w:fill="FFFFFF"/>
        <w:jc w:val="both"/>
        <w:rPr>
          <w:bCs/>
          <w:iCs/>
          <w:color w:val="000000"/>
        </w:rPr>
      </w:pPr>
      <w:r>
        <w:rPr>
          <w:bCs/>
          <w:iCs/>
          <w:color w:val="000000"/>
        </w:rPr>
        <w:t>№1                                       №2                                                   №3                                             №4                                       №5</w:t>
      </w:r>
    </w:p>
    <w:p w:rsidR="00944B92" w:rsidRDefault="00944B92" w:rsidP="00944B92">
      <w:pPr>
        <w:shd w:val="clear" w:color="auto" w:fill="FFFFFF"/>
        <w:jc w:val="both"/>
        <w:rPr>
          <w:bCs/>
          <w:iCs/>
          <w:color w:val="000000"/>
        </w:rPr>
      </w:pPr>
      <w:proofErr w:type="spellStart"/>
      <w:r>
        <w:rPr>
          <w:bCs/>
          <w:iCs/>
          <w:color w:val="000000"/>
        </w:rPr>
        <w:t>ЗнАчимый</w:t>
      </w:r>
      <w:proofErr w:type="spellEnd"/>
      <w:r>
        <w:rPr>
          <w:bCs/>
          <w:iCs/>
          <w:color w:val="000000"/>
        </w:rPr>
        <w:t xml:space="preserve">                          </w:t>
      </w:r>
      <w:proofErr w:type="spellStart"/>
      <w:r>
        <w:rPr>
          <w:bCs/>
          <w:iCs/>
          <w:color w:val="000000"/>
        </w:rPr>
        <w:t>прИбыл</w:t>
      </w:r>
      <w:proofErr w:type="spellEnd"/>
      <w:r>
        <w:rPr>
          <w:bCs/>
          <w:iCs/>
          <w:color w:val="000000"/>
        </w:rPr>
        <w:t xml:space="preserve">                                          </w:t>
      </w:r>
      <w:proofErr w:type="spellStart"/>
      <w:r>
        <w:rPr>
          <w:bCs/>
          <w:iCs/>
          <w:color w:val="000000"/>
        </w:rPr>
        <w:t>сверлИт</w:t>
      </w:r>
      <w:proofErr w:type="spellEnd"/>
      <w:r>
        <w:rPr>
          <w:bCs/>
          <w:iCs/>
          <w:color w:val="000000"/>
        </w:rPr>
        <w:t xml:space="preserve">                                    </w:t>
      </w:r>
      <w:proofErr w:type="spellStart"/>
      <w:r>
        <w:rPr>
          <w:bCs/>
          <w:iCs/>
          <w:color w:val="000000"/>
        </w:rPr>
        <w:t>нажИвший</w:t>
      </w:r>
      <w:proofErr w:type="spellEnd"/>
      <w:r>
        <w:rPr>
          <w:bCs/>
          <w:iCs/>
          <w:color w:val="000000"/>
        </w:rPr>
        <w:t xml:space="preserve">                         </w:t>
      </w:r>
      <w:proofErr w:type="spellStart"/>
      <w:r>
        <w:rPr>
          <w:bCs/>
          <w:iCs/>
          <w:color w:val="000000"/>
        </w:rPr>
        <w:t>диспАнсер</w:t>
      </w:r>
      <w:proofErr w:type="spellEnd"/>
    </w:p>
    <w:p w:rsidR="00944B92" w:rsidRDefault="00944B92" w:rsidP="00944B92">
      <w:pPr>
        <w:shd w:val="clear" w:color="auto" w:fill="FFFFFF"/>
        <w:jc w:val="both"/>
        <w:rPr>
          <w:bCs/>
          <w:iCs/>
          <w:color w:val="000000"/>
        </w:rPr>
      </w:pPr>
      <w:proofErr w:type="spellStart"/>
      <w:r>
        <w:rPr>
          <w:bCs/>
          <w:iCs/>
          <w:color w:val="000000"/>
        </w:rPr>
        <w:t>дОнельзя</w:t>
      </w:r>
      <w:proofErr w:type="spellEnd"/>
      <w:r>
        <w:rPr>
          <w:bCs/>
          <w:iCs/>
          <w:color w:val="000000"/>
        </w:rPr>
        <w:t xml:space="preserve">                             </w:t>
      </w:r>
      <w:proofErr w:type="spellStart"/>
      <w:r>
        <w:rPr>
          <w:bCs/>
          <w:iCs/>
          <w:color w:val="000000"/>
        </w:rPr>
        <w:t>мозаИчный</w:t>
      </w:r>
      <w:proofErr w:type="spellEnd"/>
      <w:r>
        <w:rPr>
          <w:bCs/>
          <w:iCs/>
          <w:color w:val="000000"/>
        </w:rPr>
        <w:t xml:space="preserve">                                    </w:t>
      </w:r>
      <w:proofErr w:type="spellStart"/>
      <w:r>
        <w:rPr>
          <w:bCs/>
          <w:iCs/>
          <w:color w:val="000000"/>
        </w:rPr>
        <w:t>прозорлИва</w:t>
      </w:r>
      <w:proofErr w:type="spellEnd"/>
      <w:r>
        <w:rPr>
          <w:bCs/>
          <w:iCs/>
          <w:color w:val="000000"/>
        </w:rPr>
        <w:t xml:space="preserve">                              </w:t>
      </w:r>
      <w:proofErr w:type="spellStart"/>
      <w:r>
        <w:rPr>
          <w:bCs/>
          <w:iCs/>
          <w:color w:val="000000"/>
        </w:rPr>
        <w:t>дОсуха</w:t>
      </w:r>
      <w:proofErr w:type="spellEnd"/>
      <w:r>
        <w:rPr>
          <w:bCs/>
          <w:iCs/>
          <w:color w:val="000000"/>
        </w:rPr>
        <w:t xml:space="preserve">                                </w:t>
      </w:r>
      <w:proofErr w:type="spellStart"/>
      <w:r>
        <w:rPr>
          <w:bCs/>
          <w:iCs/>
          <w:color w:val="000000"/>
        </w:rPr>
        <w:t>навралА</w:t>
      </w:r>
      <w:proofErr w:type="spellEnd"/>
    </w:p>
    <w:p w:rsidR="00944B92" w:rsidRDefault="00944B92" w:rsidP="00944B92">
      <w:pPr>
        <w:shd w:val="clear" w:color="auto" w:fill="FFFFFF"/>
        <w:jc w:val="both"/>
        <w:rPr>
          <w:bCs/>
          <w:iCs/>
          <w:color w:val="000000"/>
        </w:rPr>
      </w:pPr>
      <w:proofErr w:type="spellStart"/>
      <w:r>
        <w:rPr>
          <w:bCs/>
          <w:iCs/>
          <w:color w:val="000000"/>
        </w:rPr>
        <w:t>давнИшний</w:t>
      </w:r>
      <w:proofErr w:type="spellEnd"/>
      <w:r>
        <w:rPr>
          <w:bCs/>
          <w:iCs/>
          <w:color w:val="000000"/>
        </w:rPr>
        <w:t xml:space="preserve">                        </w:t>
      </w:r>
      <w:proofErr w:type="spellStart"/>
      <w:r>
        <w:rPr>
          <w:bCs/>
          <w:iCs/>
          <w:color w:val="000000"/>
        </w:rPr>
        <w:t>диспансЕр</w:t>
      </w:r>
      <w:proofErr w:type="spellEnd"/>
      <w:r>
        <w:rPr>
          <w:bCs/>
          <w:iCs/>
          <w:color w:val="000000"/>
        </w:rPr>
        <w:t xml:space="preserve">                                      </w:t>
      </w:r>
      <w:proofErr w:type="spellStart"/>
      <w:r>
        <w:rPr>
          <w:bCs/>
          <w:iCs/>
          <w:color w:val="000000"/>
        </w:rPr>
        <w:t>вероисповедАние</w:t>
      </w:r>
      <w:proofErr w:type="spellEnd"/>
      <w:r>
        <w:rPr>
          <w:bCs/>
          <w:iCs/>
          <w:color w:val="000000"/>
        </w:rPr>
        <w:t xml:space="preserve">                    </w:t>
      </w:r>
      <w:proofErr w:type="spellStart"/>
      <w:r>
        <w:rPr>
          <w:bCs/>
          <w:iCs/>
          <w:color w:val="000000"/>
        </w:rPr>
        <w:t>закУпорить</w:t>
      </w:r>
      <w:proofErr w:type="spellEnd"/>
      <w:r>
        <w:rPr>
          <w:bCs/>
          <w:iCs/>
          <w:color w:val="000000"/>
        </w:rPr>
        <w:t xml:space="preserve">                        </w:t>
      </w:r>
      <w:proofErr w:type="spellStart"/>
      <w:r>
        <w:rPr>
          <w:bCs/>
          <w:iCs/>
          <w:color w:val="000000"/>
        </w:rPr>
        <w:t>красИвее</w:t>
      </w:r>
      <w:proofErr w:type="spellEnd"/>
    </w:p>
    <w:p w:rsidR="00944B92" w:rsidRDefault="00944B92" w:rsidP="00944B92">
      <w:pPr>
        <w:shd w:val="clear" w:color="auto" w:fill="FFFFFF"/>
        <w:jc w:val="both"/>
        <w:rPr>
          <w:bCs/>
          <w:iCs/>
          <w:color w:val="000000"/>
        </w:rPr>
      </w:pPr>
      <w:proofErr w:type="spellStart"/>
      <w:r>
        <w:rPr>
          <w:bCs/>
          <w:iCs/>
          <w:color w:val="000000"/>
        </w:rPr>
        <w:lastRenderedPageBreak/>
        <w:t>откУпорил</w:t>
      </w:r>
      <w:proofErr w:type="spellEnd"/>
      <w:r>
        <w:rPr>
          <w:bCs/>
          <w:iCs/>
          <w:color w:val="000000"/>
        </w:rPr>
        <w:t xml:space="preserve">                          </w:t>
      </w:r>
      <w:proofErr w:type="spellStart"/>
      <w:r>
        <w:rPr>
          <w:bCs/>
          <w:iCs/>
          <w:color w:val="000000"/>
        </w:rPr>
        <w:t>отклЮченнный</w:t>
      </w:r>
      <w:proofErr w:type="spellEnd"/>
      <w:r>
        <w:rPr>
          <w:bCs/>
          <w:iCs/>
          <w:color w:val="000000"/>
        </w:rPr>
        <w:t xml:space="preserve">                             </w:t>
      </w:r>
      <w:proofErr w:type="spellStart"/>
      <w:r>
        <w:rPr>
          <w:bCs/>
          <w:iCs/>
          <w:color w:val="000000"/>
        </w:rPr>
        <w:t>понЯвший</w:t>
      </w:r>
      <w:proofErr w:type="spellEnd"/>
      <w:r>
        <w:rPr>
          <w:bCs/>
          <w:iCs/>
          <w:color w:val="000000"/>
        </w:rPr>
        <w:t xml:space="preserve">                                </w:t>
      </w:r>
      <w:proofErr w:type="spellStart"/>
      <w:r>
        <w:rPr>
          <w:bCs/>
          <w:iCs/>
          <w:color w:val="000000"/>
        </w:rPr>
        <w:t>шАрфы</w:t>
      </w:r>
      <w:proofErr w:type="spellEnd"/>
      <w:r>
        <w:rPr>
          <w:bCs/>
          <w:iCs/>
          <w:color w:val="000000"/>
        </w:rPr>
        <w:t xml:space="preserve">                               </w:t>
      </w:r>
      <w:proofErr w:type="spellStart"/>
      <w:r>
        <w:rPr>
          <w:bCs/>
          <w:iCs/>
          <w:color w:val="000000"/>
        </w:rPr>
        <w:t>слИвовый</w:t>
      </w:r>
      <w:proofErr w:type="spellEnd"/>
    </w:p>
    <w:p w:rsidR="00944B92" w:rsidRPr="00AD6E84" w:rsidRDefault="00944B92" w:rsidP="00944B92">
      <w:pPr>
        <w:shd w:val="clear" w:color="auto" w:fill="FFFFFF"/>
        <w:jc w:val="both"/>
        <w:rPr>
          <w:bCs/>
          <w:iCs/>
          <w:color w:val="000000"/>
        </w:rPr>
      </w:pPr>
      <w:proofErr w:type="spellStart"/>
      <w:r>
        <w:rPr>
          <w:bCs/>
          <w:iCs/>
          <w:color w:val="000000"/>
        </w:rPr>
        <w:t>срЕдства</w:t>
      </w:r>
      <w:proofErr w:type="spellEnd"/>
      <w:r>
        <w:rPr>
          <w:bCs/>
          <w:iCs/>
          <w:color w:val="000000"/>
        </w:rPr>
        <w:t xml:space="preserve">                             </w:t>
      </w:r>
      <w:proofErr w:type="spellStart"/>
      <w:r>
        <w:rPr>
          <w:bCs/>
          <w:iCs/>
          <w:color w:val="000000"/>
        </w:rPr>
        <w:t>ворвАлась</w:t>
      </w:r>
      <w:proofErr w:type="spellEnd"/>
      <w:r>
        <w:rPr>
          <w:bCs/>
          <w:iCs/>
          <w:color w:val="000000"/>
        </w:rPr>
        <w:t xml:space="preserve">                                       </w:t>
      </w:r>
      <w:proofErr w:type="spellStart"/>
      <w:r>
        <w:rPr>
          <w:bCs/>
          <w:iCs/>
          <w:color w:val="000000"/>
        </w:rPr>
        <w:t>углубИть</w:t>
      </w:r>
      <w:proofErr w:type="spellEnd"/>
      <w:r>
        <w:rPr>
          <w:bCs/>
          <w:iCs/>
          <w:color w:val="000000"/>
        </w:rPr>
        <w:t xml:space="preserve">                                  </w:t>
      </w:r>
      <w:proofErr w:type="spellStart"/>
      <w:r>
        <w:rPr>
          <w:bCs/>
          <w:iCs/>
          <w:color w:val="000000"/>
        </w:rPr>
        <w:t>повторИт</w:t>
      </w:r>
      <w:proofErr w:type="spellEnd"/>
      <w:r>
        <w:rPr>
          <w:bCs/>
          <w:iCs/>
          <w:color w:val="000000"/>
        </w:rPr>
        <w:t xml:space="preserve">                            </w:t>
      </w:r>
      <w:proofErr w:type="spellStart"/>
      <w:r>
        <w:rPr>
          <w:bCs/>
          <w:iCs/>
          <w:color w:val="000000"/>
        </w:rPr>
        <w:t>зАняли</w:t>
      </w:r>
      <w:proofErr w:type="spellEnd"/>
    </w:p>
    <w:p w:rsidR="00944B92" w:rsidRDefault="00944B92" w:rsidP="00944B92">
      <w:pPr>
        <w:shd w:val="clear" w:color="auto" w:fill="FFFFFF"/>
        <w:jc w:val="both"/>
        <w:rPr>
          <w:b/>
          <w:bCs/>
          <w:i/>
          <w:iCs/>
          <w:color w:val="000000"/>
        </w:rPr>
      </w:pPr>
    </w:p>
    <w:p w:rsidR="00944B92" w:rsidRPr="00A2545D" w:rsidRDefault="00944B92" w:rsidP="00944B92">
      <w:pPr>
        <w:pStyle w:val="af0"/>
        <w:ind w:left="1146"/>
        <w:rPr>
          <w:b/>
        </w:rPr>
      </w:pPr>
      <w:r>
        <w:rPr>
          <w:b/>
        </w:rPr>
        <w:t xml:space="preserve">Контрольная работа №3. </w:t>
      </w:r>
      <w:r w:rsidRPr="00A2545D">
        <w:rPr>
          <w:b/>
        </w:rPr>
        <w:t>Контрольный тест по теме  «Лексикология и фразеология» 10</w:t>
      </w:r>
      <w:r>
        <w:rPr>
          <w:b/>
        </w:rPr>
        <w:t xml:space="preserve"> </w:t>
      </w:r>
      <w:r w:rsidRPr="00A2545D">
        <w:rPr>
          <w:b/>
        </w:rPr>
        <w:t xml:space="preserve">класс    Вариант 1 </w:t>
      </w:r>
    </w:p>
    <w:p w:rsidR="00944B92" w:rsidRPr="00A2545D" w:rsidRDefault="00944B92" w:rsidP="00944B92">
      <w:pPr>
        <w:pStyle w:val="af0"/>
        <w:ind w:left="1146"/>
        <w:rPr>
          <w:b/>
        </w:rPr>
      </w:pPr>
    </w:p>
    <w:p w:rsidR="00944B92" w:rsidRPr="00A2545D" w:rsidRDefault="00944B92" w:rsidP="00B96668">
      <w:pPr>
        <w:pStyle w:val="af0"/>
        <w:numPr>
          <w:ilvl w:val="0"/>
          <w:numId w:val="28"/>
        </w:numPr>
        <w:spacing w:after="200"/>
        <w:contextualSpacing/>
        <w:rPr>
          <w:b/>
        </w:rPr>
      </w:pPr>
      <w:r w:rsidRPr="00A2545D">
        <w:rPr>
          <w:b/>
        </w:rPr>
        <w:t>В каком предложении нарушены лексические нормы?</w:t>
      </w:r>
    </w:p>
    <w:p w:rsidR="00944B92" w:rsidRPr="00A2545D" w:rsidRDefault="00944B92" w:rsidP="00B96668">
      <w:pPr>
        <w:pStyle w:val="af0"/>
        <w:numPr>
          <w:ilvl w:val="0"/>
          <w:numId w:val="10"/>
        </w:numPr>
        <w:spacing w:after="200"/>
        <w:contextualSpacing/>
      </w:pPr>
      <w:r w:rsidRPr="00A2545D">
        <w:t>В зимнем лесу есть своя неповторимая красота.</w:t>
      </w:r>
    </w:p>
    <w:p w:rsidR="00944B92" w:rsidRPr="00A2545D" w:rsidRDefault="00944B92" w:rsidP="00B96668">
      <w:pPr>
        <w:pStyle w:val="af0"/>
        <w:numPr>
          <w:ilvl w:val="0"/>
          <w:numId w:val="10"/>
        </w:numPr>
        <w:spacing w:after="200"/>
        <w:contextualSpacing/>
      </w:pPr>
      <w:r w:rsidRPr="00A2545D">
        <w:t>Туристам пришлось изменить маршрут, чтобы в ближайшем посёлке пополнить запасы продукции.</w:t>
      </w:r>
    </w:p>
    <w:p w:rsidR="00944B92" w:rsidRPr="00A2545D" w:rsidRDefault="00944B92" w:rsidP="00B96668">
      <w:pPr>
        <w:pStyle w:val="af0"/>
        <w:numPr>
          <w:ilvl w:val="0"/>
          <w:numId w:val="10"/>
        </w:numPr>
        <w:spacing w:after="200"/>
        <w:contextualSpacing/>
      </w:pPr>
      <w:r w:rsidRPr="00A2545D">
        <w:t xml:space="preserve">Андерсен родился в 1805 году в старом датском городе </w:t>
      </w:r>
      <w:proofErr w:type="spellStart"/>
      <w:r w:rsidRPr="00A2545D">
        <w:t>Одензе</w:t>
      </w:r>
      <w:proofErr w:type="spellEnd"/>
      <w:r w:rsidRPr="00A2545D">
        <w:t>.</w:t>
      </w:r>
    </w:p>
    <w:p w:rsidR="00944B92" w:rsidRPr="00A2545D" w:rsidRDefault="00944B92" w:rsidP="00B96668">
      <w:pPr>
        <w:pStyle w:val="af0"/>
        <w:numPr>
          <w:ilvl w:val="0"/>
          <w:numId w:val="10"/>
        </w:numPr>
        <w:spacing w:after="200"/>
        <w:contextualSpacing/>
      </w:pPr>
      <w:r w:rsidRPr="00A2545D">
        <w:t>Живописный лес тянется вдоль реки.</w:t>
      </w:r>
    </w:p>
    <w:p w:rsidR="00944B92" w:rsidRPr="00A2545D" w:rsidRDefault="00944B92" w:rsidP="00944B92">
      <w:pPr>
        <w:pStyle w:val="af0"/>
        <w:ind w:left="1080"/>
      </w:pPr>
    </w:p>
    <w:p w:rsidR="00944B92" w:rsidRPr="00A2545D" w:rsidRDefault="00944B92" w:rsidP="00B96668">
      <w:pPr>
        <w:pStyle w:val="af0"/>
        <w:numPr>
          <w:ilvl w:val="0"/>
          <w:numId w:val="9"/>
        </w:numPr>
        <w:spacing w:after="200"/>
        <w:contextualSpacing/>
        <w:rPr>
          <w:b/>
        </w:rPr>
      </w:pPr>
      <w:r w:rsidRPr="00A2545D">
        <w:rPr>
          <w:b/>
        </w:rPr>
        <w:t>В каком предложении нарушена лексическая сочетаемость?</w:t>
      </w:r>
    </w:p>
    <w:p w:rsidR="00944B92" w:rsidRPr="00A2545D" w:rsidRDefault="00944B92" w:rsidP="00B96668">
      <w:pPr>
        <w:pStyle w:val="af0"/>
        <w:numPr>
          <w:ilvl w:val="0"/>
          <w:numId w:val="11"/>
        </w:numPr>
        <w:spacing w:after="200"/>
        <w:contextualSpacing/>
      </w:pPr>
      <w:r w:rsidRPr="00A2545D">
        <w:t>Испуганный котёнок сжался в клубок и жалобно запищал.</w:t>
      </w:r>
    </w:p>
    <w:p w:rsidR="00944B92" w:rsidRPr="00A2545D" w:rsidRDefault="00944B92" w:rsidP="00B96668">
      <w:pPr>
        <w:pStyle w:val="af0"/>
        <w:numPr>
          <w:ilvl w:val="0"/>
          <w:numId w:val="11"/>
        </w:numPr>
        <w:spacing w:after="200"/>
        <w:contextualSpacing/>
      </w:pPr>
      <w:r w:rsidRPr="00A2545D">
        <w:t>Высокие тёмные ели росли по обеим сторонам изгороди.</w:t>
      </w:r>
    </w:p>
    <w:p w:rsidR="00944B92" w:rsidRPr="00A2545D" w:rsidRDefault="00944B92" w:rsidP="00B96668">
      <w:pPr>
        <w:pStyle w:val="af0"/>
        <w:numPr>
          <w:ilvl w:val="0"/>
          <w:numId w:val="11"/>
        </w:numPr>
        <w:spacing w:after="200"/>
        <w:contextualSpacing/>
      </w:pPr>
      <w:r w:rsidRPr="00A2545D">
        <w:t>У охотников самым осторожным зверем считается шакал.</w:t>
      </w:r>
    </w:p>
    <w:p w:rsidR="00944B92" w:rsidRPr="00A2545D" w:rsidRDefault="00944B92" w:rsidP="00B96668">
      <w:pPr>
        <w:pStyle w:val="af0"/>
        <w:numPr>
          <w:ilvl w:val="0"/>
          <w:numId w:val="11"/>
        </w:numPr>
        <w:spacing w:after="200"/>
        <w:contextualSpacing/>
      </w:pPr>
      <w:r w:rsidRPr="00A2545D">
        <w:t>Сильный ветер внезапно загудел в вышине.</w:t>
      </w:r>
    </w:p>
    <w:p w:rsidR="00944B92" w:rsidRPr="00A2545D" w:rsidRDefault="00944B92" w:rsidP="00944B92">
      <w:pPr>
        <w:pStyle w:val="af0"/>
        <w:ind w:left="1080"/>
      </w:pPr>
    </w:p>
    <w:p w:rsidR="00944B92" w:rsidRPr="00A2545D" w:rsidRDefault="00944B92" w:rsidP="00B96668">
      <w:pPr>
        <w:pStyle w:val="af0"/>
        <w:numPr>
          <w:ilvl w:val="0"/>
          <w:numId w:val="9"/>
        </w:numPr>
        <w:spacing w:after="200"/>
        <w:contextualSpacing/>
        <w:rPr>
          <w:b/>
        </w:rPr>
      </w:pPr>
      <w:r w:rsidRPr="00A2545D">
        <w:rPr>
          <w:b/>
        </w:rPr>
        <w:t>Отметьте предложение,  в котором допущена речевая избыточность?</w:t>
      </w:r>
    </w:p>
    <w:p w:rsidR="00944B92" w:rsidRPr="00A2545D" w:rsidRDefault="00944B92" w:rsidP="00B96668">
      <w:pPr>
        <w:pStyle w:val="af0"/>
        <w:numPr>
          <w:ilvl w:val="0"/>
          <w:numId w:val="12"/>
        </w:numPr>
        <w:spacing w:after="200"/>
        <w:contextualSpacing/>
      </w:pPr>
      <w:r w:rsidRPr="00A2545D">
        <w:t>Тропинка шла вдоль прибрежного обрыва.</w:t>
      </w:r>
    </w:p>
    <w:p w:rsidR="00944B92" w:rsidRPr="00A2545D" w:rsidRDefault="00944B92" w:rsidP="00B96668">
      <w:pPr>
        <w:pStyle w:val="af0"/>
        <w:numPr>
          <w:ilvl w:val="0"/>
          <w:numId w:val="12"/>
        </w:numPr>
        <w:spacing w:after="200"/>
        <w:contextualSpacing/>
      </w:pPr>
      <w:r w:rsidRPr="00A2545D">
        <w:t>Речь главного героя имеет большое значение в раскрытии характера героя.</w:t>
      </w:r>
    </w:p>
    <w:p w:rsidR="00944B92" w:rsidRPr="00A2545D" w:rsidRDefault="00944B92" w:rsidP="00B96668">
      <w:pPr>
        <w:pStyle w:val="af0"/>
        <w:numPr>
          <w:ilvl w:val="0"/>
          <w:numId w:val="12"/>
        </w:numPr>
        <w:spacing w:after="200"/>
        <w:contextualSpacing/>
      </w:pPr>
      <w:r w:rsidRPr="00A2545D">
        <w:t>Взошло солнце и осветило всё вокруг.</w:t>
      </w:r>
    </w:p>
    <w:p w:rsidR="00944B92" w:rsidRPr="00A2545D" w:rsidRDefault="00944B92" w:rsidP="00944B92">
      <w:pPr>
        <w:pStyle w:val="af0"/>
        <w:ind w:left="1080"/>
      </w:pPr>
    </w:p>
    <w:p w:rsidR="00944B92" w:rsidRPr="00A2545D" w:rsidRDefault="00944B92" w:rsidP="00B96668">
      <w:pPr>
        <w:pStyle w:val="af0"/>
        <w:numPr>
          <w:ilvl w:val="0"/>
          <w:numId w:val="9"/>
        </w:numPr>
        <w:spacing w:after="200"/>
        <w:contextualSpacing/>
        <w:rPr>
          <w:b/>
        </w:rPr>
      </w:pPr>
      <w:r w:rsidRPr="00A2545D">
        <w:rPr>
          <w:b/>
        </w:rPr>
        <w:t>В каком предложении сочетание слов противоречит смыслу соединяемых понятий?</w:t>
      </w:r>
    </w:p>
    <w:p w:rsidR="00944B92" w:rsidRPr="00A2545D" w:rsidRDefault="00944B92" w:rsidP="00B96668">
      <w:pPr>
        <w:pStyle w:val="af0"/>
        <w:numPr>
          <w:ilvl w:val="0"/>
          <w:numId w:val="13"/>
        </w:numPr>
        <w:spacing w:after="200"/>
        <w:contextualSpacing/>
      </w:pPr>
      <w:r w:rsidRPr="00A2545D">
        <w:t>Радуясь солнышку, воробей что-то весело напевал себе под нос.</w:t>
      </w:r>
    </w:p>
    <w:p w:rsidR="00944B92" w:rsidRPr="00A2545D" w:rsidRDefault="00944B92" w:rsidP="00B96668">
      <w:pPr>
        <w:pStyle w:val="af0"/>
        <w:numPr>
          <w:ilvl w:val="0"/>
          <w:numId w:val="13"/>
        </w:numPr>
        <w:spacing w:after="200"/>
        <w:contextualSpacing/>
      </w:pPr>
      <w:r w:rsidRPr="00A2545D">
        <w:t>Многие птицы способны запоминать и воспроизводить посторонние звуки.</w:t>
      </w:r>
    </w:p>
    <w:p w:rsidR="00944B92" w:rsidRPr="00A2545D" w:rsidRDefault="00944B92" w:rsidP="00B96668">
      <w:pPr>
        <w:pStyle w:val="af0"/>
        <w:numPr>
          <w:ilvl w:val="0"/>
          <w:numId w:val="13"/>
        </w:numPr>
        <w:spacing w:after="200"/>
        <w:contextualSpacing/>
      </w:pPr>
      <w:r w:rsidRPr="00A2545D">
        <w:t>Три года учёбы пролетели незаметно.</w:t>
      </w:r>
    </w:p>
    <w:p w:rsidR="00944B92" w:rsidRPr="00A2545D" w:rsidRDefault="00944B92" w:rsidP="00B96668">
      <w:pPr>
        <w:pStyle w:val="af0"/>
        <w:numPr>
          <w:ilvl w:val="0"/>
          <w:numId w:val="13"/>
        </w:numPr>
        <w:spacing w:after="200"/>
        <w:contextualSpacing/>
      </w:pPr>
      <w:r w:rsidRPr="00A2545D">
        <w:t>Не бойтесь погрустить немного вместе с музыкой.</w:t>
      </w:r>
    </w:p>
    <w:p w:rsidR="00944B92" w:rsidRPr="00A2545D" w:rsidRDefault="00944B92" w:rsidP="00B96668">
      <w:pPr>
        <w:pStyle w:val="af0"/>
        <w:numPr>
          <w:ilvl w:val="0"/>
          <w:numId w:val="9"/>
        </w:numPr>
        <w:spacing w:after="200"/>
        <w:contextualSpacing/>
        <w:rPr>
          <w:b/>
        </w:rPr>
      </w:pPr>
      <w:r w:rsidRPr="00A2545D">
        <w:rPr>
          <w:b/>
        </w:rPr>
        <w:t>В каком предложении ошибка  вызвана смешением  паронимов?</w:t>
      </w:r>
    </w:p>
    <w:p w:rsidR="00944B92" w:rsidRPr="00A2545D" w:rsidRDefault="00944B92" w:rsidP="00B96668">
      <w:pPr>
        <w:pStyle w:val="af0"/>
        <w:numPr>
          <w:ilvl w:val="0"/>
          <w:numId w:val="14"/>
        </w:numPr>
        <w:spacing w:after="200"/>
        <w:contextualSpacing/>
      </w:pPr>
      <w:r w:rsidRPr="00A2545D">
        <w:t>Пока не найдено эффектное средство против яда этой змеи.</w:t>
      </w:r>
    </w:p>
    <w:p w:rsidR="00944B92" w:rsidRPr="00A2545D" w:rsidRDefault="00944B92" w:rsidP="00B96668">
      <w:pPr>
        <w:pStyle w:val="af0"/>
        <w:numPr>
          <w:ilvl w:val="0"/>
          <w:numId w:val="14"/>
        </w:numPr>
        <w:spacing w:after="200"/>
        <w:contextualSpacing/>
      </w:pPr>
      <w:r w:rsidRPr="00A2545D">
        <w:t>Лучший способ передвижения по глубокому снегу – передвижение на нартах.</w:t>
      </w:r>
    </w:p>
    <w:p w:rsidR="00944B92" w:rsidRPr="00A2545D" w:rsidRDefault="00944B92" w:rsidP="00B96668">
      <w:pPr>
        <w:pStyle w:val="af0"/>
        <w:numPr>
          <w:ilvl w:val="0"/>
          <w:numId w:val="14"/>
        </w:numPr>
        <w:spacing w:after="200"/>
        <w:contextualSpacing/>
      </w:pPr>
      <w:r w:rsidRPr="00A2545D">
        <w:t>Утомлённые долгой дорогой, дети спали, не чувствуя задних ног.</w:t>
      </w:r>
    </w:p>
    <w:p w:rsidR="00944B92" w:rsidRPr="00A2545D" w:rsidRDefault="00944B92" w:rsidP="00B96668">
      <w:pPr>
        <w:pStyle w:val="af0"/>
        <w:numPr>
          <w:ilvl w:val="0"/>
          <w:numId w:val="14"/>
        </w:numPr>
        <w:spacing w:after="200"/>
        <w:contextualSpacing/>
      </w:pPr>
      <w:r w:rsidRPr="00A2545D">
        <w:t xml:space="preserve">Русская литература </w:t>
      </w:r>
      <w:proofErr w:type="gramStart"/>
      <w:r w:rsidRPr="00A2545D">
        <w:t>имела существенную роль</w:t>
      </w:r>
      <w:proofErr w:type="gramEnd"/>
      <w:r w:rsidRPr="00A2545D">
        <w:t xml:space="preserve"> в развитии мировой культуры.</w:t>
      </w:r>
    </w:p>
    <w:p w:rsidR="00944B92" w:rsidRPr="00A2545D" w:rsidRDefault="00944B92" w:rsidP="00944B92">
      <w:pPr>
        <w:pStyle w:val="af0"/>
        <w:ind w:left="1080"/>
      </w:pPr>
    </w:p>
    <w:p w:rsidR="00944B92" w:rsidRPr="00A2545D" w:rsidRDefault="00944B92" w:rsidP="00B96668">
      <w:pPr>
        <w:pStyle w:val="af0"/>
        <w:numPr>
          <w:ilvl w:val="0"/>
          <w:numId w:val="9"/>
        </w:numPr>
        <w:spacing w:after="200"/>
        <w:contextualSpacing/>
        <w:rPr>
          <w:b/>
        </w:rPr>
      </w:pPr>
      <w:r w:rsidRPr="00A2545D">
        <w:rPr>
          <w:b/>
        </w:rPr>
        <w:t>В каком предложении употреблено слово без учёта его лексического значения?</w:t>
      </w:r>
    </w:p>
    <w:p w:rsidR="00944B92" w:rsidRPr="00A2545D" w:rsidRDefault="00944B92" w:rsidP="00B96668">
      <w:pPr>
        <w:pStyle w:val="af0"/>
        <w:numPr>
          <w:ilvl w:val="0"/>
          <w:numId w:val="15"/>
        </w:numPr>
        <w:spacing w:after="200"/>
        <w:contextualSpacing/>
      </w:pPr>
      <w:r w:rsidRPr="00A2545D">
        <w:t>В ясные зимние дни лучи солнца прорываются сквозь заснеженные ветви.</w:t>
      </w:r>
    </w:p>
    <w:p w:rsidR="00944B92" w:rsidRPr="00A2545D" w:rsidRDefault="00944B92" w:rsidP="00B96668">
      <w:pPr>
        <w:pStyle w:val="af0"/>
        <w:numPr>
          <w:ilvl w:val="0"/>
          <w:numId w:val="15"/>
        </w:numPr>
        <w:spacing w:after="200"/>
        <w:contextualSpacing/>
      </w:pPr>
      <w:r w:rsidRPr="00A2545D">
        <w:t>Окна моей комнаты выходят в сад.</w:t>
      </w:r>
    </w:p>
    <w:p w:rsidR="00944B92" w:rsidRPr="00A2545D" w:rsidRDefault="00944B92" w:rsidP="00B96668">
      <w:pPr>
        <w:pStyle w:val="af0"/>
        <w:numPr>
          <w:ilvl w:val="0"/>
          <w:numId w:val="15"/>
        </w:numPr>
        <w:spacing w:after="200"/>
        <w:contextualSpacing/>
      </w:pPr>
      <w:r w:rsidRPr="00A2545D">
        <w:t>Снежная лавина – это лишь одна опасность, предостерегающая альпинистов в горах.</w:t>
      </w:r>
    </w:p>
    <w:p w:rsidR="00944B92" w:rsidRPr="00A2545D" w:rsidRDefault="00944B92" w:rsidP="00B96668">
      <w:pPr>
        <w:pStyle w:val="af0"/>
        <w:numPr>
          <w:ilvl w:val="0"/>
          <w:numId w:val="15"/>
        </w:numPr>
        <w:spacing w:after="200"/>
        <w:contextualSpacing/>
      </w:pPr>
      <w:r w:rsidRPr="00A2545D">
        <w:lastRenderedPageBreak/>
        <w:t>Незнакомец показался ему человеком добрым.</w:t>
      </w:r>
    </w:p>
    <w:p w:rsidR="00944B92" w:rsidRPr="00A2545D" w:rsidRDefault="00944B92" w:rsidP="00944B92">
      <w:pPr>
        <w:pStyle w:val="af0"/>
        <w:ind w:left="1080"/>
      </w:pPr>
    </w:p>
    <w:p w:rsidR="00944B92" w:rsidRPr="00A2545D" w:rsidRDefault="00944B92" w:rsidP="00B96668">
      <w:pPr>
        <w:pStyle w:val="af0"/>
        <w:numPr>
          <w:ilvl w:val="0"/>
          <w:numId w:val="9"/>
        </w:numPr>
        <w:spacing w:after="200"/>
        <w:contextualSpacing/>
        <w:rPr>
          <w:b/>
        </w:rPr>
      </w:pPr>
      <w:r w:rsidRPr="00A2545D">
        <w:rPr>
          <w:b/>
        </w:rPr>
        <w:t>В каком предложении допущена ошибка в употреблении фразеологического оборота?</w:t>
      </w:r>
    </w:p>
    <w:p w:rsidR="00944B92" w:rsidRPr="00A2545D" w:rsidRDefault="00944B92" w:rsidP="00B96668">
      <w:pPr>
        <w:pStyle w:val="af0"/>
        <w:numPr>
          <w:ilvl w:val="0"/>
          <w:numId w:val="16"/>
        </w:numPr>
        <w:spacing w:after="200"/>
        <w:contextualSpacing/>
      </w:pPr>
      <w:r w:rsidRPr="00A2545D">
        <w:t>Он был бойцом не робкого десятка.</w:t>
      </w:r>
    </w:p>
    <w:p w:rsidR="00944B92" w:rsidRPr="00A2545D" w:rsidRDefault="00944B92" w:rsidP="00B96668">
      <w:pPr>
        <w:pStyle w:val="af0"/>
        <w:numPr>
          <w:ilvl w:val="0"/>
          <w:numId w:val="16"/>
        </w:numPr>
        <w:spacing w:after="200"/>
        <w:contextualSpacing/>
      </w:pPr>
      <w:r w:rsidRPr="00A2545D">
        <w:t xml:space="preserve">Сам заварил кашу, сам теперь и </w:t>
      </w:r>
      <w:proofErr w:type="gramStart"/>
      <w:r w:rsidRPr="00A2545D">
        <w:t>расхлёбывай</w:t>
      </w:r>
      <w:proofErr w:type="gramEnd"/>
      <w:r w:rsidRPr="00A2545D">
        <w:t>.</w:t>
      </w:r>
    </w:p>
    <w:p w:rsidR="00944B92" w:rsidRPr="00A2545D" w:rsidRDefault="00944B92" w:rsidP="00B96668">
      <w:pPr>
        <w:pStyle w:val="af0"/>
        <w:numPr>
          <w:ilvl w:val="0"/>
          <w:numId w:val="16"/>
        </w:numPr>
        <w:spacing w:after="200"/>
        <w:contextualSpacing/>
      </w:pPr>
      <w:r w:rsidRPr="00A2545D">
        <w:t>Сергея все без меры хвалили, возносили его до небес.</w:t>
      </w:r>
    </w:p>
    <w:p w:rsidR="00944B92" w:rsidRPr="00A2545D" w:rsidRDefault="00944B92" w:rsidP="00B96668">
      <w:pPr>
        <w:pStyle w:val="af0"/>
        <w:numPr>
          <w:ilvl w:val="0"/>
          <w:numId w:val="16"/>
        </w:numPr>
        <w:spacing w:after="200"/>
        <w:contextualSpacing/>
      </w:pPr>
      <w:r w:rsidRPr="00A2545D">
        <w:t>По этой дороге он ходил с детства, любил её, знал как свои пальцы.</w:t>
      </w:r>
    </w:p>
    <w:p w:rsidR="00944B92" w:rsidRPr="00A2545D" w:rsidRDefault="00944B92" w:rsidP="00B96668">
      <w:pPr>
        <w:pStyle w:val="af0"/>
        <w:numPr>
          <w:ilvl w:val="0"/>
          <w:numId w:val="9"/>
        </w:numPr>
        <w:spacing w:after="200"/>
        <w:contextualSpacing/>
        <w:rPr>
          <w:b/>
        </w:rPr>
      </w:pPr>
      <w:r w:rsidRPr="00A2545D">
        <w:rPr>
          <w:b/>
        </w:rPr>
        <w:t>Какой фразеологизм имеет значение «кое-как», «халатно»?</w:t>
      </w:r>
    </w:p>
    <w:p w:rsidR="00944B92" w:rsidRPr="00A2545D" w:rsidRDefault="00944B92" w:rsidP="00B96668">
      <w:pPr>
        <w:pStyle w:val="af0"/>
        <w:numPr>
          <w:ilvl w:val="0"/>
          <w:numId w:val="17"/>
        </w:numPr>
        <w:spacing w:after="200"/>
        <w:contextualSpacing/>
      </w:pPr>
      <w:r w:rsidRPr="00A2545D">
        <w:t>По щучьему велению</w:t>
      </w:r>
    </w:p>
    <w:p w:rsidR="00944B92" w:rsidRPr="00A2545D" w:rsidRDefault="00944B92" w:rsidP="00B96668">
      <w:pPr>
        <w:pStyle w:val="af0"/>
        <w:numPr>
          <w:ilvl w:val="0"/>
          <w:numId w:val="17"/>
        </w:numPr>
        <w:spacing w:after="200"/>
        <w:contextualSpacing/>
      </w:pPr>
      <w:r w:rsidRPr="00A2545D">
        <w:t>Не всё коту масленица</w:t>
      </w:r>
    </w:p>
    <w:p w:rsidR="00944B92" w:rsidRPr="00A2545D" w:rsidRDefault="00944B92" w:rsidP="00B96668">
      <w:pPr>
        <w:pStyle w:val="af0"/>
        <w:numPr>
          <w:ilvl w:val="0"/>
          <w:numId w:val="17"/>
        </w:numPr>
        <w:spacing w:after="200"/>
        <w:contextualSpacing/>
      </w:pPr>
      <w:r w:rsidRPr="00A2545D">
        <w:t>Спустя рукава</w:t>
      </w:r>
    </w:p>
    <w:p w:rsidR="00944B92" w:rsidRPr="00A2545D" w:rsidRDefault="00944B92" w:rsidP="00B96668">
      <w:pPr>
        <w:pStyle w:val="af0"/>
        <w:numPr>
          <w:ilvl w:val="0"/>
          <w:numId w:val="17"/>
        </w:numPr>
        <w:spacing w:after="200"/>
        <w:contextualSpacing/>
      </w:pPr>
      <w:r w:rsidRPr="00A2545D">
        <w:t>Сматывать удочки</w:t>
      </w:r>
    </w:p>
    <w:p w:rsidR="00944B92" w:rsidRPr="00A2545D" w:rsidRDefault="00944B92" w:rsidP="00944B92">
      <w:pPr>
        <w:pStyle w:val="af0"/>
        <w:ind w:left="1080"/>
      </w:pPr>
    </w:p>
    <w:p w:rsidR="00944B92" w:rsidRPr="00A2545D" w:rsidRDefault="00944B92" w:rsidP="00944B92">
      <w:pPr>
        <w:pStyle w:val="af0"/>
        <w:ind w:left="1080"/>
      </w:pPr>
    </w:p>
    <w:p w:rsidR="00944B92" w:rsidRPr="00A2545D" w:rsidRDefault="00944B92" w:rsidP="00B96668">
      <w:pPr>
        <w:pStyle w:val="af0"/>
        <w:numPr>
          <w:ilvl w:val="0"/>
          <w:numId w:val="9"/>
        </w:numPr>
        <w:spacing w:after="200"/>
        <w:contextualSpacing/>
        <w:rPr>
          <w:b/>
        </w:rPr>
      </w:pPr>
      <w:r w:rsidRPr="00A2545D">
        <w:rPr>
          <w:b/>
        </w:rPr>
        <w:t>В каком ряду слова не являются антонимами?</w:t>
      </w:r>
    </w:p>
    <w:p w:rsidR="00944B92" w:rsidRPr="00A2545D" w:rsidRDefault="00944B92" w:rsidP="00B96668">
      <w:pPr>
        <w:pStyle w:val="af0"/>
        <w:numPr>
          <w:ilvl w:val="0"/>
          <w:numId w:val="18"/>
        </w:numPr>
        <w:spacing w:after="200"/>
        <w:contextualSpacing/>
      </w:pPr>
      <w:r w:rsidRPr="00A2545D">
        <w:t>Громкий - тихий</w:t>
      </w:r>
    </w:p>
    <w:p w:rsidR="00944B92" w:rsidRPr="00A2545D" w:rsidRDefault="00944B92" w:rsidP="00B96668">
      <w:pPr>
        <w:pStyle w:val="af0"/>
        <w:numPr>
          <w:ilvl w:val="0"/>
          <w:numId w:val="18"/>
        </w:numPr>
        <w:spacing w:after="200"/>
        <w:contextualSpacing/>
      </w:pPr>
      <w:r w:rsidRPr="00A2545D">
        <w:t>Лидер – аутсайдер</w:t>
      </w:r>
    </w:p>
    <w:p w:rsidR="00944B92" w:rsidRPr="00A2545D" w:rsidRDefault="00944B92" w:rsidP="00B96668">
      <w:pPr>
        <w:pStyle w:val="af0"/>
        <w:numPr>
          <w:ilvl w:val="0"/>
          <w:numId w:val="18"/>
        </w:numPr>
        <w:spacing w:after="200"/>
        <w:contextualSpacing/>
      </w:pPr>
      <w:r w:rsidRPr="00A2545D">
        <w:t>Дерзкий – безрассудный</w:t>
      </w:r>
    </w:p>
    <w:p w:rsidR="00944B92" w:rsidRPr="00A2545D" w:rsidRDefault="00944B92" w:rsidP="00B96668">
      <w:pPr>
        <w:pStyle w:val="af0"/>
        <w:numPr>
          <w:ilvl w:val="0"/>
          <w:numId w:val="18"/>
        </w:numPr>
        <w:spacing w:after="200"/>
        <w:contextualSpacing/>
      </w:pPr>
      <w:r w:rsidRPr="00A2545D">
        <w:t>Активный – пассивный</w:t>
      </w:r>
    </w:p>
    <w:p w:rsidR="00944B92" w:rsidRPr="00A2545D" w:rsidRDefault="00944B92" w:rsidP="00B96668">
      <w:pPr>
        <w:pStyle w:val="af0"/>
        <w:numPr>
          <w:ilvl w:val="0"/>
          <w:numId w:val="9"/>
        </w:numPr>
        <w:spacing w:after="200"/>
        <w:contextualSpacing/>
        <w:rPr>
          <w:b/>
        </w:rPr>
      </w:pPr>
      <w:r w:rsidRPr="00A2545D">
        <w:rPr>
          <w:b/>
        </w:rPr>
        <w:t xml:space="preserve">Укажите, чем являются слова </w:t>
      </w:r>
      <w:r w:rsidRPr="00A2545D">
        <w:rPr>
          <w:b/>
          <w:i/>
        </w:rPr>
        <w:t>горевать – печалиться</w:t>
      </w:r>
      <w:r w:rsidRPr="00A2545D">
        <w:rPr>
          <w:b/>
        </w:rPr>
        <w:t>?</w:t>
      </w:r>
    </w:p>
    <w:p w:rsidR="00944B92" w:rsidRPr="00A2545D" w:rsidRDefault="00944B92" w:rsidP="00B96668">
      <w:pPr>
        <w:pStyle w:val="af0"/>
        <w:numPr>
          <w:ilvl w:val="0"/>
          <w:numId w:val="19"/>
        </w:numPr>
        <w:spacing w:after="200"/>
        <w:contextualSpacing/>
      </w:pPr>
      <w:r w:rsidRPr="00A2545D">
        <w:t>Синонимами</w:t>
      </w:r>
    </w:p>
    <w:p w:rsidR="00944B92" w:rsidRPr="00A2545D" w:rsidRDefault="00944B92" w:rsidP="00B96668">
      <w:pPr>
        <w:pStyle w:val="af0"/>
        <w:numPr>
          <w:ilvl w:val="0"/>
          <w:numId w:val="19"/>
        </w:numPr>
        <w:spacing w:after="200"/>
        <w:contextualSpacing/>
      </w:pPr>
      <w:r w:rsidRPr="00A2545D">
        <w:t xml:space="preserve">Антонимами </w:t>
      </w:r>
    </w:p>
    <w:p w:rsidR="00944B92" w:rsidRPr="00A2545D" w:rsidRDefault="00944B92" w:rsidP="00B96668">
      <w:pPr>
        <w:pStyle w:val="af0"/>
        <w:numPr>
          <w:ilvl w:val="0"/>
          <w:numId w:val="19"/>
        </w:numPr>
        <w:spacing w:after="200"/>
        <w:contextualSpacing/>
      </w:pPr>
      <w:r w:rsidRPr="00A2545D">
        <w:t>Паронимами</w:t>
      </w:r>
    </w:p>
    <w:p w:rsidR="00944B92" w:rsidRPr="00A2545D" w:rsidRDefault="00944B92" w:rsidP="00B96668">
      <w:pPr>
        <w:pStyle w:val="af0"/>
        <w:numPr>
          <w:ilvl w:val="0"/>
          <w:numId w:val="19"/>
        </w:numPr>
        <w:spacing w:after="200"/>
        <w:contextualSpacing/>
      </w:pPr>
      <w:r w:rsidRPr="00A2545D">
        <w:t>Омонимами</w:t>
      </w:r>
    </w:p>
    <w:p w:rsidR="00944B92" w:rsidRPr="00A2545D" w:rsidRDefault="00944B92" w:rsidP="00B96668">
      <w:pPr>
        <w:pStyle w:val="af0"/>
        <w:numPr>
          <w:ilvl w:val="0"/>
          <w:numId w:val="9"/>
        </w:numPr>
        <w:spacing w:after="200"/>
        <w:contextualSpacing/>
        <w:rPr>
          <w:b/>
        </w:rPr>
      </w:pPr>
      <w:r w:rsidRPr="00A2545D">
        <w:t xml:space="preserve"> </w:t>
      </w:r>
      <w:r w:rsidRPr="00A2545D">
        <w:rPr>
          <w:b/>
        </w:rPr>
        <w:t>В предложении «</w:t>
      </w:r>
      <w:r w:rsidRPr="00A2545D">
        <w:rPr>
          <w:b/>
          <w:u w:val="single"/>
        </w:rPr>
        <w:t xml:space="preserve">Захлёбываясь </w:t>
      </w:r>
      <w:r w:rsidRPr="00A2545D">
        <w:rPr>
          <w:b/>
        </w:rPr>
        <w:t>от тоски, иду одна, без всякой мысли…» (М. Цветаева) подчёркнутое слово является</w:t>
      </w:r>
    </w:p>
    <w:p w:rsidR="00944B92" w:rsidRPr="00A2545D" w:rsidRDefault="00944B92" w:rsidP="00B96668">
      <w:pPr>
        <w:pStyle w:val="af0"/>
        <w:numPr>
          <w:ilvl w:val="0"/>
          <w:numId w:val="20"/>
        </w:numPr>
        <w:spacing w:after="200"/>
        <w:contextualSpacing/>
      </w:pPr>
      <w:r w:rsidRPr="00A2545D">
        <w:t>Эпитетом</w:t>
      </w:r>
    </w:p>
    <w:p w:rsidR="00944B92" w:rsidRPr="00A2545D" w:rsidRDefault="00944B92" w:rsidP="00B96668">
      <w:pPr>
        <w:pStyle w:val="af0"/>
        <w:numPr>
          <w:ilvl w:val="0"/>
          <w:numId w:val="20"/>
        </w:numPr>
        <w:spacing w:after="200"/>
        <w:contextualSpacing/>
      </w:pPr>
      <w:r w:rsidRPr="00A2545D">
        <w:t>Сравнением</w:t>
      </w:r>
    </w:p>
    <w:p w:rsidR="00944B92" w:rsidRPr="00A2545D" w:rsidRDefault="00944B92" w:rsidP="00B96668">
      <w:pPr>
        <w:pStyle w:val="af0"/>
        <w:numPr>
          <w:ilvl w:val="0"/>
          <w:numId w:val="20"/>
        </w:numPr>
        <w:spacing w:after="200"/>
        <w:contextualSpacing/>
      </w:pPr>
      <w:r w:rsidRPr="00A2545D">
        <w:t xml:space="preserve">Метафорой </w:t>
      </w:r>
    </w:p>
    <w:p w:rsidR="00944B92" w:rsidRPr="00A2545D" w:rsidRDefault="00944B92" w:rsidP="00B96668">
      <w:pPr>
        <w:pStyle w:val="af0"/>
        <w:numPr>
          <w:ilvl w:val="0"/>
          <w:numId w:val="20"/>
        </w:numPr>
        <w:spacing w:after="200"/>
        <w:contextualSpacing/>
      </w:pPr>
      <w:r w:rsidRPr="00A2545D">
        <w:t>Олицетворением</w:t>
      </w:r>
    </w:p>
    <w:p w:rsidR="00944B92" w:rsidRPr="00A2545D" w:rsidRDefault="00944B92" w:rsidP="00B96668">
      <w:pPr>
        <w:pStyle w:val="af0"/>
        <w:numPr>
          <w:ilvl w:val="0"/>
          <w:numId w:val="9"/>
        </w:numPr>
        <w:spacing w:after="200"/>
        <w:contextualSpacing/>
        <w:rPr>
          <w:b/>
        </w:rPr>
      </w:pPr>
      <w:r w:rsidRPr="00A2545D">
        <w:t xml:space="preserve"> </w:t>
      </w:r>
      <w:r w:rsidRPr="00A2545D">
        <w:rPr>
          <w:b/>
        </w:rPr>
        <w:t>В каком словаре можно уточнить значение непонятного слова?</w:t>
      </w:r>
    </w:p>
    <w:p w:rsidR="00944B92" w:rsidRPr="00A2545D" w:rsidRDefault="00944B92" w:rsidP="00B96668">
      <w:pPr>
        <w:pStyle w:val="af0"/>
        <w:numPr>
          <w:ilvl w:val="0"/>
          <w:numId w:val="21"/>
        </w:numPr>
        <w:spacing w:after="200"/>
        <w:contextualSpacing/>
      </w:pPr>
      <w:r w:rsidRPr="00A2545D">
        <w:t>Словообразовательном</w:t>
      </w:r>
    </w:p>
    <w:p w:rsidR="00944B92" w:rsidRPr="00A2545D" w:rsidRDefault="00944B92" w:rsidP="00B96668">
      <w:pPr>
        <w:pStyle w:val="af0"/>
        <w:numPr>
          <w:ilvl w:val="0"/>
          <w:numId w:val="21"/>
        </w:numPr>
        <w:spacing w:after="200"/>
        <w:contextualSpacing/>
      </w:pPr>
      <w:r w:rsidRPr="00A2545D">
        <w:t>Толковом</w:t>
      </w:r>
    </w:p>
    <w:p w:rsidR="00944B92" w:rsidRPr="00A2545D" w:rsidRDefault="00944B92" w:rsidP="00B96668">
      <w:pPr>
        <w:pStyle w:val="af0"/>
        <w:numPr>
          <w:ilvl w:val="0"/>
          <w:numId w:val="21"/>
        </w:numPr>
        <w:spacing w:after="200"/>
        <w:contextualSpacing/>
      </w:pPr>
      <w:r w:rsidRPr="00A2545D">
        <w:t>Орфографическом</w:t>
      </w:r>
    </w:p>
    <w:p w:rsidR="00944B92" w:rsidRPr="00A2545D" w:rsidRDefault="00944B92" w:rsidP="00B96668">
      <w:pPr>
        <w:pStyle w:val="af0"/>
        <w:numPr>
          <w:ilvl w:val="0"/>
          <w:numId w:val="21"/>
        </w:numPr>
        <w:spacing w:after="200"/>
        <w:contextualSpacing/>
      </w:pPr>
      <w:r w:rsidRPr="00A2545D">
        <w:t>Энциклопедическом</w:t>
      </w:r>
    </w:p>
    <w:p w:rsidR="00944B92" w:rsidRPr="00A2545D" w:rsidRDefault="00944B92" w:rsidP="00B96668">
      <w:pPr>
        <w:pStyle w:val="af0"/>
        <w:numPr>
          <w:ilvl w:val="0"/>
          <w:numId w:val="9"/>
        </w:numPr>
        <w:spacing w:after="200"/>
        <w:contextualSpacing/>
        <w:rPr>
          <w:b/>
        </w:rPr>
      </w:pPr>
      <w:r w:rsidRPr="00A2545D">
        <w:t xml:space="preserve"> </w:t>
      </w:r>
      <w:r w:rsidRPr="00A2545D">
        <w:rPr>
          <w:b/>
        </w:rPr>
        <w:t>Укажите два предложения, в которых выделенные слова употребляются неправильно?</w:t>
      </w:r>
    </w:p>
    <w:p w:rsidR="00944B92" w:rsidRPr="00A2545D" w:rsidRDefault="00944B92" w:rsidP="00B96668">
      <w:pPr>
        <w:pStyle w:val="af0"/>
        <w:numPr>
          <w:ilvl w:val="0"/>
          <w:numId w:val="22"/>
        </w:numPr>
        <w:spacing w:after="200"/>
        <w:contextualSpacing/>
      </w:pPr>
      <w:r w:rsidRPr="00A2545D">
        <w:t xml:space="preserve">Отец узнал об этом </w:t>
      </w:r>
      <w:proofErr w:type="gramStart"/>
      <w:r w:rsidRPr="00A2545D">
        <w:rPr>
          <w:i/>
        </w:rPr>
        <w:t>по</w:t>
      </w:r>
      <w:proofErr w:type="gramEnd"/>
      <w:r w:rsidRPr="00A2545D">
        <w:rPr>
          <w:i/>
        </w:rPr>
        <w:t xml:space="preserve"> </w:t>
      </w:r>
      <w:proofErr w:type="gramStart"/>
      <w:r w:rsidRPr="00A2545D">
        <w:rPr>
          <w:i/>
        </w:rPr>
        <w:t>происшествии</w:t>
      </w:r>
      <w:proofErr w:type="gramEnd"/>
      <w:r w:rsidRPr="00A2545D">
        <w:t xml:space="preserve"> двух лет.</w:t>
      </w:r>
    </w:p>
    <w:p w:rsidR="00944B92" w:rsidRPr="00A2545D" w:rsidRDefault="00944B92" w:rsidP="00B96668">
      <w:pPr>
        <w:pStyle w:val="af0"/>
        <w:numPr>
          <w:ilvl w:val="0"/>
          <w:numId w:val="22"/>
        </w:numPr>
        <w:spacing w:after="200"/>
        <w:contextualSpacing/>
      </w:pPr>
      <w:r w:rsidRPr="00A2545D">
        <w:t xml:space="preserve">Набеги кочевником привели к </w:t>
      </w:r>
      <w:r w:rsidRPr="00A2545D">
        <w:rPr>
          <w:i/>
        </w:rPr>
        <w:t xml:space="preserve">опустению </w:t>
      </w:r>
      <w:r w:rsidRPr="00A2545D">
        <w:t>этих земель.</w:t>
      </w:r>
    </w:p>
    <w:p w:rsidR="00944B92" w:rsidRPr="00A2545D" w:rsidRDefault="00944B92" w:rsidP="00B96668">
      <w:pPr>
        <w:pStyle w:val="af0"/>
        <w:numPr>
          <w:ilvl w:val="0"/>
          <w:numId w:val="22"/>
        </w:numPr>
        <w:spacing w:after="200"/>
        <w:contextualSpacing/>
      </w:pPr>
      <w:r w:rsidRPr="00A2545D">
        <w:lastRenderedPageBreak/>
        <w:t xml:space="preserve">Крещение Руси – </w:t>
      </w:r>
      <w:r w:rsidRPr="00A2545D">
        <w:rPr>
          <w:i/>
        </w:rPr>
        <w:t>поворотный</w:t>
      </w:r>
      <w:r w:rsidRPr="00A2545D">
        <w:t xml:space="preserve"> момент в её истории.</w:t>
      </w:r>
    </w:p>
    <w:p w:rsidR="00944B92" w:rsidRPr="00A2545D" w:rsidRDefault="00944B92" w:rsidP="00B96668">
      <w:pPr>
        <w:pStyle w:val="af0"/>
        <w:numPr>
          <w:ilvl w:val="0"/>
          <w:numId w:val="22"/>
        </w:numPr>
        <w:spacing w:after="200"/>
        <w:contextualSpacing/>
      </w:pPr>
      <w:r w:rsidRPr="00A2545D">
        <w:t xml:space="preserve">Язык – </w:t>
      </w:r>
      <w:r w:rsidRPr="00A2545D">
        <w:rPr>
          <w:i/>
        </w:rPr>
        <w:t xml:space="preserve">средоточие </w:t>
      </w:r>
      <w:r w:rsidRPr="00A2545D">
        <w:t>и выражение народного духа.</w:t>
      </w:r>
    </w:p>
    <w:p w:rsidR="00944B92" w:rsidRPr="00A2545D" w:rsidRDefault="00944B92" w:rsidP="00B96668">
      <w:pPr>
        <w:pStyle w:val="af0"/>
        <w:numPr>
          <w:ilvl w:val="0"/>
          <w:numId w:val="9"/>
        </w:numPr>
        <w:spacing w:after="200"/>
        <w:contextualSpacing/>
        <w:rPr>
          <w:b/>
        </w:rPr>
      </w:pPr>
      <w:r w:rsidRPr="00A2545D">
        <w:t xml:space="preserve"> </w:t>
      </w:r>
      <w:proofErr w:type="gramStart"/>
      <w:r w:rsidRPr="00A2545D">
        <w:rPr>
          <w:b/>
        </w:rPr>
        <w:t>Значение</w:t>
      </w:r>
      <w:proofErr w:type="gramEnd"/>
      <w:r w:rsidRPr="00A2545D">
        <w:rPr>
          <w:b/>
        </w:rPr>
        <w:t xml:space="preserve"> какого из приведённых фразеологизмов приведено неправильно?</w:t>
      </w:r>
    </w:p>
    <w:p w:rsidR="00944B92" w:rsidRPr="00A2545D" w:rsidRDefault="00944B92" w:rsidP="00B96668">
      <w:pPr>
        <w:pStyle w:val="af0"/>
        <w:numPr>
          <w:ilvl w:val="0"/>
          <w:numId w:val="23"/>
        </w:numPr>
        <w:spacing w:after="200"/>
        <w:contextualSpacing/>
      </w:pPr>
      <w:r w:rsidRPr="00A2545D">
        <w:t>Верста коломенская – человек очень высокого роста</w:t>
      </w:r>
    </w:p>
    <w:p w:rsidR="00944B92" w:rsidRPr="00A2545D" w:rsidRDefault="00944B92" w:rsidP="00B96668">
      <w:pPr>
        <w:pStyle w:val="af0"/>
        <w:numPr>
          <w:ilvl w:val="0"/>
          <w:numId w:val="23"/>
        </w:numPr>
        <w:spacing w:after="200"/>
        <w:contextualSpacing/>
      </w:pPr>
      <w:r w:rsidRPr="00A2545D">
        <w:t>Прикусить язык – испугаться</w:t>
      </w:r>
    </w:p>
    <w:p w:rsidR="00944B92" w:rsidRPr="00A2545D" w:rsidRDefault="00944B92" w:rsidP="00B96668">
      <w:pPr>
        <w:pStyle w:val="af0"/>
        <w:numPr>
          <w:ilvl w:val="0"/>
          <w:numId w:val="23"/>
        </w:numPr>
        <w:spacing w:after="200"/>
        <w:contextualSpacing/>
      </w:pPr>
      <w:r w:rsidRPr="00A2545D">
        <w:t>Без царя в голове – не иметь ума</w:t>
      </w:r>
    </w:p>
    <w:p w:rsidR="00944B92" w:rsidRPr="00A2545D" w:rsidRDefault="00944B92" w:rsidP="00B96668">
      <w:pPr>
        <w:pStyle w:val="af0"/>
        <w:numPr>
          <w:ilvl w:val="0"/>
          <w:numId w:val="23"/>
        </w:numPr>
        <w:spacing w:after="200"/>
        <w:contextualSpacing/>
      </w:pPr>
      <w:r w:rsidRPr="00A2545D">
        <w:t>Поставить с ног на голову – исказить факты.</w:t>
      </w:r>
    </w:p>
    <w:p w:rsidR="00944B92" w:rsidRPr="00A2545D" w:rsidRDefault="00944B92" w:rsidP="00944B92">
      <w:pPr>
        <w:pStyle w:val="af0"/>
      </w:pPr>
    </w:p>
    <w:p w:rsidR="00944B92" w:rsidRPr="00A2545D" w:rsidRDefault="00944B92" w:rsidP="00B96668">
      <w:pPr>
        <w:pStyle w:val="af0"/>
        <w:numPr>
          <w:ilvl w:val="0"/>
          <w:numId w:val="9"/>
        </w:numPr>
        <w:spacing w:after="200"/>
        <w:contextualSpacing/>
        <w:rPr>
          <w:b/>
        </w:rPr>
      </w:pPr>
      <w:r w:rsidRPr="00A2545D">
        <w:rPr>
          <w:b/>
        </w:rPr>
        <w:t>Укажите, какими лексическими средствами выражения являются выделенные слова и словосочетания?</w:t>
      </w:r>
    </w:p>
    <w:p w:rsidR="00944B92" w:rsidRPr="00A2545D" w:rsidRDefault="00944B92" w:rsidP="00944B92">
      <w:pPr>
        <w:rPr>
          <w:b/>
        </w:rPr>
      </w:pPr>
      <w:r w:rsidRPr="00A2545D">
        <w:t xml:space="preserve">Чем ближе к морю, тем всё шире, спокойнее Волга. Степной левый берег (1) </w:t>
      </w:r>
      <w:r w:rsidRPr="00A2545D">
        <w:rPr>
          <w:b/>
        </w:rPr>
        <w:t xml:space="preserve">тает </w:t>
      </w:r>
      <w:r w:rsidRPr="00A2545D">
        <w:t xml:space="preserve">в лунном  (2) </w:t>
      </w:r>
      <w:r w:rsidRPr="00A2545D">
        <w:rPr>
          <w:b/>
        </w:rPr>
        <w:t>тумане</w:t>
      </w:r>
      <w:r w:rsidRPr="00A2545D">
        <w:t>, то от глинистых обрывов правого на реку легли густые тени, и красные, белые огоньки бакенов особенно ярко горят на (3</w:t>
      </w:r>
      <w:r w:rsidRPr="00A2545D">
        <w:rPr>
          <w:b/>
        </w:rPr>
        <w:t>) масляно - чёрных</w:t>
      </w:r>
      <w:r w:rsidRPr="00A2545D">
        <w:t xml:space="preserve"> (4</w:t>
      </w:r>
      <w:r w:rsidRPr="00A2545D">
        <w:rPr>
          <w:b/>
        </w:rPr>
        <w:t>) полотнищах</w:t>
      </w:r>
      <w:r w:rsidRPr="00A2545D">
        <w:t xml:space="preserve"> теней. Поперёк реки зыблется, сверкает (5) </w:t>
      </w:r>
      <w:r w:rsidRPr="00A2545D">
        <w:rPr>
          <w:b/>
        </w:rPr>
        <w:t>широкая тропа</w:t>
      </w:r>
      <w:r w:rsidRPr="00A2545D">
        <w:t xml:space="preserve">, (6) </w:t>
      </w:r>
      <w:r w:rsidRPr="00A2545D">
        <w:rPr>
          <w:b/>
        </w:rPr>
        <w:t xml:space="preserve">точно стая серебряных рыб </w:t>
      </w:r>
      <w:r w:rsidRPr="00A2545D">
        <w:t>преградила путь теплоходу. За кормою теплохода туманнее, темнее, чем впереди, и этим создаётся фантастическое впечатление: река течёт в гору. (7</w:t>
      </w:r>
      <w:r w:rsidRPr="00A2545D">
        <w:rPr>
          <w:b/>
        </w:rPr>
        <w:t>) Расстилая</w:t>
      </w:r>
      <w:r w:rsidRPr="00A2545D">
        <w:t xml:space="preserve"> по воде (8) </w:t>
      </w:r>
      <w:r w:rsidRPr="00A2545D">
        <w:rPr>
          <w:b/>
        </w:rPr>
        <w:t xml:space="preserve">парчовые </w:t>
      </w:r>
      <w:r w:rsidRPr="00A2545D">
        <w:t>отблески своих огней, пароход скользит почти бесшумно, шумок за кормою (9</w:t>
      </w:r>
      <w:r w:rsidRPr="00A2545D">
        <w:rPr>
          <w:b/>
        </w:rPr>
        <w:t>) мягко – ласков,</w:t>
      </w:r>
      <w:r w:rsidRPr="00A2545D">
        <w:t xml:space="preserve"> и воздух тоже (10</w:t>
      </w:r>
      <w:r w:rsidRPr="00A2545D">
        <w:rPr>
          <w:b/>
        </w:rPr>
        <w:t>) ласковый</w:t>
      </w:r>
      <w:r w:rsidRPr="00A2545D">
        <w:t xml:space="preserve"> – (11) </w:t>
      </w:r>
      <w:r w:rsidRPr="00A2545D">
        <w:rPr>
          <w:b/>
        </w:rPr>
        <w:t>гладит</w:t>
      </w:r>
      <w:r w:rsidRPr="00A2545D">
        <w:t xml:space="preserve"> лицо, (12) </w:t>
      </w:r>
      <w:r w:rsidRPr="00A2545D">
        <w:rPr>
          <w:b/>
        </w:rPr>
        <w:t>точно рука ребёнка.</w:t>
      </w:r>
    </w:p>
    <w:p w:rsidR="00944B92" w:rsidRPr="00A2545D" w:rsidRDefault="00944B92" w:rsidP="00B96668">
      <w:pPr>
        <w:pStyle w:val="af0"/>
        <w:numPr>
          <w:ilvl w:val="0"/>
          <w:numId w:val="9"/>
        </w:numPr>
        <w:spacing w:after="200"/>
        <w:contextualSpacing/>
        <w:rPr>
          <w:b/>
        </w:rPr>
      </w:pPr>
      <w:r w:rsidRPr="00A2545D">
        <w:rPr>
          <w:b/>
        </w:rPr>
        <w:t xml:space="preserve"> Найдите словосочетания, в которых слова являются омонимами?</w:t>
      </w:r>
    </w:p>
    <w:p w:rsidR="00944B92" w:rsidRPr="00A2545D" w:rsidRDefault="00944B92" w:rsidP="00B96668">
      <w:pPr>
        <w:pStyle w:val="af0"/>
        <w:numPr>
          <w:ilvl w:val="0"/>
          <w:numId w:val="24"/>
        </w:numPr>
        <w:spacing w:after="200"/>
        <w:contextualSpacing/>
      </w:pPr>
      <w:r w:rsidRPr="00A2545D">
        <w:t>Коренной житель – коренной вопрос</w:t>
      </w:r>
    </w:p>
    <w:p w:rsidR="00944B92" w:rsidRPr="00A2545D" w:rsidRDefault="00944B92" w:rsidP="00B96668">
      <w:pPr>
        <w:pStyle w:val="af0"/>
        <w:numPr>
          <w:ilvl w:val="0"/>
          <w:numId w:val="24"/>
        </w:numPr>
        <w:spacing w:after="200"/>
        <w:contextualSpacing/>
      </w:pPr>
      <w:r w:rsidRPr="00A2545D">
        <w:t>Человек худой – худой мир</w:t>
      </w:r>
    </w:p>
    <w:p w:rsidR="00944B92" w:rsidRPr="00A2545D" w:rsidRDefault="00944B92" w:rsidP="00B96668">
      <w:pPr>
        <w:pStyle w:val="af0"/>
        <w:numPr>
          <w:ilvl w:val="0"/>
          <w:numId w:val="24"/>
        </w:numPr>
        <w:spacing w:after="200"/>
        <w:contextualSpacing/>
      </w:pPr>
      <w:r w:rsidRPr="00A2545D">
        <w:t>Больной заснул – больной ребёнок</w:t>
      </w:r>
    </w:p>
    <w:p w:rsidR="00944B92" w:rsidRPr="00A2545D" w:rsidRDefault="00944B92" w:rsidP="00B96668">
      <w:pPr>
        <w:pStyle w:val="af0"/>
        <w:numPr>
          <w:ilvl w:val="0"/>
          <w:numId w:val="24"/>
        </w:numPr>
        <w:spacing w:after="200"/>
        <w:contextualSpacing/>
      </w:pPr>
      <w:r w:rsidRPr="00A2545D">
        <w:t>Спутник Марса – спутник по дороге</w:t>
      </w:r>
    </w:p>
    <w:p w:rsidR="00944B92" w:rsidRPr="00A2545D" w:rsidRDefault="00944B92" w:rsidP="00B96668">
      <w:pPr>
        <w:pStyle w:val="af0"/>
        <w:numPr>
          <w:ilvl w:val="0"/>
          <w:numId w:val="24"/>
        </w:numPr>
        <w:spacing w:after="200"/>
        <w:contextualSpacing/>
      </w:pPr>
      <w:r w:rsidRPr="00A2545D">
        <w:t>Пачка газет – пачка балерины</w:t>
      </w:r>
    </w:p>
    <w:p w:rsidR="00944B92" w:rsidRPr="00A2545D" w:rsidRDefault="00944B92" w:rsidP="00B96668">
      <w:pPr>
        <w:pStyle w:val="af0"/>
        <w:numPr>
          <w:ilvl w:val="0"/>
          <w:numId w:val="24"/>
        </w:numPr>
        <w:spacing w:after="200"/>
        <w:contextualSpacing/>
      </w:pPr>
      <w:r w:rsidRPr="00A2545D">
        <w:t>Звезда эстрады – звезда на небе</w:t>
      </w:r>
    </w:p>
    <w:p w:rsidR="00944B92" w:rsidRPr="00A2545D" w:rsidRDefault="00944B92" w:rsidP="00B96668">
      <w:pPr>
        <w:pStyle w:val="af0"/>
        <w:numPr>
          <w:ilvl w:val="0"/>
          <w:numId w:val="9"/>
        </w:numPr>
        <w:spacing w:after="200"/>
        <w:contextualSpacing/>
        <w:rPr>
          <w:b/>
        </w:rPr>
      </w:pPr>
      <w:r w:rsidRPr="00A2545D">
        <w:rPr>
          <w:b/>
        </w:rPr>
        <w:t>Найдите предложения, в которых используется оксюморон?</w:t>
      </w:r>
    </w:p>
    <w:p w:rsidR="00944B92" w:rsidRPr="00A2545D" w:rsidRDefault="00944B92" w:rsidP="00B96668">
      <w:pPr>
        <w:pStyle w:val="af0"/>
        <w:numPr>
          <w:ilvl w:val="0"/>
          <w:numId w:val="25"/>
        </w:numPr>
        <w:spacing w:after="200"/>
        <w:contextualSpacing/>
        <w:rPr>
          <w:b/>
        </w:rPr>
      </w:pPr>
      <w:r w:rsidRPr="00A2545D">
        <w:t xml:space="preserve">И царствует в </w:t>
      </w:r>
      <w:proofErr w:type="gramStart"/>
      <w:r w:rsidRPr="00A2545D">
        <w:t>душе</w:t>
      </w:r>
      <w:proofErr w:type="gramEnd"/>
      <w:r w:rsidRPr="00A2545D">
        <w:t xml:space="preserve"> какой – то холод тайный, когда огонь кипит в  крови. (М. Лермонтов)</w:t>
      </w:r>
    </w:p>
    <w:p w:rsidR="00944B92" w:rsidRPr="00A2545D" w:rsidRDefault="00944B92" w:rsidP="00B96668">
      <w:pPr>
        <w:pStyle w:val="af0"/>
        <w:numPr>
          <w:ilvl w:val="0"/>
          <w:numId w:val="25"/>
        </w:numPr>
        <w:spacing w:after="200"/>
        <w:contextualSpacing/>
        <w:rPr>
          <w:b/>
        </w:rPr>
      </w:pPr>
      <w:r w:rsidRPr="00A2545D">
        <w:t>Будь счастлива  несчастием моим. (М. Лермонтов)</w:t>
      </w:r>
    </w:p>
    <w:p w:rsidR="00944B92" w:rsidRPr="00A2545D" w:rsidRDefault="00944B92" w:rsidP="00B96668">
      <w:pPr>
        <w:pStyle w:val="af0"/>
        <w:numPr>
          <w:ilvl w:val="0"/>
          <w:numId w:val="25"/>
        </w:numPr>
        <w:spacing w:after="200"/>
        <w:contextualSpacing/>
        <w:rPr>
          <w:b/>
        </w:rPr>
      </w:pPr>
      <w:r w:rsidRPr="00A2545D">
        <w:t xml:space="preserve"> Уходим мы, чтоб возвратиться, приходим, чтоб снова уйти. </w:t>
      </w:r>
    </w:p>
    <w:p w:rsidR="00944B92" w:rsidRPr="00A2545D" w:rsidRDefault="00944B92" w:rsidP="00B96668">
      <w:pPr>
        <w:pStyle w:val="af0"/>
        <w:numPr>
          <w:ilvl w:val="0"/>
          <w:numId w:val="25"/>
        </w:numPr>
        <w:spacing w:after="200"/>
        <w:contextualSpacing/>
        <w:rPr>
          <w:b/>
        </w:rPr>
      </w:pPr>
      <w:r w:rsidRPr="00A2545D">
        <w:t>Мы сёла – в пепел;  грады  - в прах;  в мечи – серпы и плуги. (Жуковский)</w:t>
      </w:r>
    </w:p>
    <w:p w:rsidR="00944B92" w:rsidRPr="00A2545D" w:rsidRDefault="00944B92" w:rsidP="00944B92">
      <w:pPr>
        <w:ind w:left="786"/>
        <w:rPr>
          <w:b/>
        </w:rPr>
      </w:pPr>
      <w:r w:rsidRPr="00A2545D">
        <w:rPr>
          <w:b/>
        </w:rPr>
        <w:t>Контрольный тест по теме  «Лексикология и фразеология» 10класс                                        Вариант 2</w:t>
      </w:r>
    </w:p>
    <w:p w:rsidR="00944B92" w:rsidRPr="00A2545D" w:rsidRDefault="00944B92" w:rsidP="00B96668">
      <w:pPr>
        <w:pStyle w:val="af0"/>
        <w:numPr>
          <w:ilvl w:val="0"/>
          <w:numId w:val="26"/>
        </w:numPr>
        <w:spacing w:after="200"/>
        <w:contextualSpacing/>
        <w:rPr>
          <w:b/>
        </w:rPr>
      </w:pPr>
      <w:r w:rsidRPr="00A2545D">
        <w:rPr>
          <w:b/>
        </w:rPr>
        <w:t>В каком предложении нарушены лексические нормы?</w:t>
      </w:r>
    </w:p>
    <w:p w:rsidR="00944B92" w:rsidRPr="00A2545D" w:rsidRDefault="00944B92" w:rsidP="00B96668">
      <w:pPr>
        <w:pStyle w:val="af0"/>
        <w:numPr>
          <w:ilvl w:val="0"/>
          <w:numId w:val="27"/>
        </w:numPr>
        <w:spacing w:after="200"/>
        <w:contextualSpacing/>
      </w:pPr>
      <w:r w:rsidRPr="00A2545D">
        <w:t>Багровое зарево над горизонтом похоже на разгоревшееся пожарище.</w:t>
      </w:r>
    </w:p>
    <w:p w:rsidR="00944B92" w:rsidRPr="00A2545D" w:rsidRDefault="00944B92" w:rsidP="00B96668">
      <w:pPr>
        <w:pStyle w:val="af0"/>
        <w:numPr>
          <w:ilvl w:val="0"/>
          <w:numId w:val="27"/>
        </w:numPr>
        <w:spacing w:after="200"/>
        <w:contextualSpacing/>
      </w:pPr>
      <w:r w:rsidRPr="00A2545D">
        <w:t>Алёне стало грустно, и она, накинув на плечи шаль, вышла в сад.</w:t>
      </w:r>
    </w:p>
    <w:p w:rsidR="00944B92" w:rsidRPr="00A2545D" w:rsidRDefault="00944B92" w:rsidP="00B96668">
      <w:pPr>
        <w:pStyle w:val="af0"/>
        <w:numPr>
          <w:ilvl w:val="0"/>
          <w:numId w:val="27"/>
        </w:numPr>
        <w:spacing w:after="200"/>
        <w:contextualSpacing/>
      </w:pPr>
      <w:r w:rsidRPr="00A2545D">
        <w:t>Ему вспомнились стихи, прочитанные  недавно в одном журнале.</w:t>
      </w:r>
    </w:p>
    <w:p w:rsidR="00944B92" w:rsidRPr="00A2545D" w:rsidRDefault="00944B92" w:rsidP="00B96668">
      <w:pPr>
        <w:pStyle w:val="af0"/>
        <w:numPr>
          <w:ilvl w:val="0"/>
          <w:numId w:val="27"/>
        </w:numPr>
        <w:spacing w:after="200"/>
        <w:contextualSpacing/>
      </w:pPr>
      <w:r w:rsidRPr="00A2545D">
        <w:t>Мост, по которому переправлялся взвод, был построен недавно.</w:t>
      </w:r>
    </w:p>
    <w:p w:rsidR="00944B92" w:rsidRPr="00A2545D" w:rsidRDefault="00944B92" w:rsidP="00B96668">
      <w:pPr>
        <w:pStyle w:val="af0"/>
        <w:numPr>
          <w:ilvl w:val="0"/>
          <w:numId w:val="26"/>
        </w:numPr>
        <w:spacing w:after="200"/>
        <w:contextualSpacing/>
        <w:rPr>
          <w:b/>
        </w:rPr>
      </w:pPr>
      <w:r w:rsidRPr="00A2545D">
        <w:rPr>
          <w:b/>
        </w:rPr>
        <w:t>В каком предложении нарушена лексическая сочетаемость?</w:t>
      </w:r>
    </w:p>
    <w:p w:rsidR="00944B92" w:rsidRPr="00A2545D" w:rsidRDefault="00944B92" w:rsidP="00B96668">
      <w:pPr>
        <w:pStyle w:val="af0"/>
        <w:numPr>
          <w:ilvl w:val="0"/>
          <w:numId w:val="29"/>
        </w:numPr>
        <w:spacing w:after="200"/>
        <w:contextualSpacing/>
      </w:pPr>
      <w:r w:rsidRPr="00A2545D">
        <w:t>Всё, что делал сын, всегда имело для неё огромное значение.</w:t>
      </w:r>
    </w:p>
    <w:p w:rsidR="00944B92" w:rsidRPr="00A2545D" w:rsidRDefault="00944B92" w:rsidP="00B96668">
      <w:pPr>
        <w:pStyle w:val="af0"/>
        <w:numPr>
          <w:ilvl w:val="0"/>
          <w:numId w:val="29"/>
        </w:numPr>
        <w:spacing w:after="200"/>
        <w:contextualSpacing/>
      </w:pPr>
      <w:r w:rsidRPr="00A2545D">
        <w:t>Во время жизни в Париже поэт тосковал по родине.</w:t>
      </w:r>
    </w:p>
    <w:p w:rsidR="00944B92" w:rsidRPr="00A2545D" w:rsidRDefault="00944B92" w:rsidP="00B96668">
      <w:pPr>
        <w:pStyle w:val="af0"/>
        <w:numPr>
          <w:ilvl w:val="0"/>
          <w:numId w:val="29"/>
        </w:numPr>
        <w:spacing w:after="200"/>
        <w:contextualSpacing/>
      </w:pPr>
      <w:r w:rsidRPr="00A2545D">
        <w:lastRenderedPageBreak/>
        <w:t>Жизнь убеждала её: хочешь знать правду, выясни всё собственноручно.</w:t>
      </w:r>
    </w:p>
    <w:p w:rsidR="00944B92" w:rsidRPr="00A2545D" w:rsidRDefault="00944B92" w:rsidP="00B96668">
      <w:pPr>
        <w:pStyle w:val="af0"/>
        <w:numPr>
          <w:ilvl w:val="0"/>
          <w:numId w:val="29"/>
        </w:numPr>
        <w:spacing w:after="200"/>
        <w:contextualSpacing/>
      </w:pPr>
      <w:r w:rsidRPr="00A2545D">
        <w:t>И. Бунин высоко ценил роман А. Толстого «Пётр Первый».</w:t>
      </w:r>
    </w:p>
    <w:p w:rsidR="00944B92" w:rsidRPr="00A2545D" w:rsidRDefault="00944B92" w:rsidP="00B96668">
      <w:pPr>
        <w:pStyle w:val="af0"/>
        <w:numPr>
          <w:ilvl w:val="0"/>
          <w:numId w:val="26"/>
        </w:numPr>
        <w:spacing w:after="200"/>
        <w:contextualSpacing/>
        <w:rPr>
          <w:b/>
        </w:rPr>
      </w:pPr>
      <w:r w:rsidRPr="00A2545D">
        <w:rPr>
          <w:b/>
        </w:rPr>
        <w:t>Отметьте предложение, в котором допущена речевая избыточность?</w:t>
      </w:r>
    </w:p>
    <w:p w:rsidR="00944B92" w:rsidRPr="00A2545D" w:rsidRDefault="00944B92" w:rsidP="00B96668">
      <w:pPr>
        <w:pStyle w:val="af0"/>
        <w:numPr>
          <w:ilvl w:val="0"/>
          <w:numId w:val="30"/>
        </w:numPr>
        <w:spacing w:after="200"/>
        <w:contextualSpacing/>
      </w:pPr>
      <w:r w:rsidRPr="00A2545D">
        <w:t>Разлука с родиной ослабила творческие возможности художника.</w:t>
      </w:r>
    </w:p>
    <w:p w:rsidR="00944B92" w:rsidRPr="00A2545D" w:rsidRDefault="00944B92" w:rsidP="00B96668">
      <w:pPr>
        <w:pStyle w:val="af0"/>
        <w:numPr>
          <w:ilvl w:val="0"/>
          <w:numId w:val="30"/>
        </w:numPr>
        <w:spacing w:after="200"/>
        <w:contextualSpacing/>
      </w:pPr>
      <w:r w:rsidRPr="00A2545D">
        <w:t>Я, однако, не терял ни бодрости, ни надежды.</w:t>
      </w:r>
    </w:p>
    <w:p w:rsidR="00944B92" w:rsidRPr="00A2545D" w:rsidRDefault="00944B92" w:rsidP="00B96668">
      <w:pPr>
        <w:pStyle w:val="af0"/>
        <w:numPr>
          <w:ilvl w:val="0"/>
          <w:numId w:val="30"/>
        </w:numPr>
        <w:spacing w:after="200"/>
        <w:contextualSpacing/>
      </w:pPr>
      <w:r w:rsidRPr="00A2545D">
        <w:t>Много сил понадобилось выпускникам, чтобы справиться с этим трудным и сложным заданием.</w:t>
      </w:r>
    </w:p>
    <w:p w:rsidR="00944B92" w:rsidRPr="00A2545D" w:rsidRDefault="00944B92" w:rsidP="00B96668">
      <w:pPr>
        <w:pStyle w:val="af0"/>
        <w:numPr>
          <w:ilvl w:val="0"/>
          <w:numId w:val="26"/>
        </w:numPr>
        <w:spacing w:after="200"/>
        <w:contextualSpacing/>
        <w:rPr>
          <w:b/>
        </w:rPr>
      </w:pPr>
      <w:r w:rsidRPr="00A2545D">
        <w:rPr>
          <w:b/>
        </w:rPr>
        <w:t>В каком предложении сочетание слов противоречит смыслу соединяемых понятий?</w:t>
      </w:r>
    </w:p>
    <w:p w:rsidR="00944B92" w:rsidRPr="00A2545D" w:rsidRDefault="00944B92" w:rsidP="00B96668">
      <w:pPr>
        <w:pStyle w:val="af0"/>
        <w:numPr>
          <w:ilvl w:val="0"/>
          <w:numId w:val="31"/>
        </w:numPr>
        <w:spacing w:after="200"/>
        <w:contextualSpacing/>
        <w:rPr>
          <w:b/>
        </w:rPr>
      </w:pPr>
      <w:r w:rsidRPr="00A2545D">
        <w:t>Бесшумные капли дождя барабанили по крышам и скамейкам.</w:t>
      </w:r>
    </w:p>
    <w:p w:rsidR="00944B92" w:rsidRPr="00A2545D" w:rsidRDefault="00944B92" w:rsidP="00B96668">
      <w:pPr>
        <w:pStyle w:val="af0"/>
        <w:numPr>
          <w:ilvl w:val="0"/>
          <w:numId w:val="31"/>
        </w:numPr>
        <w:spacing w:after="200"/>
        <w:contextualSpacing/>
        <w:rPr>
          <w:b/>
        </w:rPr>
      </w:pPr>
      <w:r w:rsidRPr="00A2545D">
        <w:t>Смелые побеждают – трусливые погибают.</w:t>
      </w:r>
    </w:p>
    <w:p w:rsidR="00944B92" w:rsidRPr="00A2545D" w:rsidRDefault="00944B92" w:rsidP="00B96668">
      <w:pPr>
        <w:pStyle w:val="af0"/>
        <w:numPr>
          <w:ilvl w:val="0"/>
          <w:numId w:val="31"/>
        </w:numPr>
        <w:spacing w:after="200"/>
        <w:contextualSpacing/>
        <w:rPr>
          <w:b/>
        </w:rPr>
      </w:pPr>
      <w:r w:rsidRPr="00A2545D">
        <w:t>Солнце село, но в лесу ещё светло; воздух чист и прозрачен.</w:t>
      </w:r>
    </w:p>
    <w:p w:rsidR="00944B92" w:rsidRPr="00A2545D" w:rsidRDefault="00944B92" w:rsidP="00B96668">
      <w:pPr>
        <w:pStyle w:val="af0"/>
        <w:numPr>
          <w:ilvl w:val="0"/>
          <w:numId w:val="31"/>
        </w:numPr>
        <w:spacing w:after="200"/>
        <w:contextualSpacing/>
        <w:rPr>
          <w:b/>
        </w:rPr>
      </w:pPr>
      <w:r w:rsidRPr="00A2545D">
        <w:t>В окнах сверкала молния, и  стёкла дрожали от грома.</w:t>
      </w:r>
    </w:p>
    <w:p w:rsidR="00944B92" w:rsidRPr="00A2545D" w:rsidRDefault="00944B92" w:rsidP="00B96668">
      <w:pPr>
        <w:pStyle w:val="af0"/>
        <w:numPr>
          <w:ilvl w:val="0"/>
          <w:numId w:val="26"/>
        </w:numPr>
        <w:spacing w:after="200"/>
        <w:contextualSpacing/>
        <w:rPr>
          <w:b/>
        </w:rPr>
      </w:pPr>
      <w:r w:rsidRPr="00A2545D">
        <w:rPr>
          <w:b/>
        </w:rPr>
        <w:t xml:space="preserve">В каком предложении ошибка вызвана смешение паронимов?   </w:t>
      </w:r>
    </w:p>
    <w:p w:rsidR="00944B92" w:rsidRPr="00A2545D" w:rsidRDefault="00944B92" w:rsidP="00B96668">
      <w:pPr>
        <w:pStyle w:val="af0"/>
        <w:numPr>
          <w:ilvl w:val="0"/>
          <w:numId w:val="32"/>
        </w:numPr>
        <w:spacing w:after="200"/>
        <w:contextualSpacing/>
      </w:pPr>
      <w:r w:rsidRPr="00A2545D">
        <w:t>Важно не только написать отчёт о работе, но и представить его в срок.</w:t>
      </w:r>
    </w:p>
    <w:p w:rsidR="00944B92" w:rsidRPr="00A2545D" w:rsidRDefault="00944B92" w:rsidP="00B96668">
      <w:pPr>
        <w:pStyle w:val="af0"/>
        <w:numPr>
          <w:ilvl w:val="0"/>
          <w:numId w:val="32"/>
        </w:numPr>
        <w:spacing w:after="200"/>
        <w:contextualSpacing/>
      </w:pPr>
      <w:r w:rsidRPr="00A2545D">
        <w:t>Обед как всегда был сытным и вкусным.</w:t>
      </w:r>
    </w:p>
    <w:p w:rsidR="00944B92" w:rsidRPr="00A2545D" w:rsidRDefault="00944B92" w:rsidP="00B96668">
      <w:pPr>
        <w:pStyle w:val="af0"/>
        <w:numPr>
          <w:ilvl w:val="0"/>
          <w:numId w:val="32"/>
        </w:numPr>
        <w:spacing w:after="200"/>
        <w:contextualSpacing/>
      </w:pPr>
      <w:r w:rsidRPr="00A2545D">
        <w:t>Царственная красота зимнего леса поразила его.</w:t>
      </w:r>
    </w:p>
    <w:p w:rsidR="00944B92" w:rsidRPr="00A2545D" w:rsidRDefault="00944B92" w:rsidP="00B96668">
      <w:pPr>
        <w:pStyle w:val="af0"/>
        <w:numPr>
          <w:ilvl w:val="0"/>
          <w:numId w:val="32"/>
        </w:numPr>
        <w:spacing w:after="200"/>
        <w:contextualSpacing/>
      </w:pPr>
      <w:r w:rsidRPr="00A2545D">
        <w:t>Около соседского дома стояла девочка лет пяти.</w:t>
      </w:r>
    </w:p>
    <w:p w:rsidR="00944B92" w:rsidRPr="00A2545D" w:rsidRDefault="00944B92" w:rsidP="00B96668">
      <w:pPr>
        <w:pStyle w:val="af0"/>
        <w:numPr>
          <w:ilvl w:val="0"/>
          <w:numId w:val="26"/>
        </w:numPr>
        <w:spacing w:after="200"/>
        <w:contextualSpacing/>
        <w:rPr>
          <w:b/>
        </w:rPr>
      </w:pPr>
      <w:r w:rsidRPr="00A2545D">
        <w:rPr>
          <w:b/>
        </w:rPr>
        <w:t>В каком предложении употреблено слово без учёта его лексического значения?</w:t>
      </w:r>
    </w:p>
    <w:p w:rsidR="00944B92" w:rsidRPr="00A2545D" w:rsidRDefault="00944B92" w:rsidP="00B96668">
      <w:pPr>
        <w:pStyle w:val="af0"/>
        <w:numPr>
          <w:ilvl w:val="0"/>
          <w:numId w:val="33"/>
        </w:numPr>
        <w:spacing w:after="200"/>
        <w:contextualSpacing/>
      </w:pPr>
      <w:r w:rsidRPr="00A2545D">
        <w:t>Волны моря бились о гранитные камни набережной.</w:t>
      </w:r>
    </w:p>
    <w:p w:rsidR="00944B92" w:rsidRPr="00A2545D" w:rsidRDefault="00944B92" w:rsidP="00B96668">
      <w:pPr>
        <w:pStyle w:val="af0"/>
        <w:numPr>
          <w:ilvl w:val="0"/>
          <w:numId w:val="33"/>
        </w:numPr>
        <w:spacing w:after="200"/>
        <w:contextualSpacing/>
      </w:pPr>
      <w:r w:rsidRPr="00A2545D">
        <w:t>Я остановился в густой тени старой сосны.</w:t>
      </w:r>
    </w:p>
    <w:p w:rsidR="00944B92" w:rsidRPr="00A2545D" w:rsidRDefault="00944B92" w:rsidP="00B96668">
      <w:pPr>
        <w:pStyle w:val="af0"/>
        <w:numPr>
          <w:ilvl w:val="0"/>
          <w:numId w:val="33"/>
        </w:numPr>
        <w:spacing w:after="200"/>
        <w:contextualSpacing/>
      </w:pPr>
      <w:r w:rsidRPr="00A2545D">
        <w:t>Отвечать за безопасность людей – это ответственная и многоликая работа.</w:t>
      </w:r>
    </w:p>
    <w:p w:rsidR="00944B92" w:rsidRPr="00A2545D" w:rsidRDefault="00944B92" w:rsidP="00B96668">
      <w:pPr>
        <w:pStyle w:val="af0"/>
        <w:numPr>
          <w:ilvl w:val="0"/>
          <w:numId w:val="33"/>
        </w:numPr>
        <w:spacing w:after="200"/>
        <w:contextualSpacing/>
      </w:pPr>
      <w:r w:rsidRPr="00A2545D">
        <w:t>Во время войны вся тяжесть крестьянского труда легла на женские плечи.</w:t>
      </w:r>
    </w:p>
    <w:p w:rsidR="00944B92" w:rsidRPr="00A2545D" w:rsidRDefault="00944B92" w:rsidP="00B96668">
      <w:pPr>
        <w:pStyle w:val="af0"/>
        <w:numPr>
          <w:ilvl w:val="0"/>
          <w:numId w:val="26"/>
        </w:numPr>
        <w:spacing w:after="200"/>
        <w:contextualSpacing/>
        <w:rPr>
          <w:b/>
        </w:rPr>
      </w:pPr>
      <w:r w:rsidRPr="00A2545D">
        <w:rPr>
          <w:b/>
        </w:rPr>
        <w:t>В каком предложении допущена ошибка в употреблении фразеологического оборота?</w:t>
      </w:r>
    </w:p>
    <w:p w:rsidR="00944B92" w:rsidRPr="00A2545D" w:rsidRDefault="00944B92" w:rsidP="00B96668">
      <w:pPr>
        <w:pStyle w:val="af0"/>
        <w:numPr>
          <w:ilvl w:val="0"/>
          <w:numId w:val="34"/>
        </w:numPr>
        <w:spacing w:after="200"/>
        <w:contextualSpacing/>
      </w:pPr>
      <w:r w:rsidRPr="00A2545D">
        <w:t xml:space="preserve">Так и ушли друзья несолоно </w:t>
      </w:r>
      <w:proofErr w:type="gramStart"/>
      <w:r w:rsidRPr="00A2545D">
        <w:t>хлебавши</w:t>
      </w:r>
      <w:proofErr w:type="gramEnd"/>
      <w:r w:rsidRPr="00A2545D">
        <w:t>.</w:t>
      </w:r>
    </w:p>
    <w:p w:rsidR="00944B92" w:rsidRPr="00A2545D" w:rsidRDefault="00944B92" w:rsidP="00B96668">
      <w:pPr>
        <w:pStyle w:val="af0"/>
        <w:numPr>
          <w:ilvl w:val="0"/>
          <w:numId w:val="34"/>
        </w:numPr>
        <w:spacing w:after="200"/>
        <w:contextualSpacing/>
      </w:pPr>
      <w:r w:rsidRPr="00A2545D">
        <w:t>Правды не скроешь, все знают: на воре шапка горит.</w:t>
      </w:r>
    </w:p>
    <w:p w:rsidR="00944B92" w:rsidRPr="00A2545D" w:rsidRDefault="00944B92" w:rsidP="00B96668">
      <w:pPr>
        <w:pStyle w:val="af0"/>
        <w:numPr>
          <w:ilvl w:val="0"/>
          <w:numId w:val="34"/>
        </w:numPr>
        <w:spacing w:after="200"/>
        <w:contextualSpacing/>
      </w:pPr>
      <w:r w:rsidRPr="00A2545D">
        <w:t>Так и сидела ленивица у окна весь день, ворон считала.</w:t>
      </w:r>
    </w:p>
    <w:p w:rsidR="00944B92" w:rsidRPr="00A2545D" w:rsidRDefault="00944B92" w:rsidP="00B96668">
      <w:pPr>
        <w:pStyle w:val="af0"/>
        <w:numPr>
          <w:ilvl w:val="0"/>
          <w:numId w:val="34"/>
        </w:numPr>
        <w:spacing w:after="200"/>
        <w:contextualSpacing/>
      </w:pPr>
      <w:r w:rsidRPr="00A2545D">
        <w:t xml:space="preserve">Жил </w:t>
      </w:r>
      <w:proofErr w:type="gramStart"/>
      <w:r w:rsidRPr="00A2545D">
        <w:t>он</w:t>
      </w:r>
      <w:proofErr w:type="gramEnd"/>
      <w:r w:rsidRPr="00A2545D">
        <w:t xml:space="preserve"> припеваючи, как у Христа за пазухой в масле катался.</w:t>
      </w:r>
    </w:p>
    <w:p w:rsidR="00944B92" w:rsidRPr="00A2545D" w:rsidRDefault="00944B92" w:rsidP="00B96668">
      <w:pPr>
        <w:pStyle w:val="af0"/>
        <w:numPr>
          <w:ilvl w:val="0"/>
          <w:numId w:val="26"/>
        </w:numPr>
        <w:spacing w:after="200"/>
        <w:contextualSpacing/>
        <w:rPr>
          <w:b/>
        </w:rPr>
      </w:pPr>
      <w:r w:rsidRPr="00A2545D">
        <w:rPr>
          <w:b/>
        </w:rPr>
        <w:t>Какой фразеологизм имеет значение «очень быстро»?</w:t>
      </w:r>
    </w:p>
    <w:p w:rsidR="00944B92" w:rsidRPr="00A2545D" w:rsidRDefault="00944B92" w:rsidP="00B96668">
      <w:pPr>
        <w:pStyle w:val="af0"/>
        <w:numPr>
          <w:ilvl w:val="0"/>
          <w:numId w:val="35"/>
        </w:numPr>
        <w:spacing w:after="200"/>
        <w:contextualSpacing/>
        <w:rPr>
          <w:b/>
        </w:rPr>
      </w:pPr>
      <w:r w:rsidRPr="00A2545D">
        <w:t>Душа в душу</w:t>
      </w:r>
    </w:p>
    <w:p w:rsidR="00944B92" w:rsidRPr="00A2545D" w:rsidRDefault="00944B92" w:rsidP="00B96668">
      <w:pPr>
        <w:pStyle w:val="af0"/>
        <w:numPr>
          <w:ilvl w:val="0"/>
          <w:numId w:val="35"/>
        </w:numPr>
        <w:spacing w:after="200"/>
        <w:contextualSpacing/>
        <w:rPr>
          <w:b/>
        </w:rPr>
      </w:pPr>
      <w:r w:rsidRPr="00A2545D">
        <w:t>Задать перцу</w:t>
      </w:r>
    </w:p>
    <w:p w:rsidR="00944B92" w:rsidRPr="00A2545D" w:rsidRDefault="00944B92" w:rsidP="00B96668">
      <w:pPr>
        <w:pStyle w:val="af0"/>
        <w:numPr>
          <w:ilvl w:val="0"/>
          <w:numId w:val="35"/>
        </w:numPr>
        <w:spacing w:after="200"/>
        <w:contextualSpacing/>
        <w:rPr>
          <w:b/>
        </w:rPr>
      </w:pPr>
      <w:r w:rsidRPr="00A2545D">
        <w:t>Во весь опор</w:t>
      </w:r>
    </w:p>
    <w:p w:rsidR="00944B92" w:rsidRPr="00A2545D" w:rsidRDefault="00944B92" w:rsidP="00B96668">
      <w:pPr>
        <w:pStyle w:val="af0"/>
        <w:numPr>
          <w:ilvl w:val="0"/>
          <w:numId w:val="35"/>
        </w:numPr>
        <w:spacing w:after="200"/>
        <w:contextualSpacing/>
        <w:rPr>
          <w:b/>
        </w:rPr>
      </w:pPr>
      <w:r w:rsidRPr="00A2545D">
        <w:t>Нога за ногу</w:t>
      </w:r>
    </w:p>
    <w:p w:rsidR="00944B92" w:rsidRPr="00A2545D" w:rsidRDefault="00944B92" w:rsidP="00B96668">
      <w:pPr>
        <w:pStyle w:val="af0"/>
        <w:numPr>
          <w:ilvl w:val="0"/>
          <w:numId w:val="26"/>
        </w:numPr>
        <w:spacing w:after="200"/>
        <w:contextualSpacing/>
        <w:rPr>
          <w:b/>
        </w:rPr>
      </w:pPr>
      <w:r w:rsidRPr="00A2545D">
        <w:rPr>
          <w:b/>
        </w:rPr>
        <w:t>В каком ряду слова не являются антонимами?</w:t>
      </w:r>
    </w:p>
    <w:p w:rsidR="00944B92" w:rsidRPr="00A2545D" w:rsidRDefault="00944B92" w:rsidP="00B96668">
      <w:pPr>
        <w:pStyle w:val="af0"/>
        <w:numPr>
          <w:ilvl w:val="0"/>
          <w:numId w:val="36"/>
        </w:numPr>
        <w:spacing w:after="200"/>
        <w:contextualSpacing/>
      </w:pPr>
      <w:r w:rsidRPr="00A2545D">
        <w:t>Сытый – голодный</w:t>
      </w:r>
    </w:p>
    <w:p w:rsidR="00944B92" w:rsidRPr="00A2545D" w:rsidRDefault="00944B92" w:rsidP="00B96668">
      <w:pPr>
        <w:pStyle w:val="af0"/>
        <w:numPr>
          <w:ilvl w:val="0"/>
          <w:numId w:val="36"/>
        </w:numPr>
        <w:spacing w:after="200"/>
        <w:contextualSpacing/>
      </w:pPr>
      <w:r w:rsidRPr="00A2545D">
        <w:t>Альянс – союз</w:t>
      </w:r>
    </w:p>
    <w:p w:rsidR="00944B92" w:rsidRPr="00A2545D" w:rsidRDefault="00944B92" w:rsidP="00B96668">
      <w:pPr>
        <w:pStyle w:val="af0"/>
        <w:numPr>
          <w:ilvl w:val="0"/>
          <w:numId w:val="36"/>
        </w:numPr>
        <w:spacing w:after="200"/>
        <w:contextualSpacing/>
      </w:pPr>
      <w:r w:rsidRPr="00A2545D">
        <w:t>Типичный – уникальный</w:t>
      </w:r>
    </w:p>
    <w:p w:rsidR="00944B92" w:rsidRPr="00A2545D" w:rsidRDefault="00944B92" w:rsidP="00B96668">
      <w:pPr>
        <w:pStyle w:val="af0"/>
        <w:numPr>
          <w:ilvl w:val="0"/>
          <w:numId w:val="36"/>
        </w:numPr>
        <w:spacing w:after="200"/>
        <w:contextualSpacing/>
      </w:pPr>
      <w:r w:rsidRPr="00A2545D">
        <w:t>Хитрый – простодушный</w:t>
      </w:r>
    </w:p>
    <w:p w:rsidR="00944B92" w:rsidRPr="00A2545D" w:rsidRDefault="00944B92" w:rsidP="00B96668">
      <w:pPr>
        <w:pStyle w:val="af0"/>
        <w:numPr>
          <w:ilvl w:val="0"/>
          <w:numId w:val="26"/>
        </w:numPr>
        <w:spacing w:after="200"/>
        <w:contextualSpacing/>
        <w:rPr>
          <w:b/>
        </w:rPr>
      </w:pPr>
      <w:r w:rsidRPr="00A2545D">
        <w:rPr>
          <w:b/>
        </w:rPr>
        <w:t xml:space="preserve">Укажите, чем являются  слова </w:t>
      </w:r>
      <w:r w:rsidRPr="00A2545D">
        <w:rPr>
          <w:b/>
          <w:i/>
        </w:rPr>
        <w:t>планировка – планирование</w:t>
      </w:r>
      <w:r w:rsidRPr="00A2545D">
        <w:rPr>
          <w:b/>
        </w:rPr>
        <w:t>?</w:t>
      </w:r>
    </w:p>
    <w:p w:rsidR="00944B92" w:rsidRPr="00A2545D" w:rsidRDefault="00944B92" w:rsidP="00B96668">
      <w:pPr>
        <w:pStyle w:val="af0"/>
        <w:numPr>
          <w:ilvl w:val="0"/>
          <w:numId w:val="37"/>
        </w:numPr>
        <w:spacing w:after="200"/>
        <w:contextualSpacing/>
        <w:rPr>
          <w:b/>
        </w:rPr>
      </w:pPr>
      <w:r w:rsidRPr="00A2545D">
        <w:lastRenderedPageBreak/>
        <w:t>Синонимами</w:t>
      </w:r>
    </w:p>
    <w:p w:rsidR="00944B92" w:rsidRPr="00A2545D" w:rsidRDefault="00944B92" w:rsidP="00B96668">
      <w:pPr>
        <w:pStyle w:val="af0"/>
        <w:numPr>
          <w:ilvl w:val="0"/>
          <w:numId w:val="37"/>
        </w:numPr>
        <w:spacing w:after="200"/>
        <w:contextualSpacing/>
        <w:rPr>
          <w:b/>
        </w:rPr>
      </w:pPr>
      <w:r w:rsidRPr="00A2545D">
        <w:t>Антонимами</w:t>
      </w:r>
    </w:p>
    <w:p w:rsidR="00944B92" w:rsidRPr="00A2545D" w:rsidRDefault="00944B92" w:rsidP="00B96668">
      <w:pPr>
        <w:pStyle w:val="af0"/>
        <w:numPr>
          <w:ilvl w:val="0"/>
          <w:numId w:val="37"/>
        </w:numPr>
        <w:spacing w:after="200"/>
        <w:contextualSpacing/>
        <w:rPr>
          <w:b/>
        </w:rPr>
      </w:pPr>
      <w:r w:rsidRPr="00A2545D">
        <w:t>Паронимами</w:t>
      </w:r>
    </w:p>
    <w:p w:rsidR="00944B92" w:rsidRPr="00A2545D" w:rsidRDefault="00944B92" w:rsidP="00B96668">
      <w:pPr>
        <w:pStyle w:val="af0"/>
        <w:numPr>
          <w:ilvl w:val="0"/>
          <w:numId w:val="37"/>
        </w:numPr>
        <w:spacing w:after="200"/>
        <w:contextualSpacing/>
        <w:rPr>
          <w:b/>
        </w:rPr>
      </w:pPr>
      <w:r w:rsidRPr="00A2545D">
        <w:t>Омонимами</w:t>
      </w:r>
    </w:p>
    <w:p w:rsidR="00944B92" w:rsidRPr="00A2545D" w:rsidRDefault="00944B92" w:rsidP="00B96668">
      <w:pPr>
        <w:pStyle w:val="af0"/>
        <w:numPr>
          <w:ilvl w:val="0"/>
          <w:numId w:val="26"/>
        </w:numPr>
        <w:spacing w:after="200"/>
        <w:contextualSpacing/>
        <w:rPr>
          <w:b/>
        </w:rPr>
      </w:pPr>
      <w:r w:rsidRPr="00A2545D">
        <w:rPr>
          <w:b/>
        </w:rPr>
        <w:t xml:space="preserve">В отрывке «Ветер хрустальную крошку метёт, Вьюга унылую песню </w:t>
      </w:r>
      <w:r w:rsidRPr="00A2545D">
        <w:rPr>
          <w:b/>
          <w:u w:val="single"/>
        </w:rPr>
        <w:t>поёт</w:t>
      </w:r>
      <w:r w:rsidRPr="00A2545D">
        <w:rPr>
          <w:b/>
        </w:rPr>
        <w:t>…» подчёркнутое слово является</w:t>
      </w:r>
    </w:p>
    <w:p w:rsidR="00944B92" w:rsidRPr="00A2545D" w:rsidRDefault="00944B92" w:rsidP="00B96668">
      <w:pPr>
        <w:pStyle w:val="af0"/>
        <w:numPr>
          <w:ilvl w:val="0"/>
          <w:numId w:val="38"/>
        </w:numPr>
        <w:spacing w:after="200"/>
        <w:contextualSpacing/>
      </w:pPr>
      <w:r w:rsidRPr="00A2545D">
        <w:t>Эпитетом</w:t>
      </w:r>
    </w:p>
    <w:p w:rsidR="00944B92" w:rsidRPr="00A2545D" w:rsidRDefault="00944B92" w:rsidP="00B96668">
      <w:pPr>
        <w:pStyle w:val="af0"/>
        <w:numPr>
          <w:ilvl w:val="0"/>
          <w:numId w:val="38"/>
        </w:numPr>
        <w:spacing w:after="200"/>
        <w:contextualSpacing/>
      </w:pPr>
      <w:r w:rsidRPr="00A2545D">
        <w:t>Сравнением</w:t>
      </w:r>
    </w:p>
    <w:p w:rsidR="00944B92" w:rsidRPr="00A2545D" w:rsidRDefault="00944B92" w:rsidP="00B96668">
      <w:pPr>
        <w:pStyle w:val="af0"/>
        <w:numPr>
          <w:ilvl w:val="0"/>
          <w:numId w:val="38"/>
        </w:numPr>
        <w:spacing w:after="200"/>
        <w:contextualSpacing/>
      </w:pPr>
      <w:r w:rsidRPr="00A2545D">
        <w:t>Метафорой</w:t>
      </w:r>
    </w:p>
    <w:p w:rsidR="00944B92" w:rsidRPr="00A2545D" w:rsidRDefault="00944B92" w:rsidP="00B96668">
      <w:pPr>
        <w:pStyle w:val="af0"/>
        <w:numPr>
          <w:ilvl w:val="0"/>
          <w:numId w:val="38"/>
        </w:numPr>
        <w:spacing w:after="200"/>
        <w:contextualSpacing/>
      </w:pPr>
      <w:r w:rsidRPr="00A2545D">
        <w:t>Олицетворением</w:t>
      </w:r>
    </w:p>
    <w:p w:rsidR="00944B92" w:rsidRPr="00A2545D" w:rsidRDefault="00944B92" w:rsidP="00B96668">
      <w:pPr>
        <w:pStyle w:val="af0"/>
        <w:numPr>
          <w:ilvl w:val="0"/>
          <w:numId w:val="26"/>
        </w:numPr>
        <w:spacing w:after="200"/>
        <w:contextualSpacing/>
        <w:rPr>
          <w:b/>
        </w:rPr>
      </w:pPr>
      <w:r w:rsidRPr="00A2545D">
        <w:rPr>
          <w:b/>
        </w:rPr>
        <w:t>В каком словаре можно уточнить написание слова?</w:t>
      </w:r>
    </w:p>
    <w:p w:rsidR="00944B92" w:rsidRPr="00A2545D" w:rsidRDefault="00944B92" w:rsidP="00B96668">
      <w:pPr>
        <w:pStyle w:val="af0"/>
        <w:numPr>
          <w:ilvl w:val="0"/>
          <w:numId w:val="39"/>
        </w:numPr>
        <w:spacing w:after="200"/>
        <w:contextualSpacing/>
      </w:pPr>
      <w:r w:rsidRPr="00A2545D">
        <w:t>Словообразовательном</w:t>
      </w:r>
    </w:p>
    <w:p w:rsidR="00944B92" w:rsidRPr="00A2545D" w:rsidRDefault="00944B92" w:rsidP="00B96668">
      <w:pPr>
        <w:pStyle w:val="af0"/>
        <w:numPr>
          <w:ilvl w:val="0"/>
          <w:numId w:val="39"/>
        </w:numPr>
        <w:spacing w:after="200"/>
        <w:contextualSpacing/>
      </w:pPr>
      <w:r w:rsidRPr="00A2545D">
        <w:t>Толковом</w:t>
      </w:r>
    </w:p>
    <w:p w:rsidR="00944B92" w:rsidRPr="00A2545D" w:rsidRDefault="00944B92" w:rsidP="00B96668">
      <w:pPr>
        <w:pStyle w:val="af0"/>
        <w:numPr>
          <w:ilvl w:val="0"/>
          <w:numId w:val="39"/>
        </w:numPr>
        <w:spacing w:after="200"/>
        <w:contextualSpacing/>
      </w:pPr>
      <w:r w:rsidRPr="00A2545D">
        <w:t>Орфографическом</w:t>
      </w:r>
    </w:p>
    <w:p w:rsidR="00944B92" w:rsidRPr="00A2545D" w:rsidRDefault="00944B92" w:rsidP="00B96668">
      <w:pPr>
        <w:pStyle w:val="af0"/>
        <w:numPr>
          <w:ilvl w:val="0"/>
          <w:numId w:val="39"/>
        </w:numPr>
        <w:spacing w:after="200"/>
        <w:contextualSpacing/>
      </w:pPr>
      <w:r w:rsidRPr="00A2545D">
        <w:t>Энциклопедическом</w:t>
      </w:r>
    </w:p>
    <w:p w:rsidR="00944B92" w:rsidRPr="00A2545D" w:rsidRDefault="00944B92" w:rsidP="00B96668">
      <w:pPr>
        <w:pStyle w:val="af0"/>
        <w:numPr>
          <w:ilvl w:val="0"/>
          <w:numId w:val="26"/>
        </w:numPr>
        <w:spacing w:after="200"/>
        <w:contextualSpacing/>
        <w:rPr>
          <w:b/>
        </w:rPr>
      </w:pPr>
      <w:r w:rsidRPr="00A2545D">
        <w:rPr>
          <w:b/>
        </w:rPr>
        <w:t>Укажите два предложения, в которых выделенные слова употребляются неправильно?</w:t>
      </w:r>
    </w:p>
    <w:p w:rsidR="00944B92" w:rsidRPr="00A2545D" w:rsidRDefault="00944B92" w:rsidP="00B96668">
      <w:pPr>
        <w:pStyle w:val="af0"/>
        <w:numPr>
          <w:ilvl w:val="0"/>
          <w:numId w:val="40"/>
        </w:numPr>
        <w:spacing w:after="200"/>
        <w:contextualSpacing/>
        <w:rPr>
          <w:i/>
        </w:rPr>
      </w:pPr>
      <w:r w:rsidRPr="00A2545D">
        <w:t xml:space="preserve">Ей нравилась его прямота и </w:t>
      </w:r>
      <w:r w:rsidRPr="00A2545D">
        <w:rPr>
          <w:i/>
        </w:rPr>
        <w:t>непринуждённость.</w:t>
      </w:r>
    </w:p>
    <w:p w:rsidR="00944B92" w:rsidRPr="00A2545D" w:rsidRDefault="00944B92" w:rsidP="00B96668">
      <w:pPr>
        <w:pStyle w:val="af0"/>
        <w:numPr>
          <w:ilvl w:val="0"/>
          <w:numId w:val="40"/>
        </w:numPr>
        <w:spacing w:after="200"/>
        <w:contextualSpacing/>
      </w:pPr>
      <w:r w:rsidRPr="00A2545D">
        <w:t xml:space="preserve">Это был человек </w:t>
      </w:r>
      <w:r w:rsidRPr="00A2545D">
        <w:rPr>
          <w:i/>
        </w:rPr>
        <w:t xml:space="preserve">представительской </w:t>
      </w:r>
      <w:r w:rsidRPr="00A2545D">
        <w:t>внешности.</w:t>
      </w:r>
    </w:p>
    <w:p w:rsidR="00944B92" w:rsidRPr="00A2545D" w:rsidRDefault="00944B92" w:rsidP="00B96668">
      <w:pPr>
        <w:pStyle w:val="af0"/>
        <w:numPr>
          <w:ilvl w:val="0"/>
          <w:numId w:val="40"/>
        </w:numPr>
        <w:spacing w:after="200"/>
        <w:contextualSpacing/>
      </w:pPr>
      <w:r w:rsidRPr="00A2545D">
        <w:t xml:space="preserve">Марья была </w:t>
      </w:r>
      <w:r w:rsidRPr="00A2545D">
        <w:rPr>
          <w:i/>
        </w:rPr>
        <w:t xml:space="preserve">искусственная </w:t>
      </w:r>
      <w:r w:rsidRPr="00A2545D">
        <w:t>мастерица</w:t>
      </w:r>
    </w:p>
    <w:p w:rsidR="00944B92" w:rsidRPr="00A2545D" w:rsidRDefault="00944B92" w:rsidP="00B96668">
      <w:pPr>
        <w:pStyle w:val="af0"/>
        <w:numPr>
          <w:ilvl w:val="0"/>
          <w:numId w:val="40"/>
        </w:numPr>
        <w:spacing w:after="200"/>
        <w:contextualSpacing/>
      </w:pPr>
      <w:r w:rsidRPr="00A2545D">
        <w:t xml:space="preserve">В магазине продавались изделия из </w:t>
      </w:r>
      <w:r w:rsidRPr="00A2545D">
        <w:rPr>
          <w:i/>
        </w:rPr>
        <w:t xml:space="preserve">искусственного </w:t>
      </w:r>
      <w:r w:rsidRPr="00A2545D">
        <w:t>шёлка.</w:t>
      </w:r>
    </w:p>
    <w:p w:rsidR="00944B92" w:rsidRPr="00A2545D" w:rsidRDefault="00944B92" w:rsidP="00B96668">
      <w:pPr>
        <w:pStyle w:val="af0"/>
        <w:numPr>
          <w:ilvl w:val="0"/>
          <w:numId w:val="26"/>
        </w:numPr>
        <w:spacing w:after="200"/>
        <w:contextualSpacing/>
        <w:rPr>
          <w:b/>
        </w:rPr>
      </w:pPr>
      <w:r w:rsidRPr="00A2545D">
        <w:t xml:space="preserve"> </w:t>
      </w:r>
      <w:proofErr w:type="gramStart"/>
      <w:r w:rsidRPr="00A2545D">
        <w:rPr>
          <w:b/>
        </w:rPr>
        <w:t>Значение</w:t>
      </w:r>
      <w:proofErr w:type="gramEnd"/>
      <w:r w:rsidRPr="00A2545D">
        <w:rPr>
          <w:b/>
        </w:rPr>
        <w:t xml:space="preserve"> какого фразеологизма определено неправильно?</w:t>
      </w:r>
    </w:p>
    <w:p w:rsidR="00944B92" w:rsidRPr="00A2545D" w:rsidRDefault="00944B92" w:rsidP="00B96668">
      <w:pPr>
        <w:pStyle w:val="af0"/>
        <w:numPr>
          <w:ilvl w:val="0"/>
          <w:numId w:val="41"/>
        </w:numPr>
        <w:spacing w:after="200"/>
        <w:contextualSpacing/>
      </w:pPr>
      <w:r w:rsidRPr="00A2545D">
        <w:t xml:space="preserve">Стоять как </w:t>
      </w:r>
      <w:proofErr w:type="gramStart"/>
      <w:r w:rsidRPr="00A2545D">
        <w:t>вкопанный</w:t>
      </w:r>
      <w:proofErr w:type="gramEnd"/>
      <w:r w:rsidRPr="00A2545D">
        <w:t xml:space="preserve"> – не двигаясь</w:t>
      </w:r>
    </w:p>
    <w:p w:rsidR="00944B92" w:rsidRPr="00A2545D" w:rsidRDefault="00944B92" w:rsidP="00B96668">
      <w:pPr>
        <w:pStyle w:val="af0"/>
        <w:numPr>
          <w:ilvl w:val="0"/>
          <w:numId w:val="41"/>
        </w:numPr>
        <w:spacing w:after="200"/>
        <w:contextualSpacing/>
      </w:pPr>
      <w:r w:rsidRPr="00A2545D">
        <w:t>Бежать сломя голову – очень быстро</w:t>
      </w:r>
    </w:p>
    <w:p w:rsidR="00944B92" w:rsidRPr="00A2545D" w:rsidRDefault="00944B92" w:rsidP="00B96668">
      <w:pPr>
        <w:pStyle w:val="af0"/>
        <w:numPr>
          <w:ilvl w:val="0"/>
          <w:numId w:val="41"/>
        </w:numPr>
        <w:spacing w:after="200"/>
        <w:contextualSpacing/>
      </w:pPr>
      <w:r w:rsidRPr="00A2545D">
        <w:t>Белая ворона – человек в белом</w:t>
      </w:r>
    </w:p>
    <w:p w:rsidR="00944B92" w:rsidRPr="00A2545D" w:rsidRDefault="00944B92" w:rsidP="00B96668">
      <w:pPr>
        <w:pStyle w:val="af0"/>
        <w:numPr>
          <w:ilvl w:val="0"/>
          <w:numId w:val="41"/>
        </w:numPr>
        <w:spacing w:after="200"/>
        <w:contextualSpacing/>
      </w:pPr>
      <w:r w:rsidRPr="00A2545D">
        <w:t>Как снег на голову – неожиданно.</w:t>
      </w:r>
    </w:p>
    <w:p w:rsidR="00944B92" w:rsidRPr="00A2545D" w:rsidRDefault="00944B92" w:rsidP="00B96668">
      <w:pPr>
        <w:pStyle w:val="af0"/>
        <w:numPr>
          <w:ilvl w:val="0"/>
          <w:numId w:val="26"/>
        </w:numPr>
        <w:spacing w:after="200"/>
        <w:contextualSpacing/>
        <w:rPr>
          <w:b/>
        </w:rPr>
      </w:pPr>
      <w:r w:rsidRPr="00A2545D">
        <w:rPr>
          <w:b/>
        </w:rPr>
        <w:t>Укажите, какими лексическими средствами выражения являются выделенные слова и словосочетания?</w:t>
      </w:r>
    </w:p>
    <w:p w:rsidR="00944B92" w:rsidRPr="00A2545D" w:rsidRDefault="00944B92" w:rsidP="00944B92">
      <w:pPr>
        <w:pStyle w:val="af0"/>
        <w:ind w:left="1146"/>
      </w:pPr>
      <w:r w:rsidRPr="00A2545D">
        <w:t>Мещёра – остаток (1</w:t>
      </w:r>
      <w:r w:rsidRPr="00A2545D">
        <w:rPr>
          <w:b/>
        </w:rPr>
        <w:t>) лесного океана</w:t>
      </w:r>
      <w:r w:rsidRPr="00A2545D">
        <w:t xml:space="preserve">. Мещёрские леса (2) </w:t>
      </w:r>
      <w:r w:rsidRPr="00A2545D">
        <w:rPr>
          <w:b/>
        </w:rPr>
        <w:t>величественны,</w:t>
      </w:r>
      <w:r w:rsidRPr="00A2545D">
        <w:t xml:space="preserve"> (3</w:t>
      </w:r>
      <w:r w:rsidRPr="00A2545D">
        <w:rPr>
          <w:b/>
        </w:rPr>
        <w:t>) как кафедральные соборы</w:t>
      </w:r>
      <w:r w:rsidRPr="00A2545D">
        <w:t xml:space="preserve">.  Даже  старый профессор, ничуть не склонный к поэзии, написал исследование о Мещёрском крае такие слова: « Здесь в (4) </w:t>
      </w:r>
      <w:r w:rsidRPr="00A2545D">
        <w:rPr>
          <w:b/>
        </w:rPr>
        <w:t xml:space="preserve">могучих </w:t>
      </w:r>
      <w:r w:rsidRPr="00A2545D">
        <w:t xml:space="preserve">сосновых борах так светло, что на сотни шагов вглубь видно пролетающую птицу». По сухим сосновым борам идёшь, (5) </w:t>
      </w:r>
      <w:r w:rsidRPr="00A2545D">
        <w:rPr>
          <w:b/>
        </w:rPr>
        <w:t>как по глубокому дорогому ковру</w:t>
      </w:r>
      <w:r w:rsidRPr="00A2545D">
        <w:t xml:space="preserve">, - на километры земля покрыта сухим, мягким мхом. В просветах между соснами (6) </w:t>
      </w:r>
      <w:r w:rsidRPr="00A2545D">
        <w:rPr>
          <w:b/>
        </w:rPr>
        <w:t>косыми срезами</w:t>
      </w:r>
      <w:r w:rsidRPr="00A2545D">
        <w:t xml:space="preserve"> лежит солнечный свет. Простым глазом видны мощные воздушные потоки. Облака (7</w:t>
      </w:r>
      <w:r w:rsidRPr="00A2545D">
        <w:rPr>
          <w:b/>
        </w:rPr>
        <w:t>) тают</w:t>
      </w:r>
      <w:r w:rsidRPr="00A2545D">
        <w:t>, стоя на месте. Сухое (8</w:t>
      </w:r>
      <w:r w:rsidRPr="00A2545D">
        <w:rPr>
          <w:b/>
        </w:rPr>
        <w:t>) дыхание</w:t>
      </w:r>
      <w:r w:rsidRPr="00A2545D">
        <w:t xml:space="preserve"> лесов и запах можжевельника, должно быть, доносятся и до самолётов.</w:t>
      </w:r>
    </w:p>
    <w:p w:rsidR="00944B92" w:rsidRPr="00A2545D" w:rsidRDefault="00944B92" w:rsidP="00944B92">
      <w:pPr>
        <w:pStyle w:val="af0"/>
        <w:ind w:left="1146"/>
        <w:rPr>
          <w:b/>
        </w:rPr>
      </w:pPr>
      <w:r w:rsidRPr="00A2545D">
        <w:t>(9</w:t>
      </w:r>
      <w:r w:rsidRPr="00A2545D">
        <w:rPr>
          <w:b/>
        </w:rPr>
        <w:t>) В необыкновенной, никогда не слыханной</w:t>
      </w:r>
      <w:r w:rsidRPr="00A2545D">
        <w:t xml:space="preserve"> тишине зарождается рассвет.(10) </w:t>
      </w:r>
      <w:proofErr w:type="spellStart"/>
      <w:r w:rsidRPr="00A2545D">
        <w:rPr>
          <w:b/>
        </w:rPr>
        <w:t>Голубым</w:t>
      </w:r>
      <w:proofErr w:type="spellEnd"/>
      <w:r w:rsidRPr="00A2545D">
        <w:rPr>
          <w:b/>
        </w:rPr>
        <w:t xml:space="preserve"> хрусталём</w:t>
      </w:r>
      <w:r w:rsidRPr="00A2545D">
        <w:t xml:space="preserve"> загорается на заре Венера. Это лучшее время суток. Ещё всё спит.   (11) </w:t>
      </w:r>
      <w:r w:rsidRPr="00A2545D">
        <w:rPr>
          <w:b/>
        </w:rPr>
        <w:t>Спит вода, спят кувшинки</w:t>
      </w:r>
      <w:r w:rsidRPr="00A2545D">
        <w:t xml:space="preserve">, спят, уткнувшись носами в коряги, рыбы, спят птицы, и только совы летают около костра медленно и бесшумно,(12) </w:t>
      </w:r>
      <w:r w:rsidRPr="00A2545D">
        <w:rPr>
          <w:b/>
        </w:rPr>
        <w:t>как комья белого пуха.</w:t>
      </w:r>
    </w:p>
    <w:p w:rsidR="00944B92" w:rsidRPr="00A2545D" w:rsidRDefault="00944B92" w:rsidP="00B96668">
      <w:pPr>
        <w:pStyle w:val="af0"/>
        <w:numPr>
          <w:ilvl w:val="0"/>
          <w:numId w:val="26"/>
        </w:numPr>
        <w:spacing w:after="200"/>
        <w:contextualSpacing/>
        <w:rPr>
          <w:b/>
        </w:rPr>
      </w:pPr>
      <w:r w:rsidRPr="00A2545D">
        <w:t xml:space="preserve"> </w:t>
      </w:r>
      <w:r w:rsidRPr="00A2545D">
        <w:rPr>
          <w:b/>
        </w:rPr>
        <w:t>Найдите строку, в которой все слова являются старославянизмами?</w:t>
      </w:r>
    </w:p>
    <w:p w:rsidR="00944B92" w:rsidRPr="00A2545D" w:rsidRDefault="00944B92" w:rsidP="00B96668">
      <w:pPr>
        <w:pStyle w:val="af0"/>
        <w:numPr>
          <w:ilvl w:val="0"/>
          <w:numId w:val="42"/>
        </w:numPr>
        <w:spacing w:after="200"/>
        <w:contextualSpacing/>
        <w:rPr>
          <w:b/>
        </w:rPr>
      </w:pPr>
      <w:proofErr w:type="gramStart"/>
      <w:r w:rsidRPr="00A2545D">
        <w:t>Здравый</w:t>
      </w:r>
      <w:proofErr w:type="gramEnd"/>
      <w:r w:rsidRPr="00A2545D">
        <w:t>, мощь, добродетель, чуждый</w:t>
      </w:r>
    </w:p>
    <w:p w:rsidR="00944B92" w:rsidRPr="00A2545D" w:rsidRDefault="00944B92" w:rsidP="00B96668">
      <w:pPr>
        <w:pStyle w:val="af0"/>
        <w:numPr>
          <w:ilvl w:val="0"/>
          <w:numId w:val="42"/>
        </w:numPr>
        <w:spacing w:after="200"/>
        <w:contextualSpacing/>
        <w:rPr>
          <w:b/>
        </w:rPr>
      </w:pPr>
      <w:r w:rsidRPr="00A2545D">
        <w:t>Здоровый, мощь, зима, чужой</w:t>
      </w:r>
    </w:p>
    <w:p w:rsidR="00944B92" w:rsidRPr="00A2545D" w:rsidRDefault="00944B92" w:rsidP="00B96668">
      <w:pPr>
        <w:pStyle w:val="af0"/>
        <w:numPr>
          <w:ilvl w:val="0"/>
          <w:numId w:val="42"/>
        </w:numPr>
        <w:spacing w:after="200"/>
        <w:contextualSpacing/>
        <w:rPr>
          <w:b/>
        </w:rPr>
      </w:pPr>
      <w:r w:rsidRPr="00A2545D">
        <w:lastRenderedPageBreak/>
        <w:t>Здравый, мочь, добродетель, чужой</w:t>
      </w:r>
    </w:p>
    <w:p w:rsidR="00944B92" w:rsidRPr="00A2545D" w:rsidRDefault="00944B92" w:rsidP="00B96668">
      <w:pPr>
        <w:pStyle w:val="af0"/>
        <w:numPr>
          <w:ilvl w:val="0"/>
          <w:numId w:val="42"/>
        </w:numPr>
        <w:spacing w:after="200"/>
        <w:contextualSpacing/>
        <w:rPr>
          <w:b/>
        </w:rPr>
      </w:pPr>
      <w:proofErr w:type="gramStart"/>
      <w:r w:rsidRPr="00A2545D">
        <w:t>Здоровый</w:t>
      </w:r>
      <w:proofErr w:type="gramEnd"/>
      <w:r w:rsidRPr="00A2545D">
        <w:t>, мочь, зима, чуждый</w:t>
      </w:r>
    </w:p>
    <w:p w:rsidR="00944B92" w:rsidRPr="00A2545D" w:rsidRDefault="00944B92" w:rsidP="00B96668">
      <w:pPr>
        <w:pStyle w:val="af0"/>
        <w:numPr>
          <w:ilvl w:val="0"/>
          <w:numId w:val="26"/>
        </w:numPr>
        <w:spacing w:after="200"/>
        <w:contextualSpacing/>
        <w:rPr>
          <w:b/>
        </w:rPr>
      </w:pPr>
      <w:r w:rsidRPr="00A2545D">
        <w:rPr>
          <w:b/>
        </w:rPr>
        <w:t xml:space="preserve">Найдите строку, в которой все слова являются исконно русскими? </w:t>
      </w:r>
    </w:p>
    <w:p w:rsidR="00944B92" w:rsidRPr="00A2545D" w:rsidRDefault="00944B92" w:rsidP="00B96668">
      <w:pPr>
        <w:pStyle w:val="af0"/>
        <w:numPr>
          <w:ilvl w:val="0"/>
          <w:numId w:val="43"/>
        </w:numPr>
        <w:spacing w:after="200"/>
        <w:contextualSpacing/>
        <w:rPr>
          <w:b/>
        </w:rPr>
      </w:pPr>
      <w:r w:rsidRPr="00A2545D">
        <w:t>Свеча, солнце, утюг, тулуп</w:t>
      </w:r>
    </w:p>
    <w:p w:rsidR="00944B92" w:rsidRPr="00A2545D" w:rsidRDefault="00944B92" w:rsidP="00B96668">
      <w:pPr>
        <w:pStyle w:val="af0"/>
        <w:numPr>
          <w:ilvl w:val="0"/>
          <w:numId w:val="43"/>
        </w:numPr>
        <w:spacing w:after="200"/>
        <w:contextualSpacing/>
        <w:rPr>
          <w:b/>
        </w:rPr>
      </w:pPr>
      <w:r w:rsidRPr="00A2545D">
        <w:t>Корзина, кружево, зодчий, невод</w:t>
      </w:r>
    </w:p>
    <w:p w:rsidR="00944B92" w:rsidRPr="00A2545D" w:rsidRDefault="00944B92" w:rsidP="00B96668">
      <w:pPr>
        <w:pStyle w:val="af0"/>
        <w:numPr>
          <w:ilvl w:val="0"/>
          <w:numId w:val="43"/>
        </w:numPr>
        <w:spacing w:after="200"/>
        <w:contextualSpacing/>
        <w:rPr>
          <w:b/>
        </w:rPr>
      </w:pPr>
      <w:r w:rsidRPr="00A2545D">
        <w:t>Ребёнок, сказка, шуба, зонтик</w:t>
      </w:r>
    </w:p>
    <w:p w:rsidR="00944B92" w:rsidRPr="00A2545D" w:rsidRDefault="00944B92" w:rsidP="00944B92">
      <w:pPr>
        <w:pStyle w:val="af0"/>
        <w:ind w:left="1506"/>
        <w:rPr>
          <w:b/>
        </w:rPr>
      </w:pPr>
      <w:r w:rsidRPr="00A2545D">
        <w:rPr>
          <w:b/>
        </w:rPr>
        <w:t>Ответы:</w:t>
      </w:r>
    </w:p>
    <w:p w:rsidR="00944B92" w:rsidRDefault="00944B92" w:rsidP="00944B92">
      <w:pPr>
        <w:pStyle w:val="af0"/>
        <w:ind w:left="1506"/>
        <w:rPr>
          <w:b/>
        </w:rPr>
      </w:pPr>
      <w:r w:rsidRPr="00A2545D">
        <w:rPr>
          <w:b/>
        </w:rPr>
        <w:t>1 вариант</w:t>
      </w:r>
      <w:r>
        <w:rPr>
          <w:b/>
        </w:rPr>
        <w:t xml:space="preserve">                                                                                                                                       2 вариант</w:t>
      </w:r>
    </w:p>
    <w:p w:rsidR="00944B92" w:rsidRPr="00A2545D" w:rsidRDefault="00944B92" w:rsidP="00944B92">
      <w:pPr>
        <w:pStyle w:val="af0"/>
        <w:ind w:left="1506"/>
        <w:rPr>
          <w:b/>
        </w:rPr>
      </w:pPr>
    </w:p>
    <w:p w:rsidR="00944B92" w:rsidRPr="00A2545D" w:rsidRDefault="00944B92" w:rsidP="00B96668">
      <w:pPr>
        <w:pStyle w:val="af0"/>
        <w:numPr>
          <w:ilvl w:val="0"/>
          <w:numId w:val="44"/>
        </w:numPr>
        <w:spacing w:after="200"/>
        <w:contextualSpacing/>
        <w:rPr>
          <w:b/>
        </w:rPr>
      </w:pPr>
      <w:r w:rsidRPr="00A2545D">
        <w:rPr>
          <w:b/>
        </w:rPr>
        <w:t xml:space="preserve">2 </w:t>
      </w:r>
      <w:r>
        <w:rPr>
          <w:b/>
        </w:rPr>
        <w:t xml:space="preserve">                                                                                                                                                 1) 1</w:t>
      </w:r>
    </w:p>
    <w:p w:rsidR="00944B92" w:rsidRPr="00A2545D" w:rsidRDefault="00944B92" w:rsidP="00B96668">
      <w:pPr>
        <w:pStyle w:val="af0"/>
        <w:numPr>
          <w:ilvl w:val="0"/>
          <w:numId w:val="44"/>
        </w:numPr>
        <w:spacing w:after="200"/>
        <w:contextualSpacing/>
        <w:rPr>
          <w:b/>
        </w:rPr>
      </w:pPr>
      <w:r w:rsidRPr="00A2545D">
        <w:rPr>
          <w:b/>
        </w:rPr>
        <w:t>1</w:t>
      </w:r>
      <w:r>
        <w:rPr>
          <w:b/>
        </w:rPr>
        <w:t xml:space="preserve">                                                                                                                                                  2) 3</w:t>
      </w:r>
    </w:p>
    <w:p w:rsidR="00944B92" w:rsidRPr="00A2545D" w:rsidRDefault="00944B92" w:rsidP="00B96668">
      <w:pPr>
        <w:pStyle w:val="af0"/>
        <w:numPr>
          <w:ilvl w:val="0"/>
          <w:numId w:val="44"/>
        </w:numPr>
        <w:spacing w:after="200"/>
        <w:contextualSpacing/>
        <w:rPr>
          <w:b/>
        </w:rPr>
      </w:pPr>
      <w:r w:rsidRPr="00A2545D">
        <w:rPr>
          <w:b/>
        </w:rPr>
        <w:t>2</w:t>
      </w:r>
      <w:r>
        <w:rPr>
          <w:b/>
        </w:rPr>
        <w:t xml:space="preserve">                                                                                                                                                  3) 3   </w:t>
      </w:r>
    </w:p>
    <w:p w:rsidR="00944B92" w:rsidRPr="00A2545D" w:rsidRDefault="00944B92" w:rsidP="00B96668">
      <w:pPr>
        <w:pStyle w:val="af0"/>
        <w:numPr>
          <w:ilvl w:val="0"/>
          <w:numId w:val="44"/>
        </w:numPr>
        <w:spacing w:after="200"/>
        <w:contextualSpacing/>
        <w:rPr>
          <w:b/>
        </w:rPr>
      </w:pPr>
      <w:r w:rsidRPr="00A2545D">
        <w:rPr>
          <w:b/>
        </w:rPr>
        <w:t>1</w:t>
      </w:r>
      <w:r>
        <w:rPr>
          <w:b/>
        </w:rPr>
        <w:t xml:space="preserve">                                                                                                                                                  4) 1</w:t>
      </w:r>
    </w:p>
    <w:p w:rsidR="00944B92" w:rsidRPr="00A2545D" w:rsidRDefault="00944B92" w:rsidP="00B96668">
      <w:pPr>
        <w:pStyle w:val="af0"/>
        <w:numPr>
          <w:ilvl w:val="0"/>
          <w:numId w:val="44"/>
        </w:numPr>
        <w:spacing w:after="200"/>
        <w:contextualSpacing/>
        <w:rPr>
          <w:b/>
        </w:rPr>
      </w:pPr>
      <w:r w:rsidRPr="00A2545D">
        <w:rPr>
          <w:b/>
        </w:rPr>
        <w:t>1</w:t>
      </w:r>
      <w:r>
        <w:rPr>
          <w:b/>
        </w:rPr>
        <w:t xml:space="preserve">                                                                                                                                                  5) 1</w:t>
      </w:r>
    </w:p>
    <w:p w:rsidR="00944B92" w:rsidRPr="00A2545D" w:rsidRDefault="00944B92" w:rsidP="00B96668">
      <w:pPr>
        <w:pStyle w:val="af0"/>
        <w:numPr>
          <w:ilvl w:val="0"/>
          <w:numId w:val="44"/>
        </w:numPr>
        <w:spacing w:after="200"/>
        <w:contextualSpacing/>
        <w:rPr>
          <w:b/>
        </w:rPr>
      </w:pPr>
      <w:r w:rsidRPr="00A2545D">
        <w:rPr>
          <w:b/>
        </w:rPr>
        <w:t>3</w:t>
      </w:r>
      <w:r>
        <w:rPr>
          <w:b/>
        </w:rPr>
        <w:t xml:space="preserve">                                                                                                                                                  6) 3</w:t>
      </w:r>
    </w:p>
    <w:p w:rsidR="00944B92" w:rsidRPr="00A2545D" w:rsidRDefault="00944B92" w:rsidP="00B96668">
      <w:pPr>
        <w:pStyle w:val="af0"/>
        <w:numPr>
          <w:ilvl w:val="0"/>
          <w:numId w:val="44"/>
        </w:numPr>
        <w:spacing w:after="200"/>
        <w:contextualSpacing/>
        <w:rPr>
          <w:b/>
        </w:rPr>
      </w:pPr>
      <w:r w:rsidRPr="00A2545D">
        <w:rPr>
          <w:b/>
        </w:rPr>
        <w:t>4</w:t>
      </w:r>
      <w:r>
        <w:rPr>
          <w:b/>
        </w:rPr>
        <w:t xml:space="preserve">                                                                                                                                                  7) 4           </w:t>
      </w:r>
    </w:p>
    <w:p w:rsidR="00944B92" w:rsidRPr="00A2545D" w:rsidRDefault="00944B92" w:rsidP="00B96668">
      <w:pPr>
        <w:pStyle w:val="af0"/>
        <w:numPr>
          <w:ilvl w:val="0"/>
          <w:numId w:val="44"/>
        </w:numPr>
        <w:spacing w:after="200"/>
        <w:contextualSpacing/>
        <w:rPr>
          <w:b/>
        </w:rPr>
      </w:pPr>
      <w:r w:rsidRPr="00A2545D">
        <w:rPr>
          <w:b/>
        </w:rPr>
        <w:t>3</w:t>
      </w:r>
      <w:r>
        <w:rPr>
          <w:b/>
        </w:rPr>
        <w:t xml:space="preserve">                                                                                                                                                  8) 3</w:t>
      </w:r>
    </w:p>
    <w:p w:rsidR="00944B92" w:rsidRPr="00A2545D" w:rsidRDefault="00944B92" w:rsidP="00B96668">
      <w:pPr>
        <w:pStyle w:val="af0"/>
        <w:numPr>
          <w:ilvl w:val="0"/>
          <w:numId w:val="44"/>
        </w:numPr>
        <w:spacing w:after="200"/>
        <w:contextualSpacing/>
        <w:rPr>
          <w:b/>
        </w:rPr>
      </w:pPr>
      <w:r w:rsidRPr="00A2545D">
        <w:rPr>
          <w:b/>
        </w:rPr>
        <w:t>3</w:t>
      </w:r>
      <w:r>
        <w:rPr>
          <w:b/>
        </w:rPr>
        <w:t xml:space="preserve">                                                                                                                                                  9) 2</w:t>
      </w:r>
    </w:p>
    <w:p w:rsidR="00944B92" w:rsidRPr="00A2545D" w:rsidRDefault="00944B92" w:rsidP="00B96668">
      <w:pPr>
        <w:pStyle w:val="af0"/>
        <w:numPr>
          <w:ilvl w:val="0"/>
          <w:numId w:val="44"/>
        </w:numPr>
        <w:spacing w:after="200"/>
        <w:contextualSpacing/>
        <w:rPr>
          <w:b/>
        </w:rPr>
      </w:pPr>
      <w:proofErr w:type="gramStart"/>
      <w:r w:rsidRPr="00A2545D">
        <w:rPr>
          <w:b/>
        </w:rPr>
        <w:t>1</w:t>
      </w:r>
      <w:r>
        <w:rPr>
          <w:b/>
        </w:rPr>
        <w:t xml:space="preserve">                                                                                                                                                  10) 3</w:t>
      </w:r>
      <w:proofErr w:type="gramEnd"/>
    </w:p>
    <w:p w:rsidR="00944B92" w:rsidRPr="00A2545D" w:rsidRDefault="00944B92" w:rsidP="00B96668">
      <w:pPr>
        <w:pStyle w:val="af0"/>
        <w:numPr>
          <w:ilvl w:val="0"/>
          <w:numId w:val="44"/>
        </w:numPr>
        <w:spacing w:after="200"/>
        <w:contextualSpacing/>
        <w:rPr>
          <w:b/>
        </w:rPr>
      </w:pPr>
      <w:proofErr w:type="gramStart"/>
      <w:r w:rsidRPr="00A2545D">
        <w:rPr>
          <w:b/>
        </w:rPr>
        <w:t>3</w:t>
      </w:r>
      <w:r>
        <w:rPr>
          <w:b/>
        </w:rPr>
        <w:t xml:space="preserve">                                                                                                                                                  11) 4</w:t>
      </w:r>
      <w:proofErr w:type="gramEnd"/>
    </w:p>
    <w:p w:rsidR="00944B92" w:rsidRPr="00A2545D" w:rsidRDefault="00944B92" w:rsidP="00B96668">
      <w:pPr>
        <w:pStyle w:val="af0"/>
        <w:numPr>
          <w:ilvl w:val="0"/>
          <w:numId w:val="44"/>
        </w:numPr>
        <w:spacing w:after="200"/>
        <w:contextualSpacing/>
        <w:rPr>
          <w:b/>
        </w:rPr>
      </w:pPr>
      <w:proofErr w:type="gramStart"/>
      <w:r w:rsidRPr="00A2545D">
        <w:rPr>
          <w:b/>
        </w:rPr>
        <w:t>2</w:t>
      </w:r>
      <w:r>
        <w:rPr>
          <w:b/>
        </w:rPr>
        <w:t xml:space="preserve">                                                                                                                                                  12) 3</w:t>
      </w:r>
      <w:proofErr w:type="gramEnd"/>
    </w:p>
    <w:p w:rsidR="00944B92" w:rsidRPr="00A2545D" w:rsidRDefault="00944B92" w:rsidP="00B96668">
      <w:pPr>
        <w:pStyle w:val="af0"/>
        <w:numPr>
          <w:ilvl w:val="0"/>
          <w:numId w:val="44"/>
        </w:numPr>
        <w:spacing w:after="200"/>
        <w:contextualSpacing/>
        <w:rPr>
          <w:b/>
        </w:rPr>
      </w:pPr>
      <w:proofErr w:type="gramStart"/>
      <w:r w:rsidRPr="00A2545D">
        <w:rPr>
          <w:b/>
        </w:rPr>
        <w:t>1, 2</w:t>
      </w:r>
      <w:r>
        <w:rPr>
          <w:b/>
        </w:rPr>
        <w:t xml:space="preserve">                                                                                                                                              13) 2,3</w:t>
      </w:r>
      <w:proofErr w:type="gramEnd"/>
    </w:p>
    <w:p w:rsidR="00944B92" w:rsidRPr="00A2545D" w:rsidRDefault="00944B92" w:rsidP="00B96668">
      <w:pPr>
        <w:pStyle w:val="af0"/>
        <w:numPr>
          <w:ilvl w:val="0"/>
          <w:numId w:val="44"/>
        </w:numPr>
        <w:spacing w:after="200"/>
        <w:contextualSpacing/>
        <w:rPr>
          <w:b/>
        </w:rPr>
      </w:pPr>
      <w:proofErr w:type="gramStart"/>
      <w:r w:rsidRPr="00A2545D">
        <w:rPr>
          <w:b/>
        </w:rPr>
        <w:t>2</w:t>
      </w:r>
      <w:r>
        <w:rPr>
          <w:b/>
        </w:rPr>
        <w:t xml:space="preserve">                                                                                                                                                  14) 3</w:t>
      </w:r>
      <w:proofErr w:type="gramEnd"/>
    </w:p>
    <w:p w:rsidR="00944B92" w:rsidRDefault="00944B92" w:rsidP="00B96668">
      <w:pPr>
        <w:pStyle w:val="af0"/>
        <w:numPr>
          <w:ilvl w:val="0"/>
          <w:numId w:val="44"/>
        </w:numPr>
        <w:spacing w:after="200"/>
        <w:contextualSpacing/>
        <w:rPr>
          <w:b/>
        </w:rPr>
      </w:pPr>
      <w:r w:rsidRPr="00A2545D">
        <w:rPr>
          <w:b/>
        </w:rPr>
        <w:t xml:space="preserve"> </w:t>
      </w:r>
      <w:proofErr w:type="gramStart"/>
      <w:r w:rsidRPr="00A2545D">
        <w:rPr>
          <w:b/>
        </w:rPr>
        <w:t xml:space="preserve">1) метафора, 2) метафора, 3) эпитет, </w:t>
      </w:r>
      <w:r>
        <w:rPr>
          <w:b/>
        </w:rPr>
        <w:t xml:space="preserve">                                                                                 15) </w:t>
      </w:r>
      <w:r w:rsidRPr="00A2545D">
        <w:rPr>
          <w:b/>
        </w:rPr>
        <w:t>1) метафора, 2) эпитет, 3) сравнение</w:t>
      </w:r>
      <w:r>
        <w:rPr>
          <w:b/>
        </w:rPr>
        <w:t>,4) эпитет,</w:t>
      </w:r>
      <w:proofErr w:type="gramEnd"/>
    </w:p>
    <w:p w:rsidR="00944B92" w:rsidRDefault="00944B92" w:rsidP="00944B92">
      <w:pPr>
        <w:pStyle w:val="af0"/>
        <w:ind w:left="480"/>
        <w:rPr>
          <w:b/>
        </w:rPr>
      </w:pPr>
      <w:r w:rsidRPr="00A2545D">
        <w:rPr>
          <w:b/>
        </w:rPr>
        <w:t xml:space="preserve">4) метафора, 5) метафора, </w:t>
      </w:r>
      <w:r w:rsidRPr="0017097D">
        <w:rPr>
          <w:b/>
        </w:rPr>
        <w:t xml:space="preserve">6) сравнение, </w:t>
      </w:r>
      <w:r>
        <w:rPr>
          <w:b/>
        </w:rPr>
        <w:t xml:space="preserve">                                                                                  </w:t>
      </w:r>
      <w:r w:rsidRPr="00A2545D">
        <w:rPr>
          <w:b/>
        </w:rPr>
        <w:t>5) сравнение, 6) сравнение, 7) метафора,</w:t>
      </w:r>
    </w:p>
    <w:p w:rsidR="00944B92" w:rsidRPr="00D0705A" w:rsidRDefault="00944B92" w:rsidP="00944B92">
      <w:pPr>
        <w:pStyle w:val="af0"/>
        <w:ind w:left="480"/>
        <w:rPr>
          <w:b/>
        </w:rPr>
      </w:pPr>
      <w:proofErr w:type="gramStart"/>
      <w:r w:rsidRPr="0017097D">
        <w:rPr>
          <w:b/>
        </w:rPr>
        <w:t xml:space="preserve">7) метафора, 8) эпитет, 9) эпитет, </w:t>
      </w:r>
      <w:r>
        <w:rPr>
          <w:b/>
        </w:rPr>
        <w:t xml:space="preserve">                                                                                              </w:t>
      </w:r>
      <w:r w:rsidRPr="00A2545D">
        <w:rPr>
          <w:b/>
        </w:rPr>
        <w:t>8) метафора,   9) гипербола, 10) сравнение</w:t>
      </w:r>
      <w:r>
        <w:rPr>
          <w:b/>
        </w:rPr>
        <w:t>,</w:t>
      </w:r>
      <w:proofErr w:type="gramEnd"/>
    </w:p>
    <w:p w:rsidR="00944B92" w:rsidRDefault="00944B92" w:rsidP="00944B92">
      <w:pPr>
        <w:pStyle w:val="af0"/>
        <w:ind w:left="480"/>
        <w:rPr>
          <w:b/>
        </w:rPr>
      </w:pPr>
      <w:proofErr w:type="gramStart"/>
      <w:r w:rsidRPr="0017097D">
        <w:rPr>
          <w:b/>
        </w:rPr>
        <w:t>10) эпитет, 11) метафора, 12) сравнение.</w:t>
      </w:r>
      <w:r>
        <w:rPr>
          <w:b/>
        </w:rPr>
        <w:t xml:space="preserve">                                                                                   </w:t>
      </w:r>
      <w:r w:rsidRPr="00A2545D">
        <w:rPr>
          <w:b/>
        </w:rPr>
        <w:t>11) олицетворение,  12) сравнение</w:t>
      </w:r>
      <w:proofErr w:type="gramEnd"/>
    </w:p>
    <w:p w:rsidR="00944B92" w:rsidRPr="0017097D" w:rsidRDefault="00944B92" w:rsidP="00944B92">
      <w:pPr>
        <w:pStyle w:val="af0"/>
        <w:ind w:left="480"/>
        <w:rPr>
          <w:b/>
        </w:rPr>
      </w:pPr>
    </w:p>
    <w:p w:rsidR="00944B92" w:rsidRPr="00A2545D" w:rsidRDefault="00944B92" w:rsidP="00B96668">
      <w:pPr>
        <w:pStyle w:val="af0"/>
        <w:numPr>
          <w:ilvl w:val="0"/>
          <w:numId w:val="44"/>
        </w:numPr>
        <w:spacing w:after="200"/>
        <w:contextualSpacing/>
        <w:rPr>
          <w:b/>
        </w:rPr>
      </w:pPr>
      <w:proofErr w:type="gramStart"/>
      <w:r w:rsidRPr="00A2545D">
        <w:rPr>
          <w:b/>
        </w:rPr>
        <w:t>2, 5</w:t>
      </w:r>
      <w:r>
        <w:rPr>
          <w:b/>
        </w:rPr>
        <w:t xml:space="preserve">                                                                                                                                                16) 1</w:t>
      </w:r>
      <w:proofErr w:type="gramEnd"/>
    </w:p>
    <w:p w:rsidR="00944B92" w:rsidRPr="00A2545D" w:rsidRDefault="00944B92" w:rsidP="00944B92">
      <w:pPr>
        <w:pStyle w:val="af0"/>
        <w:ind w:left="480"/>
        <w:rPr>
          <w:b/>
        </w:rPr>
      </w:pPr>
    </w:p>
    <w:p w:rsidR="00944B92" w:rsidRPr="00A2545D" w:rsidRDefault="00944B92" w:rsidP="00B96668">
      <w:pPr>
        <w:pStyle w:val="af0"/>
        <w:numPr>
          <w:ilvl w:val="0"/>
          <w:numId w:val="44"/>
        </w:numPr>
        <w:spacing w:after="200"/>
        <w:contextualSpacing/>
        <w:rPr>
          <w:b/>
        </w:rPr>
      </w:pPr>
      <w:proofErr w:type="gramStart"/>
      <w:r w:rsidRPr="00A2545D">
        <w:rPr>
          <w:b/>
        </w:rPr>
        <w:t>2</w:t>
      </w:r>
      <w:r>
        <w:rPr>
          <w:b/>
        </w:rPr>
        <w:t xml:space="preserve">                                                                                                                                                    17) 2</w:t>
      </w:r>
      <w:proofErr w:type="gramEnd"/>
    </w:p>
    <w:p w:rsidR="00944B92" w:rsidRPr="00A2545D" w:rsidRDefault="00944B92" w:rsidP="00944B92">
      <w:pPr>
        <w:pStyle w:val="af0"/>
        <w:ind w:left="1506"/>
        <w:rPr>
          <w:b/>
        </w:rPr>
      </w:pPr>
    </w:p>
    <w:p w:rsidR="00944B92" w:rsidRDefault="00944B92" w:rsidP="00944B92">
      <w:pPr>
        <w:pStyle w:val="af0"/>
        <w:ind w:left="1506"/>
        <w:rPr>
          <w:b/>
        </w:rPr>
      </w:pPr>
    </w:p>
    <w:p w:rsidR="00944B92" w:rsidRDefault="00944B92" w:rsidP="00944B92">
      <w:pPr>
        <w:pStyle w:val="af0"/>
        <w:ind w:left="1506"/>
        <w:rPr>
          <w:b/>
        </w:rPr>
      </w:pPr>
    </w:p>
    <w:p w:rsidR="00944B92" w:rsidRDefault="00944B92" w:rsidP="00944B92">
      <w:pPr>
        <w:pStyle w:val="af0"/>
        <w:ind w:left="1506"/>
        <w:rPr>
          <w:b/>
        </w:rPr>
      </w:pPr>
    </w:p>
    <w:p w:rsidR="00944B92" w:rsidRPr="00A2545D" w:rsidRDefault="00944B92" w:rsidP="00944B92">
      <w:pPr>
        <w:pStyle w:val="af0"/>
        <w:ind w:left="1506"/>
        <w:rPr>
          <w:b/>
        </w:rPr>
      </w:pPr>
    </w:p>
    <w:p w:rsidR="00944B92" w:rsidRPr="00A2545D" w:rsidRDefault="00944B92" w:rsidP="00944B92">
      <w:pPr>
        <w:pStyle w:val="af0"/>
        <w:ind w:left="1506"/>
        <w:rPr>
          <w:b/>
        </w:rPr>
      </w:pPr>
      <w:r>
        <w:rPr>
          <w:b/>
        </w:rPr>
        <w:lastRenderedPageBreak/>
        <w:t>Контрольная работа №4</w:t>
      </w:r>
    </w:p>
    <w:p w:rsidR="00944B92" w:rsidRDefault="00944B92" w:rsidP="00944B92">
      <w:proofErr w:type="gramStart"/>
      <w:r w:rsidRPr="0005322C">
        <w:t>(Золотарёва И. В., Дмитриева Л. П. Поурочные разработки по русскому языку. 10 класс:</w:t>
      </w:r>
      <w:proofErr w:type="gramEnd"/>
      <w:r w:rsidRPr="0005322C">
        <w:t xml:space="preserve"> Программы 34 и 68 часов. – </w:t>
      </w:r>
      <w:proofErr w:type="gramStart"/>
      <w:r w:rsidRPr="0005322C">
        <w:t>М.: ВАКО, 2004</w:t>
      </w:r>
      <w:r>
        <w:t>- стр. 93-94</w:t>
      </w:r>
      <w:r w:rsidRPr="0005322C">
        <w:t>)</w:t>
      </w:r>
      <w:proofErr w:type="gramEnd"/>
    </w:p>
    <w:p w:rsidR="00944B92" w:rsidRDefault="00944B92" w:rsidP="00944B92">
      <w:pPr>
        <w:pStyle w:val="af0"/>
        <w:ind w:left="1866"/>
        <w:rPr>
          <w:lang w:eastAsia="ru-RU"/>
        </w:rPr>
      </w:pPr>
    </w:p>
    <w:p w:rsidR="00944B92" w:rsidRPr="00DF13E5" w:rsidRDefault="00944B92" w:rsidP="00944B92">
      <w:pPr>
        <w:rPr>
          <w:b/>
        </w:rPr>
      </w:pPr>
      <w:r w:rsidRPr="00DF13E5">
        <w:rPr>
          <w:b/>
        </w:rPr>
        <w:t>Анализ текста с решением тестовых заданий по теме «</w:t>
      </w:r>
      <w:proofErr w:type="spellStart"/>
      <w:r w:rsidRPr="00DF13E5">
        <w:rPr>
          <w:b/>
        </w:rPr>
        <w:t>Морфемика</w:t>
      </w:r>
      <w:proofErr w:type="spellEnd"/>
      <w:r w:rsidRPr="00DF13E5">
        <w:rPr>
          <w:b/>
        </w:rPr>
        <w:t>. Словообразование»</w:t>
      </w:r>
    </w:p>
    <w:p w:rsidR="00944B92" w:rsidRPr="00DF13E5" w:rsidRDefault="00944B92" w:rsidP="00944B92">
      <w:r>
        <w:t xml:space="preserve">       </w:t>
      </w:r>
      <w:r w:rsidRPr="00DF13E5">
        <w:t>Тут же сейчас же явился и защитник знаменитый Фетюкович и как (бы) како</w:t>
      </w:r>
      <w:proofErr w:type="gramStart"/>
      <w:r w:rsidRPr="00DF13E5">
        <w:t>й(</w:t>
      </w:r>
      <w:proofErr w:type="gramEnd"/>
      <w:r w:rsidRPr="00DF13E5">
        <w:t>то)  подавленный гул пронёсся в зале. Это был длин…</w:t>
      </w:r>
      <w:proofErr w:type="spellStart"/>
      <w:r w:rsidRPr="00DF13E5">
        <w:t>ый</w:t>
      </w:r>
      <w:proofErr w:type="spellEnd"/>
      <w:r w:rsidRPr="00DF13E5">
        <w:t xml:space="preserve"> сухой человек с длин…</w:t>
      </w:r>
      <w:proofErr w:type="spellStart"/>
      <w:r w:rsidRPr="00DF13E5">
        <w:t>ыми</w:t>
      </w:r>
      <w:proofErr w:type="spellEnd"/>
      <w:r w:rsidRPr="00DF13E5">
        <w:t xml:space="preserve"> тонкими ногами с </w:t>
      </w:r>
      <w:proofErr w:type="spellStart"/>
      <w:r w:rsidRPr="00DF13E5">
        <w:t>чре</w:t>
      </w:r>
      <w:proofErr w:type="spellEnd"/>
      <w:r w:rsidRPr="00DF13E5">
        <w:t>…</w:t>
      </w:r>
      <w:proofErr w:type="spellStart"/>
      <w:r w:rsidRPr="00DF13E5">
        <w:t>вычайно</w:t>
      </w:r>
      <w:proofErr w:type="spellEnd"/>
      <w:r w:rsidRPr="00DF13E5">
        <w:t xml:space="preserve"> длин…</w:t>
      </w:r>
      <w:proofErr w:type="spellStart"/>
      <w:r w:rsidRPr="00DF13E5">
        <w:t>ыми</w:t>
      </w:r>
      <w:proofErr w:type="spellEnd"/>
      <w:r w:rsidRPr="00DF13E5">
        <w:t xml:space="preserve"> бледными тонкими пальцами с обритым лицом со скромно </w:t>
      </w:r>
      <w:proofErr w:type="gramStart"/>
      <w:r w:rsidRPr="00DF13E5">
        <w:t>пр</w:t>
      </w:r>
      <w:proofErr w:type="gramEnd"/>
      <w:r w:rsidRPr="00DF13E5">
        <w:t>…чёсан…</w:t>
      </w:r>
      <w:proofErr w:type="spellStart"/>
      <w:r w:rsidRPr="00DF13E5">
        <w:t>ыми</w:t>
      </w:r>
      <w:proofErr w:type="spellEnd"/>
      <w:r w:rsidRPr="00DF13E5">
        <w:t xml:space="preserve"> довольно короткими волосами с тонкими </w:t>
      </w:r>
      <w:proofErr w:type="spellStart"/>
      <w:r w:rsidRPr="00DF13E5">
        <w:t>изредк</w:t>
      </w:r>
      <w:proofErr w:type="spellEnd"/>
      <w:r w:rsidRPr="00DF13E5">
        <w:t xml:space="preserve">… кривившимися не то насмешкой не то улыбкой губами. На вид ему было лет сорок. Лицо его было (бы) и </w:t>
      </w:r>
      <w:proofErr w:type="gramStart"/>
      <w:r w:rsidRPr="00DF13E5">
        <w:t>пр</w:t>
      </w:r>
      <w:proofErr w:type="gramEnd"/>
      <w:r w:rsidRPr="00DF13E5">
        <w:t>…</w:t>
      </w:r>
      <w:proofErr w:type="spellStart"/>
      <w:r w:rsidRPr="00DF13E5">
        <w:t>ятным</w:t>
      </w:r>
      <w:proofErr w:type="spellEnd"/>
      <w:r w:rsidRPr="00DF13E5">
        <w:t xml:space="preserve"> если бы не глаза его сами по себе (не)большие и (не)выразительные но до редкости </w:t>
      </w:r>
      <w:proofErr w:type="spellStart"/>
      <w:r w:rsidRPr="00DF13E5">
        <w:t>бли</w:t>
      </w:r>
      <w:proofErr w:type="spellEnd"/>
      <w:r w:rsidRPr="00DF13E5">
        <w:t>…ко один от другого поставлен…</w:t>
      </w:r>
      <w:proofErr w:type="spellStart"/>
      <w:r w:rsidRPr="00DF13E5">
        <w:t>ые</w:t>
      </w:r>
      <w:proofErr w:type="spellEnd"/>
      <w:r w:rsidRPr="00DF13E5">
        <w:t xml:space="preserve"> так что их </w:t>
      </w:r>
      <w:proofErr w:type="spellStart"/>
      <w:r w:rsidRPr="00DF13E5">
        <w:t>ра</w:t>
      </w:r>
      <w:proofErr w:type="spellEnd"/>
      <w:r w:rsidRPr="00DF13E5">
        <w:t>…</w:t>
      </w:r>
      <w:proofErr w:type="spellStart"/>
      <w:r w:rsidRPr="00DF13E5">
        <w:t>деляла</w:t>
      </w:r>
      <w:proofErr w:type="spellEnd"/>
      <w:r w:rsidRPr="00DF13E5">
        <w:t xml:space="preserve"> всего лишь только одна тонкая  косточка его продолговатого тонкого носа. Словом физиономия эта имела  в себе что-(то) резко птичье что поражало.                                                                                                                       </w:t>
      </w:r>
    </w:p>
    <w:p w:rsidR="00944B92" w:rsidRDefault="00944B92" w:rsidP="00944B92">
      <w:pPr>
        <w:pStyle w:val="af0"/>
        <w:ind w:left="1866"/>
        <w:rPr>
          <w:b/>
        </w:rPr>
      </w:pPr>
      <w:r>
        <w:rPr>
          <w:b/>
        </w:rPr>
        <w:t xml:space="preserve">                                                                                                                                                            (Ф. Достоевский)</w:t>
      </w:r>
    </w:p>
    <w:p w:rsidR="00944B92" w:rsidRPr="000D7669" w:rsidRDefault="00944B92" w:rsidP="00944B92">
      <w:pPr>
        <w:rPr>
          <w:b/>
        </w:rPr>
      </w:pPr>
      <w:r w:rsidRPr="000D7669">
        <w:rPr>
          <w:b/>
        </w:rPr>
        <w:t>Задания к тексту:</w:t>
      </w:r>
    </w:p>
    <w:p w:rsidR="00944B92" w:rsidRPr="00DF13E5" w:rsidRDefault="00944B92" w:rsidP="00944B92">
      <w:r>
        <w:t>1.</w:t>
      </w:r>
      <w:r w:rsidRPr="00DF13E5">
        <w:t>Перепишите текст, вставляя пропущенные буквы и раскрывая скобки, расставьте недостающие знаки препинания.</w:t>
      </w:r>
    </w:p>
    <w:p w:rsidR="00944B92" w:rsidRPr="00DF13E5" w:rsidRDefault="00944B92" w:rsidP="00944B92">
      <w:r>
        <w:t>2.</w:t>
      </w:r>
      <w:r w:rsidRPr="00DF13E5">
        <w:t>Подберите однокоренные слова к слову физиономия.</w:t>
      </w:r>
    </w:p>
    <w:p w:rsidR="00944B92" w:rsidRPr="00DF13E5" w:rsidRDefault="00944B92" w:rsidP="00944B92">
      <w:r>
        <w:t>3.</w:t>
      </w:r>
      <w:r w:rsidRPr="00DF13E5">
        <w:t xml:space="preserve">Каким способом  образовано слово </w:t>
      </w:r>
      <w:proofErr w:type="spellStart"/>
      <w:r w:rsidRPr="00DF13E5">
        <w:t>изредк</w:t>
      </w:r>
      <w:proofErr w:type="spellEnd"/>
      <w:r w:rsidRPr="00DF13E5">
        <w:t>…</w:t>
      </w:r>
    </w:p>
    <w:p w:rsidR="00944B92" w:rsidRPr="00DF13E5" w:rsidRDefault="00944B92" w:rsidP="00944B92">
      <w:r>
        <w:t>4.</w:t>
      </w:r>
      <w:r w:rsidRPr="00DF13E5">
        <w:t xml:space="preserve">Разберите слова по составу: </w:t>
      </w:r>
      <w:proofErr w:type="gramStart"/>
      <w:r w:rsidRPr="00DF13E5">
        <w:t>пр</w:t>
      </w:r>
      <w:proofErr w:type="gramEnd"/>
      <w:r w:rsidRPr="00DF13E5">
        <w:t>…чёсан…</w:t>
      </w:r>
      <w:proofErr w:type="spellStart"/>
      <w:r w:rsidRPr="00DF13E5">
        <w:t>ыми</w:t>
      </w:r>
      <w:proofErr w:type="spellEnd"/>
      <w:r w:rsidRPr="00DF13E5">
        <w:t>, насмешкой, (не)выразительные.</w:t>
      </w:r>
    </w:p>
    <w:p w:rsidR="00944B92" w:rsidRPr="00DF13E5" w:rsidRDefault="00944B92" w:rsidP="00944B92">
      <w:r>
        <w:t>5.</w:t>
      </w:r>
      <w:r w:rsidRPr="00DF13E5">
        <w:t>Выполните следующие тестовые задания:</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1. В каком ряду все слова однокоренные?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Дрожать, продрогнуть, вздрагивать;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2) кусать, закуска, </w:t>
      </w:r>
      <w:proofErr w:type="gramStart"/>
      <w:r w:rsidRPr="000D7669">
        <w:rPr>
          <w:rStyle w:val="c0"/>
          <w:color w:val="000000"/>
        </w:rPr>
        <w:t>вкусный</w:t>
      </w:r>
      <w:proofErr w:type="gramEnd"/>
      <w:r w:rsidRPr="000D7669">
        <w:rPr>
          <w:rStyle w:val="c0"/>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воспитать, питание, подписка;</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утроить, третий, трефовый.</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2. В каком ряду во всех словах выделяется окончание?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Прямиком, берегом, творогом;</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2) одно, полотно, шестеро;</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издавна, чиста, комната;</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четыре, поверье, вскоре.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3. В каком ряду все слова не имеют окончания?</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Крюк, номер, насквозь;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2) мышь, здесь, четверо;</w:t>
      </w:r>
    </w:p>
    <w:p w:rsidR="00944B92" w:rsidRPr="000D7669" w:rsidRDefault="00944B92" w:rsidP="00944B92">
      <w:pPr>
        <w:pStyle w:val="c1"/>
        <w:shd w:val="clear" w:color="auto" w:fill="FFFFFF"/>
        <w:spacing w:before="0" w:beforeAutospacing="0" w:after="0" w:afterAutospacing="0"/>
        <w:rPr>
          <w:color w:val="000000"/>
        </w:rPr>
      </w:pPr>
      <w:bookmarkStart w:id="1" w:name="h.gjdgxs"/>
      <w:bookmarkEnd w:id="1"/>
      <w:r w:rsidRPr="000D7669">
        <w:rPr>
          <w:rStyle w:val="c0"/>
          <w:color w:val="000000"/>
        </w:rPr>
        <w:t>3) издавна, заново, лишь;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напрокат, самокат, вдоволь.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4. В каком слове выделяются два окончания?</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Синеглазый;</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2) кто-либо;</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шестьдесят;</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lastRenderedPageBreak/>
        <w:t>4) кафе-бар.</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5. Укажите слово, которое образовано суффиксальным способом</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пробег</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2) скороварка</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волчица</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отчистить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6. В каком ряду морфемное строение всех слов соответствует схеме: корень + о + корень + окончание?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водолаз, лесоруб, лесосплав</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2) желтобокий, </w:t>
      </w:r>
      <w:proofErr w:type="spellStart"/>
      <w:r w:rsidRPr="000D7669">
        <w:rPr>
          <w:rStyle w:val="c0"/>
          <w:color w:val="000000"/>
        </w:rPr>
        <w:t>сухофрукт</w:t>
      </w:r>
      <w:proofErr w:type="spellEnd"/>
      <w:r w:rsidRPr="000D7669">
        <w:rPr>
          <w:rStyle w:val="c0"/>
          <w:color w:val="000000"/>
        </w:rPr>
        <w:t>, водораздел</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лесопарк, летопись, косогор</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водосброс</w:t>
      </w:r>
      <w:r>
        <w:rPr>
          <w:rStyle w:val="c0"/>
          <w:color w:val="000000"/>
        </w:rPr>
        <w:t>ный</w:t>
      </w:r>
      <w:r w:rsidRPr="000D7669">
        <w:rPr>
          <w:rStyle w:val="c0"/>
          <w:color w:val="000000"/>
        </w:rPr>
        <w:t>, одноместный, голубоглазый</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7. В каком ряду во всех словах выделяется приставка</w:t>
      </w:r>
      <w:r w:rsidRPr="000D7669">
        <w:rPr>
          <w:rStyle w:val="apple-converted-space"/>
          <w:b/>
          <w:bCs/>
          <w:color w:val="000000"/>
        </w:rPr>
        <w:t> </w:t>
      </w:r>
      <w:proofErr w:type="gramStart"/>
      <w:r w:rsidRPr="000D7669">
        <w:rPr>
          <w:rStyle w:val="c2"/>
          <w:b/>
          <w:bCs/>
          <w:i/>
          <w:iCs/>
          <w:color w:val="000000"/>
        </w:rPr>
        <w:t>над</w:t>
      </w:r>
      <w:proofErr w:type="gramEnd"/>
      <w:r w:rsidRPr="000D7669">
        <w:rPr>
          <w:rStyle w:val="c2"/>
          <w:b/>
          <w:bCs/>
          <w:i/>
          <w:iCs/>
          <w:color w:val="000000"/>
        </w:rPr>
        <w:t>-</w:t>
      </w:r>
      <w:r w:rsidRPr="000D7669">
        <w:rPr>
          <w:rStyle w:val="c0"/>
          <w:b/>
          <w:bCs/>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1) Надеть, </w:t>
      </w:r>
      <w:proofErr w:type="gramStart"/>
      <w:r w:rsidRPr="000D7669">
        <w:rPr>
          <w:rStyle w:val="c0"/>
          <w:color w:val="000000"/>
        </w:rPr>
        <w:t>надежный</w:t>
      </w:r>
      <w:proofErr w:type="gramEnd"/>
      <w:r w:rsidRPr="000D7669">
        <w:rPr>
          <w:rStyle w:val="c0"/>
          <w:color w:val="000000"/>
        </w:rPr>
        <w:t>, надпись;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2) надкостница, </w:t>
      </w:r>
      <w:proofErr w:type="gramStart"/>
      <w:r w:rsidRPr="000D7669">
        <w:rPr>
          <w:rStyle w:val="c0"/>
          <w:color w:val="000000"/>
        </w:rPr>
        <w:t>надтреснутый</w:t>
      </w:r>
      <w:proofErr w:type="gramEnd"/>
      <w:r w:rsidRPr="000D7669">
        <w:rPr>
          <w:rStyle w:val="c0"/>
          <w:color w:val="000000"/>
        </w:rPr>
        <w:t xml:space="preserve">, </w:t>
      </w:r>
      <w:proofErr w:type="spellStart"/>
      <w:r w:rsidRPr="000D7669">
        <w:rPr>
          <w:rStyle w:val="c0"/>
          <w:color w:val="000000"/>
        </w:rPr>
        <w:t>надднепровский</w:t>
      </w:r>
      <w:proofErr w:type="spellEnd"/>
      <w:r w:rsidRPr="000D7669">
        <w:rPr>
          <w:rStyle w:val="c0"/>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3) </w:t>
      </w:r>
      <w:proofErr w:type="gramStart"/>
      <w:r w:rsidRPr="000D7669">
        <w:rPr>
          <w:rStyle w:val="c0"/>
          <w:color w:val="000000"/>
        </w:rPr>
        <w:t>надежный</w:t>
      </w:r>
      <w:proofErr w:type="gramEnd"/>
      <w:r w:rsidRPr="000D7669">
        <w:rPr>
          <w:rStyle w:val="c0"/>
          <w:color w:val="000000"/>
        </w:rPr>
        <w:t>, надбровье, надкусить;</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надвинуть, надрезать, надводный</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w:t>
      </w:r>
      <w:r w:rsidRPr="000D7669">
        <w:rPr>
          <w:rStyle w:val="c0"/>
          <w:b/>
          <w:bCs/>
          <w:color w:val="000000"/>
        </w:rPr>
        <w:t>8. В каком ряду во всех словах выделяется приставка</w:t>
      </w:r>
      <w:r w:rsidRPr="000D7669">
        <w:rPr>
          <w:rStyle w:val="apple-converted-space"/>
          <w:b/>
          <w:bCs/>
          <w:color w:val="000000"/>
        </w:rPr>
        <w:t> </w:t>
      </w:r>
      <w:proofErr w:type="gramStart"/>
      <w:r w:rsidRPr="000D7669">
        <w:rPr>
          <w:rStyle w:val="c2"/>
          <w:b/>
          <w:bCs/>
          <w:i/>
          <w:iCs/>
          <w:color w:val="000000"/>
        </w:rPr>
        <w:t>под</w:t>
      </w:r>
      <w:proofErr w:type="gramEnd"/>
      <w:r w:rsidRPr="000D7669">
        <w:rPr>
          <w:rStyle w:val="c2"/>
          <w:b/>
          <w:bCs/>
          <w:i/>
          <w:iCs/>
          <w:color w:val="000000"/>
        </w:rPr>
        <w:t>-</w:t>
      </w:r>
      <w:r w:rsidRPr="000D7669">
        <w:rPr>
          <w:rStyle w:val="c0"/>
          <w:b/>
          <w:bCs/>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Подворотня, подкрылок, неподражаемый;</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2) подреберье, </w:t>
      </w:r>
      <w:proofErr w:type="gramStart"/>
      <w:r w:rsidRPr="000D7669">
        <w:rPr>
          <w:rStyle w:val="c0"/>
          <w:color w:val="000000"/>
        </w:rPr>
        <w:t>подробный</w:t>
      </w:r>
      <w:proofErr w:type="gramEnd"/>
      <w:r w:rsidRPr="000D7669">
        <w:rPr>
          <w:rStyle w:val="c0"/>
          <w:color w:val="000000"/>
        </w:rPr>
        <w:t>, неподкупный;</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неподсудный, подлесок, подарок;</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 xml:space="preserve">4) неподвластный, подследственный, </w:t>
      </w:r>
      <w:proofErr w:type="gramStart"/>
      <w:r w:rsidRPr="000D7669">
        <w:rPr>
          <w:rStyle w:val="c0"/>
          <w:color w:val="000000"/>
        </w:rPr>
        <w:t>наподдать</w:t>
      </w:r>
      <w:proofErr w:type="gramEnd"/>
      <w:r w:rsidRPr="000D7669">
        <w:rPr>
          <w:rStyle w:val="c0"/>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9. В каком ряду во всех словах выделяется окончание</w:t>
      </w:r>
      <w:r w:rsidRPr="000D7669">
        <w:rPr>
          <w:rStyle w:val="apple-converted-space"/>
          <w:b/>
          <w:bCs/>
          <w:color w:val="000000"/>
        </w:rPr>
        <w:t> </w:t>
      </w:r>
      <w:proofErr w:type="gramStart"/>
      <w:r w:rsidRPr="000D7669">
        <w:rPr>
          <w:rStyle w:val="c2"/>
          <w:b/>
          <w:bCs/>
          <w:i/>
          <w:iCs/>
          <w:color w:val="000000"/>
        </w:rPr>
        <w:t>-</w:t>
      </w:r>
      <w:proofErr w:type="spellStart"/>
      <w:r w:rsidRPr="000D7669">
        <w:rPr>
          <w:rStyle w:val="c2"/>
          <w:b/>
          <w:bCs/>
          <w:i/>
          <w:iCs/>
          <w:color w:val="000000"/>
        </w:rPr>
        <w:t>и</w:t>
      </w:r>
      <w:proofErr w:type="gramEnd"/>
      <w:r w:rsidRPr="000D7669">
        <w:rPr>
          <w:rStyle w:val="c2"/>
          <w:b/>
          <w:bCs/>
          <w:i/>
          <w:iCs/>
          <w:color w:val="000000"/>
        </w:rPr>
        <w:t>те</w:t>
      </w:r>
      <w:proofErr w:type="spellEnd"/>
      <w:r w:rsidRPr="000D7669">
        <w:rPr>
          <w:rStyle w:val="c0"/>
          <w:b/>
          <w:bCs/>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Тратите, поднесите, толкните;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2) хотите, красите, согните;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стоите, караулите, позволите;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4) берегите, подчеркните, соберите.</w:t>
      </w:r>
    </w:p>
    <w:p w:rsidR="00944B92" w:rsidRPr="000D7669" w:rsidRDefault="00944B92" w:rsidP="00944B92">
      <w:pPr>
        <w:pStyle w:val="c1"/>
        <w:shd w:val="clear" w:color="auto" w:fill="FFFFFF"/>
        <w:spacing w:before="0" w:beforeAutospacing="0" w:after="0" w:afterAutospacing="0"/>
        <w:rPr>
          <w:color w:val="000000"/>
        </w:rPr>
      </w:pPr>
      <w:r w:rsidRPr="000D7669">
        <w:rPr>
          <w:rStyle w:val="c0"/>
          <w:b/>
          <w:bCs/>
          <w:color w:val="000000"/>
        </w:rPr>
        <w:t>10. В каком слове есть суффикс</w:t>
      </w:r>
      <w:r w:rsidRPr="000D7669">
        <w:rPr>
          <w:rStyle w:val="apple-converted-space"/>
          <w:b/>
          <w:bCs/>
          <w:color w:val="000000"/>
        </w:rPr>
        <w:t> </w:t>
      </w:r>
      <w:proofErr w:type="gramStart"/>
      <w:r w:rsidRPr="000D7669">
        <w:rPr>
          <w:rStyle w:val="c2"/>
          <w:b/>
          <w:bCs/>
          <w:i/>
          <w:iCs/>
          <w:color w:val="000000"/>
        </w:rPr>
        <w:t>-ч</w:t>
      </w:r>
      <w:proofErr w:type="gramEnd"/>
      <w:r w:rsidRPr="000D7669">
        <w:rPr>
          <w:rStyle w:val="c2"/>
          <w:b/>
          <w:bCs/>
          <w:i/>
          <w:iCs/>
          <w:color w:val="000000"/>
        </w:rPr>
        <w:t>ик-</w:t>
      </w:r>
      <w:r w:rsidRPr="000D7669">
        <w:rPr>
          <w:rStyle w:val="c0"/>
          <w:b/>
          <w:bCs/>
          <w:color w:val="000000"/>
        </w:rPr>
        <w:t>?</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1) Пончик;</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2) зайчик;</w:t>
      </w:r>
    </w:p>
    <w:p w:rsidR="00944B92" w:rsidRPr="000D7669" w:rsidRDefault="00944B92" w:rsidP="00944B92">
      <w:pPr>
        <w:pStyle w:val="c1"/>
        <w:shd w:val="clear" w:color="auto" w:fill="FFFFFF"/>
        <w:spacing w:before="0" w:beforeAutospacing="0" w:after="0" w:afterAutospacing="0"/>
        <w:rPr>
          <w:color w:val="000000"/>
        </w:rPr>
      </w:pPr>
      <w:r w:rsidRPr="000D7669">
        <w:rPr>
          <w:rStyle w:val="c0"/>
          <w:color w:val="000000"/>
        </w:rPr>
        <w:t>3) ключик;</w:t>
      </w:r>
    </w:p>
    <w:p w:rsidR="00944B92" w:rsidRDefault="00944B92" w:rsidP="00944B92">
      <w:pPr>
        <w:pStyle w:val="c1"/>
        <w:shd w:val="clear" w:color="auto" w:fill="FFFFFF"/>
        <w:spacing w:before="0" w:beforeAutospacing="0" w:after="0" w:afterAutospacing="0"/>
        <w:rPr>
          <w:rStyle w:val="c0"/>
          <w:color w:val="000000"/>
        </w:rPr>
      </w:pPr>
      <w:r w:rsidRPr="000D7669">
        <w:rPr>
          <w:rStyle w:val="c0"/>
          <w:color w:val="000000"/>
        </w:rPr>
        <w:t>4) грузчик.</w:t>
      </w:r>
    </w:p>
    <w:p w:rsidR="00944B92" w:rsidRDefault="00944B92" w:rsidP="00944B92">
      <w:pPr>
        <w:pStyle w:val="c1"/>
        <w:shd w:val="clear" w:color="auto" w:fill="FFFFFF"/>
        <w:spacing w:before="0" w:beforeAutospacing="0" w:after="0" w:afterAutospacing="0"/>
        <w:rPr>
          <w:rStyle w:val="c0"/>
          <w:color w:val="000000"/>
        </w:rPr>
      </w:pPr>
    </w:p>
    <w:p w:rsidR="00944B92" w:rsidRPr="0005322C" w:rsidRDefault="00944B92" w:rsidP="00944B92">
      <w:pPr>
        <w:pStyle w:val="c1"/>
        <w:shd w:val="clear" w:color="auto" w:fill="FFFFFF"/>
        <w:spacing w:before="0" w:beforeAutospacing="0" w:after="0" w:afterAutospacing="0"/>
        <w:rPr>
          <w:rStyle w:val="c0"/>
          <w:b/>
          <w:color w:val="000000"/>
        </w:rPr>
      </w:pPr>
      <w:r>
        <w:rPr>
          <w:rStyle w:val="c0"/>
          <w:b/>
          <w:color w:val="000000"/>
        </w:rPr>
        <w:t xml:space="preserve">Контрольная работа №5. </w:t>
      </w:r>
      <w:r w:rsidRPr="0005322C">
        <w:rPr>
          <w:rStyle w:val="c0"/>
          <w:b/>
          <w:color w:val="000000"/>
        </w:rPr>
        <w:t>Изложение с творческим заданием</w:t>
      </w:r>
    </w:p>
    <w:p w:rsidR="00944B92" w:rsidRPr="0005322C" w:rsidRDefault="00944B92" w:rsidP="00944B92">
      <w:pPr>
        <w:pStyle w:val="a6"/>
        <w:shd w:val="clear" w:color="auto" w:fill="FFFFFF"/>
        <w:ind w:firstLine="360"/>
        <w:jc w:val="center"/>
        <w:rPr>
          <w:color w:val="000000"/>
        </w:rPr>
      </w:pPr>
      <w:r w:rsidRPr="0005322C">
        <w:rPr>
          <w:color w:val="000000"/>
        </w:rPr>
        <w:t>НАШ ПУШКИН — НАЦИОНАЛЬНЫЙ МИФ</w:t>
      </w:r>
    </w:p>
    <w:p w:rsidR="00944B92" w:rsidRPr="0005322C" w:rsidRDefault="00944B92" w:rsidP="00944B92">
      <w:pPr>
        <w:pStyle w:val="a6"/>
        <w:shd w:val="clear" w:color="auto" w:fill="FFFFFF"/>
        <w:ind w:firstLine="360"/>
        <w:jc w:val="both"/>
        <w:rPr>
          <w:color w:val="000000"/>
        </w:rPr>
      </w:pPr>
      <w:r w:rsidRPr="0005322C">
        <w:rPr>
          <w:color w:val="000000"/>
        </w:rPr>
        <w:lastRenderedPageBreak/>
        <w:t xml:space="preserve">Сейчас Пушкина читают мало — и это, конечно, плохо. Но неужели в XIX веке его читали больше? Пушкина читали немногие по причине неграмотности большинства жителей России. Но </w:t>
      </w:r>
      <w:proofErr w:type="gramStart"/>
      <w:r w:rsidRPr="0005322C">
        <w:rPr>
          <w:color w:val="000000"/>
        </w:rPr>
        <w:t>все</w:t>
      </w:r>
      <w:proofErr w:type="gramEnd"/>
      <w:r w:rsidRPr="0005322C">
        <w:rPr>
          <w:color w:val="000000"/>
        </w:rPr>
        <w:t xml:space="preserve"> же именно образованная часть населения всегда определяла вектор культурного развития всего народа. И потом, имя Пушкина было тогда популярным даже в среде людей малограмотных и вовсе не знакомых с его творчеством.</w:t>
      </w:r>
    </w:p>
    <w:p w:rsidR="00944B92" w:rsidRPr="0005322C" w:rsidRDefault="00944B92" w:rsidP="00944B92">
      <w:pPr>
        <w:pStyle w:val="a6"/>
        <w:shd w:val="clear" w:color="auto" w:fill="FFFFFF"/>
        <w:ind w:firstLine="360"/>
        <w:jc w:val="both"/>
        <w:rPr>
          <w:color w:val="000000"/>
        </w:rPr>
      </w:pPr>
      <w:r w:rsidRPr="0005322C">
        <w:rPr>
          <w:color w:val="000000"/>
        </w:rPr>
        <w:t xml:space="preserve">Популярность эта возникла сказочным образом, появился ряд «мифов о Пушкине». Среди неграмотных людей в России бытовали слухи о Пушкине как о народном герое. Говорили, что именно он посоветовал царю освободить крестьян, поскольку царь прислушивался к его мнению. По второй версии, Пушкин умер не на дуэли, а... в темнице, закованный в цепи за стремление освободить крепостных крестьян. Были и совершенно сказочные истории о том, что Пушкин живет в глухом лесу и иногда выходит на опушку, где поет </w:t>
      </w:r>
      <w:proofErr w:type="gramStart"/>
      <w:r w:rsidRPr="0005322C">
        <w:rPr>
          <w:color w:val="000000"/>
        </w:rPr>
        <w:t>свои то</w:t>
      </w:r>
      <w:proofErr w:type="gramEnd"/>
      <w:r w:rsidRPr="0005322C">
        <w:rPr>
          <w:color w:val="000000"/>
        </w:rPr>
        <w:t xml:space="preserve"> ли стихи, то ли песни. Такой вот образ поющего лешего. Но другие слухи гласили, что Пушкин не леший, а наоборот — Божий угодник.</w:t>
      </w:r>
    </w:p>
    <w:p w:rsidR="00944B92" w:rsidRPr="0005322C" w:rsidRDefault="00944B92" w:rsidP="00944B92">
      <w:pPr>
        <w:pStyle w:val="a6"/>
        <w:shd w:val="clear" w:color="auto" w:fill="FFFFFF"/>
        <w:ind w:firstLine="360"/>
        <w:jc w:val="both"/>
        <w:rPr>
          <w:color w:val="000000"/>
        </w:rPr>
      </w:pPr>
      <w:r w:rsidRPr="0005322C">
        <w:rPr>
          <w:color w:val="000000"/>
        </w:rPr>
        <w:t>В советское время, в эпоху всеобщей грамотности, ситуация, разумеется, изменилась. Французским крестьянам и советским колхозникам был задан вопрос: кто самый главный поэт их народа. Ответы русских были просты и очевидны: главный поэт — Пушкин. А у французов главного поэта нации определить не получилось. Поэтому я всегда говорю, что Пушкин — это наш национальный миф. Миф не как сказка, а как сосредоточение важнейших национальных ценностей и смыслов.</w:t>
      </w:r>
    </w:p>
    <w:p w:rsidR="00944B92" w:rsidRPr="0005322C" w:rsidRDefault="00944B92" w:rsidP="00944B92">
      <w:pPr>
        <w:pStyle w:val="a6"/>
        <w:shd w:val="clear" w:color="auto" w:fill="FFFFFF"/>
        <w:ind w:firstLine="360"/>
        <w:jc w:val="both"/>
        <w:rPr>
          <w:color w:val="000000"/>
        </w:rPr>
      </w:pPr>
      <w:r w:rsidRPr="0005322C">
        <w:rPr>
          <w:color w:val="000000"/>
        </w:rPr>
        <w:t>Сейчас бытует мнение, что Пушкин устарел и не отвечает чаяниям современного читателя. Причем так думают люди, плохо знающие творчество Александра Сергеевича.</w:t>
      </w:r>
    </w:p>
    <w:p w:rsidR="00944B92" w:rsidRPr="0005322C" w:rsidRDefault="00944B92" w:rsidP="00944B92">
      <w:pPr>
        <w:pStyle w:val="a6"/>
        <w:shd w:val="clear" w:color="auto" w:fill="FFFFFF"/>
        <w:ind w:firstLine="360"/>
        <w:jc w:val="both"/>
        <w:rPr>
          <w:color w:val="000000"/>
        </w:rPr>
      </w:pPr>
      <w:r w:rsidRPr="0005322C">
        <w:rPr>
          <w:color w:val="000000"/>
        </w:rPr>
        <w:t>Очень жаль, что современные мальчики и девочки, такие умные, талантливые, могут лишить себя этого бесценного дара — классической русской литературы, которую наше поколение сумело сохранить и пронести сквозь все ужасы истории XX века.</w:t>
      </w:r>
    </w:p>
    <w:p w:rsidR="00944B92" w:rsidRPr="0005322C" w:rsidRDefault="00944B92" w:rsidP="00944B92">
      <w:pPr>
        <w:pStyle w:val="a6"/>
        <w:shd w:val="clear" w:color="auto" w:fill="FFFFFF"/>
        <w:ind w:firstLine="360"/>
        <w:jc w:val="both"/>
        <w:rPr>
          <w:color w:val="000000"/>
        </w:rPr>
      </w:pPr>
      <w:r w:rsidRPr="0005322C">
        <w:rPr>
          <w:color w:val="000000"/>
        </w:rPr>
        <w:t>Мне не Пушкина сейчас жалко. Безумно жалко людей, которые растут и живут без него. Потому что они теряют такие ценности, без которых человеку очень трудно оставаться человеком.</w:t>
      </w:r>
    </w:p>
    <w:p w:rsidR="00944B92" w:rsidRPr="0005322C" w:rsidRDefault="00944B92" w:rsidP="00944B92">
      <w:pPr>
        <w:pStyle w:val="a6"/>
        <w:shd w:val="clear" w:color="auto" w:fill="FFFFFF"/>
        <w:ind w:firstLine="360"/>
        <w:jc w:val="right"/>
        <w:rPr>
          <w:color w:val="000000"/>
        </w:rPr>
      </w:pPr>
      <w:r>
        <w:rPr>
          <w:color w:val="000000"/>
        </w:rPr>
        <w:t xml:space="preserve">298 слов (По В. </w:t>
      </w:r>
      <w:proofErr w:type="gramStart"/>
      <w:r>
        <w:rPr>
          <w:color w:val="000000"/>
        </w:rPr>
        <w:t>Непомнящему</w:t>
      </w:r>
      <w:proofErr w:type="gramEnd"/>
      <w:r>
        <w:rPr>
          <w:color w:val="000000"/>
        </w:rPr>
        <w:t>)</w:t>
      </w:r>
    </w:p>
    <w:p w:rsidR="00944B92" w:rsidRPr="0005322C" w:rsidRDefault="00944B92" w:rsidP="00944B92">
      <w:pPr>
        <w:pStyle w:val="a6"/>
        <w:shd w:val="clear" w:color="auto" w:fill="FFFFFF"/>
        <w:ind w:firstLine="360"/>
        <w:jc w:val="both"/>
        <w:rPr>
          <w:color w:val="000000"/>
        </w:rPr>
      </w:pPr>
      <w:r w:rsidRPr="0005322C">
        <w:rPr>
          <w:rStyle w:val="af3"/>
          <w:color w:val="000000"/>
        </w:rPr>
        <w:t>Творческое задание</w:t>
      </w:r>
    </w:p>
    <w:p w:rsidR="00944B92" w:rsidRDefault="00944B92" w:rsidP="00944B92">
      <w:pPr>
        <w:pStyle w:val="a6"/>
        <w:shd w:val="clear" w:color="auto" w:fill="FFFFFF"/>
        <w:ind w:firstLine="360"/>
        <w:jc w:val="both"/>
        <w:rPr>
          <w:color w:val="000000"/>
        </w:rPr>
      </w:pPr>
      <w:r w:rsidRPr="0005322C">
        <w:rPr>
          <w:color w:val="000000"/>
        </w:rPr>
        <w:t>Дополните текст рассуждением о том, чем для вас является А. С. Пушкин.</w:t>
      </w:r>
    </w:p>
    <w:p w:rsidR="00944B92" w:rsidRDefault="00944B92" w:rsidP="00944B92">
      <w:pPr>
        <w:pStyle w:val="c1"/>
        <w:shd w:val="clear" w:color="auto" w:fill="FFFFFF"/>
        <w:spacing w:before="0" w:beforeAutospacing="0" w:after="0" w:afterAutospacing="0"/>
        <w:rPr>
          <w:rStyle w:val="c0"/>
          <w:color w:val="000000"/>
        </w:rPr>
      </w:pPr>
    </w:p>
    <w:p w:rsidR="00944B92" w:rsidRDefault="00944B92" w:rsidP="00944B92">
      <w:pPr>
        <w:pStyle w:val="c1"/>
        <w:shd w:val="clear" w:color="auto" w:fill="FFFFFF"/>
        <w:spacing w:before="0" w:beforeAutospacing="0" w:after="0" w:afterAutospacing="0"/>
        <w:rPr>
          <w:rStyle w:val="c0"/>
          <w:b/>
          <w:color w:val="000000"/>
        </w:rPr>
      </w:pPr>
      <w:r>
        <w:rPr>
          <w:rStyle w:val="c0"/>
          <w:b/>
          <w:color w:val="000000"/>
        </w:rPr>
        <w:t>Контрольная работа №6</w:t>
      </w:r>
    </w:p>
    <w:p w:rsidR="00944B92" w:rsidRDefault="00944B92" w:rsidP="00944B92">
      <w:pPr>
        <w:pStyle w:val="c1"/>
        <w:shd w:val="clear" w:color="auto" w:fill="FFFFFF"/>
        <w:spacing w:before="0" w:beforeAutospacing="0" w:after="0" w:afterAutospacing="0"/>
        <w:rPr>
          <w:rStyle w:val="c0"/>
          <w:b/>
          <w:color w:val="000000"/>
        </w:rPr>
      </w:pPr>
      <w:r>
        <w:rPr>
          <w:rStyle w:val="c0"/>
          <w:b/>
          <w:color w:val="000000"/>
        </w:rPr>
        <w:t>Выполнение заданий ЕГЭ(19-24)</w:t>
      </w:r>
    </w:p>
    <w:p w:rsidR="00944B92" w:rsidRPr="0055261D" w:rsidRDefault="00944B92" w:rsidP="00944B92">
      <w:pPr>
        <w:pStyle w:val="c1"/>
        <w:shd w:val="clear" w:color="auto" w:fill="FFFFFF"/>
        <w:spacing w:before="0" w:beforeAutospacing="0" w:after="0" w:afterAutospacing="0"/>
        <w:rPr>
          <w:rStyle w:val="c0"/>
          <w:b/>
          <w:color w:val="000000"/>
        </w:rPr>
      </w:pPr>
    </w:p>
    <w:p w:rsidR="00944B92" w:rsidRPr="0005322C" w:rsidRDefault="00944B92" w:rsidP="00944B92">
      <w:pPr>
        <w:pStyle w:val="c1"/>
        <w:shd w:val="clear" w:color="auto" w:fill="FFFFFF"/>
        <w:spacing w:before="0" w:beforeAutospacing="0" w:after="0" w:afterAutospacing="0"/>
        <w:rPr>
          <w:rStyle w:val="c0"/>
          <w:b/>
          <w:color w:val="000000"/>
        </w:rPr>
      </w:pPr>
      <w:r>
        <w:rPr>
          <w:rStyle w:val="c0"/>
          <w:b/>
          <w:color w:val="000000"/>
        </w:rPr>
        <w:t xml:space="preserve">Контрольная работа №7. </w:t>
      </w:r>
      <w:r w:rsidRPr="0005322C">
        <w:rPr>
          <w:rStyle w:val="c0"/>
          <w:b/>
          <w:color w:val="000000"/>
        </w:rPr>
        <w:t>Изложение с творческим заданием</w:t>
      </w:r>
    </w:p>
    <w:p w:rsidR="00944B92" w:rsidRDefault="00944B92" w:rsidP="00944B92">
      <w:pPr>
        <w:pStyle w:val="a6"/>
        <w:shd w:val="clear" w:color="auto" w:fill="FFFFFF"/>
        <w:ind w:firstLine="360"/>
        <w:jc w:val="both"/>
        <w:rPr>
          <w:color w:val="000000"/>
        </w:rPr>
      </w:pPr>
    </w:p>
    <w:p w:rsidR="00944B92" w:rsidRPr="0055261D" w:rsidRDefault="00944B92" w:rsidP="00944B92">
      <w:pPr>
        <w:spacing w:before="60" w:after="100" w:afterAutospacing="1" w:line="231" w:lineRule="atLeast"/>
        <w:jc w:val="center"/>
        <w:rPr>
          <w:color w:val="333333"/>
        </w:rPr>
      </w:pPr>
      <w:r w:rsidRPr="0055261D">
        <w:rPr>
          <w:color w:val="333333"/>
        </w:rPr>
        <w:t>УЧИТЕСЬ УЧИТЬСЯ!</w:t>
      </w:r>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 xml:space="preserve">Мы вступаем в век, в котором образование, знания, профессиональные навыки будут играть определяющую роль в судьбе человека. Без знаний, кстати сказать, все усложняющихся, </w:t>
      </w:r>
      <w:proofErr w:type="gramStart"/>
      <w:r w:rsidRPr="0055261D">
        <w:rPr>
          <w:color w:val="333333"/>
        </w:rPr>
        <w:t>просто</w:t>
      </w:r>
      <w:proofErr w:type="gramEnd"/>
      <w:r w:rsidRPr="0055261D">
        <w:rPr>
          <w:color w:val="333333"/>
        </w:rPr>
        <w:t xml:space="preserve"> нельзя будет работать, приносить пользу. Ибо физический труд возьмут на себя машины, роботы. Даже вычисления будут делаться компьютерами, так же как чертежи, расчеты, отчеты, планирование и т. д. Человек будет вносить новые идеи, думать над тем, </w:t>
      </w:r>
      <w:proofErr w:type="gramStart"/>
      <w:r w:rsidRPr="0055261D">
        <w:rPr>
          <w:color w:val="333333"/>
        </w:rPr>
        <w:t>над</w:t>
      </w:r>
      <w:proofErr w:type="gramEnd"/>
      <w:r w:rsidRPr="0055261D">
        <w:rPr>
          <w:color w:val="333333"/>
        </w:rPr>
        <w:t xml:space="preserve"> чем не сможет думать машина. А для этого все больше нужна будет общая интеллигентность человека, его способность создавать новое и, конечно, нравственная ответственность, которую никак не сможет нести машина. Этика, простая в предшествующие века, бесконечно усложнится в век науки. Это ясно. Значит, на человека ляжет тяжелейшая и сложнейшая задача быть человеком не просто, а человеком науки, </w:t>
      </w:r>
      <w:proofErr w:type="gramStart"/>
      <w:r w:rsidRPr="0055261D">
        <w:rPr>
          <w:color w:val="333333"/>
        </w:rPr>
        <w:t>человеком</w:t>
      </w:r>
      <w:proofErr w:type="gramEnd"/>
      <w:r w:rsidRPr="0055261D">
        <w:rPr>
          <w:color w:val="333333"/>
        </w:rPr>
        <w:t xml:space="preserve"> нравственно отвечающим за все, что происходит в век машин и роботов. Общее образование может создать человека будущего, человека творческого, созидателя всего нового и нравственно отвечающего за все, что будет создаваться.</w:t>
      </w:r>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 xml:space="preserve">Учение – вот что сейчас нужно молодому человеку с самого малого возраста. Учиться нужно всегда. До конца жизни не только учили, но и учились все крупнейшие ученые. Перестанешь учиться – не сможешь и учить. Ибо знания все растут и усложняются. Нужно при этом помнить, что самое благоприятное время для учения – молодость. Именно в молодости, в детстве, в отрочестве, в юности ум человека наиболее восприимчив. </w:t>
      </w:r>
      <w:proofErr w:type="gramStart"/>
      <w:r w:rsidRPr="0055261D">
        <w:rPr>
          <w:color w:val="333333"/>
        </w:rPr>
        <w:t>Восприимчив к изучению языков (что крайне важно), к математике, к усвоению просто знаний и развитию эстетическому, стоящему рядом с развитием нравственным и отчасти его стимулирующим.</w:t>
      </w:r>
      <w:proofErr w:type="gramEnd"/>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Умейте не терять времени на пустяки, на «отдых», который иногда утомляет больше, чем самая тяжелая работа, не заполняйте свой светлый разум мутными потоками глупой и бесцельной «информации». Берегите себя для учения, для приобретения знаний и навыков, которые только в молодости вы освоите легко и быстро.</w:t>
      </w:r>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И вот тут я слышу тяжкий вздох молодого человека: какую же скучную жизнь вы предлагаете нашей молодежи! Только учиться. А где же отдых, развлечения? Что же нам и не радоваться?</w:t>
      </w:r>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Да нет же. Приобретение навыков и знаний – это тот же спорт. Учение тяжело, когда мы не умеем найти в нем радость. Надо любить учиться и формы отдыха и развлечений выбирать умные, способные также чему-то научить, развить в нас какие-то способности, которые понадобятся в жизни.</w:t>
      </w:r>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А если не нравится учиться? Быть того не может. Значит, вы просто не открыли той радости, которую приносит ребенку, юноше, девушке приобретение знаний и навыков.</w:t>
      </w:r>
    </w:p>
    <w:p w:rsidR="00944B92" w:rsidRPr="0055261D" w:rsidRDefault="00944B92" w:rsidP="00944B92">
      <w:pPr>
        <w:spacing w:before="100" w:beforeAutospacing="1" w:after="100" w:afterAutospacing="1" w:line="231" w:lineRule="atLeast"/>
        <w:ind w:firstLine="360"/>
        <w:jc w:val="both"/>
        <w:rPr>
          <w:color w:val="333333"/>
        </w:rPr>
      </w:pPr>
      <w:r w:rsidRPr="0055261D">
        <w:rPr>
          <w:color w:val="333333"/>
        </w:rPr>
        <w:t xml:space="preserve">Посмотрите на маленького </w:t>
      </w:r>
      <w:proofErr w:type="gramStart"/>
      <w:r w:rsidRPr="0055261D">
        <w:rPr>
          <w:color w:val="333333"/>
        </w:rPr>
        <w:t>ребенка</w:t>
      </w:r>
      <w:proofErr w:type="gramEnd"/>
      <w:r w:rsidRPr="0055261D">
        <w:rPr>
          <w:color w:val="333333"/>
        </w:rPr>
        <w:t xml:space="preserve"> – с каким удовольствием он начинает учиться ходить, говорить, копаться в различных механизмах (у мальчиков), нянчить куклы (у девочек). Постарайтесь продолжить эту радость освоения нового. Это во многом зависит именно от вас самих. Не зарекайтесь: не люблю учиться! А вы попробуйте любить все предметы, какие проходите в школе. Если другим людям они нравились, то </w:t>
      </w:r>
      <w:r w:rsidRPr="0055261D">
        <w:rPr>
          <w:color w:val="333333"/>
        </w:rPr>
        <w:lastRenderedPageBreak/>
        <w:t xml:space="preserve">почему вам они могут не понравиться! Читайте стоящие книги, а не просто </w:t>
      </w:r>
      <w:proofErr w:type="gramStart"/>
      <w:r w:rsidRPr="0055261D">
        <w:rPr>
          <w:color w:val="333333"/>
        </w:rPr>
        <w:t>чтиво</w:t>
      </w:r>
      <w:proofErr w:type="gramEnd"/>
      <w:r w:rsidRPr="0055261D">
        <w:rPr>
          <w:color w:val="333333"/>
        </w:rPr>
        <w:t>. Изучайте историю и литературу. И то и другое должен хорошо знать интеллигентный человек. Именно они дают человеку нравственный и эстетический кругозор, делают окружающий мир большим, интересным, излучающим опыт и радость. Если вам что-то не нравится в каком-либо предмете – напрягитесь и постарайтесь найти в нем источник радости – радости приобретения нового.</w:t>
      </w:r>
    </w:p>
    <w:p w:rsidR="00944B92" w:rsidRPr="0055261D" w:rsidRDefault="00944B92" w:rsidP="00944B92">
      <w:pPr>
        <w:spacing w:before="100" w:beforeAutospacing="1" w:after="100" w:afterAutospacing="1" w:line="231" w:lineRule="atLeast"/>
        <w:ind w:firstLine="360"/>
        <w:jc w:val="both"/>
        <w:rPr>
          <w:i/>
          <w:iCs/>
          <w:color w:val="333333"/>
        </w:rPr>
      </w:pPr>
      <w:r w:rsidRPr="0055261D">
        <w:rPr>
          <w:color w:val="333333"/>
        </w:rPr>
        <w:t>Учитесь любить учиться!</w:t>
      </w:r>
      <w:r w:rsidRPr="0055261D">
        <w:rPr>
          <w:rStyle w:val="apple-converted-space"/>
          <w:color w:val="333333"/>
        </w:rPr>
        <w:t> </w:t>
      </w:r>
      <w:r w:rsidRPr="0055261D">
        <w:rPr>
          <w:i/>
          <w:iCs/>
          <w:color w:val="333333"/>
        </w:rPr>
        <w:t xml:space="preserve">(По книге Д. С. Лихачева «Письма о добром и </w:t>
      </w:r>
      <w:proofErr w:type="gramStart"/>
      <w:r w:rsidRPr="0055261D">
        <w:rPr>
          <w:i/>
          <w:iCs/>
          <w:color w:val="333333"/>
        </w:rPr>
        <w:t>прекрасном</w:t>
      </w:r>
      <w:proofErr w:type="gramEnd"/>
      <w:r w:rsidRPr="0055261D">
        <w:rPr>
          <w:i/>
          <w:iCs/>
          <w:color w:val="333333"/>
        </w:rPr>
        <w:t>».)</w:t>
      </w:r>
    </w:p>
    <w:p w:rsidR="00944B92" w:rsidRPr="00DF13E5" w:rsidRDefault="00944B92" w:rsidP="00944B92">
      <w:pPr>
        <w:spacing w:before="100" w:beforeAutospacing="1" w:after="100" w:afterAutospacing="1" w:line="231" w:lineRule="atLeast"/>
        <w:ind w:firstLine="360"/>
        <w:jc w:val="both"/>
        <w:rPr>
          <w:b/>
          <w:color w:val="333333"/>
        </w:rPr>
      </w:pPr>
      <w:r w:rsidRPr="00DF13E5">
        <w:rPr>
          <w:b/>
          <w:iCs/>
          <w:color w:val="333333"/>
        </w:rPr>
        <w:t>Контрольная работа №8 в формате ЕГЭ</w:t>
      </w: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Default="00944B92" w:rsidP="00850017">
      <w:pPr>
        <w:spacing w:line="181" w:lineRule="atLeast"/>
        <w:rPr>
          <w:color w:val="000000"/>
          <w:sz w:val="22"/>
          <w:szCs w:val="22"/>
        </w:rPr>
      </w:pPr>
    </w:p>
    <w:p w:rsidR="00944B92" w:rsidRPr="001839BD" w:rsidRDefault="00944B92" w:rsidP="00850017">
      <w:pPr>
        <w:spacing w:line="181" w:lineRule="atLeast"/>
        <w:rPr>
          <w:color w:val="000000"/>
          <w:sz w:val="22"/>
          <w:szCs w:val="22"/>
        </w:rPr>
      </w:pPr>
    </w:p>
    <w:p w:rsidR="00850017" w:rsidRPr="001839BD" w:rsidRDefault="00850017" w:rsidP="00850017">
      <w:pPr>
        <w:shd w:val="clear" w:color="auto" w:fill="FFFFFF"/>
        <w:rPr>
          <w:color w:val="000000"/>
          <w:sz w:val="22"/>
          <w:szCs w:val="22"/>
        </w:rPr>
      </w:pPr>
    </w:p>
    <w:p w:rsidR="00850017" w:rsidRPr="001839BD" w:rsidRDefault="00850017" w:rsidP="00850017">
      <w:pPr>
        <w:rPr>
          <w:sz w:val="22"/>
          <w:szCs w:val="22"/>
          <w:lang w:val="tt-RU"/>
        </w:rPr>
      </w:pPr>
    </w:p>
    <w:p w:rsidR="00AA067A" w:rsidRPr="00E64459" w:rsidRDefault="00944B92" w:rsidP="00AA067A">
      <w:pPr>
        <w:ind w:left="720"/>
        <w:rPr>
          <w:lang w:val="tt-RU"/>
        </w:rPr>
      </w:pPr>
      <w:r>
        <w:rPr>
          <w:b/>
          <w:bCs/>
          <w:u w:val="single"/>
        </w:rPr>
        <w:lastRenderedPageBreak/>
        <w:t xml:space="preserve">Критерии оценивания </w:t>
      </w:r>
    </w:p>
    <w:p w:rsidR="00AA067A" w:rsidRPr="002C5427" w:rsidRDefault="00AA067A" w:rsidP="00B96668">
      <w:pPr>
        <w:pStyle w:val="Default"/>
        <w:numPr>
          <w:ilvl w:val="0"/>
          <w:numId w:val="5"/>
        </w:numPr>
        <w:jc w:val="both"/>
      </w:pPr>
      <w:r w:rsidRPr="002C5427">
        <w:t xml:space="preserve">Оценка </w:t>
      </w:r>
      <w:r w:rsidRPr="002C5427">
        <w:rPr>
          <w:b/>
          <w:bCs/>
        </w:rPr>
        <w:t xml:space="preserve">устных ответов </w:t>
      </w:r>
      <w:r w:rsidRPr="002C5427">
        <w:t xml:space="preserve">учащихся.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AA067A" w:rsidRPr="002C5427" w:rsidRDefault="00AA067A" w:rsidP="00B96668">
      <w:pPr>
        <w:pStyle w:val="Default"/>
        <w:numPr>
          <w:ilvl w:val="0"/>
          <w:numId w:val="5"/>
        </w:numPr>
        <w:jc w:val="both"/>
      </w:pPr>
      <w:r w:rsidRPr="002C5427">
        <w:t xml:space="preserve">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 </w:t>
      </w:r>
    </w:p>
    <w:p w:rsidR="00AA067A" w:rsidRPr="002C5427" w:rsidRDefault="00AA067A" w:rsidP="00B96668">
      <w:pPr>
        <w:pStyle w:val="Default"/>
        <w:numPr>
          <w:ilvl w:val="0"/>
          <w:numId w:val="5"/>
        </w:numPr>
        <w:jc w:val="both"/>
      </w:pPr>
      <w:r w:rsidRPr="002C5427">
        <w:rPr>
          <w:b/>
        </w:rPr>
        <w:t>Оценка «5»</w:t>
      </w:r>
      <w:r w:rsidRPr="002C5427">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 </w:t>
      </w:r>
    </w:p>
    <w:p w:rsidR="00AA067A" w:rsidRPr="002C5427" w:rsidRDefault="00AA067A" w:rsidP="00B96668">
      <w:pPr>
        <w:pStyle w:val="Default"/>
        <w:numPr>
          <w:ilvl w:val="0"/>
          <w:numId w:val="5"/>
        </w:numPr>
        <w:jc w:val="both"/>
      </w:pPr>
      <w:r w:rsidRPr="002C5427">
        <w:rPr>
          <w:b/>
        </w:rPr>
        <w:t>Оценка «4»</w:t>
      </w:r>
      <w:r w:rsidRPr="002C5427">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AA067A" w:rsidRPr="002C5427" w:rsidRDefault="00AA067A" w:rsidP="00B96668">
      <w:pPr>
        <w:pStyle w:val="Default"/>
        <w:numPr>
          <w:ilvl w:val="0"/>
          <w:numId w:val="5"/>
        </w:numPr>
        <w:jc w:val="both"/>
      </w:pPr>
      <w:proofErr w:type="gramStart"/>
      <w:r w:rsidRPr="002C5427">
        <w:rPr>
          <w:b/>
        </w:rPr>
        <w:t>Оценка «3»</w:t>
      </w:r>
      <w:r w:rsidRPr="002C5427">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 </w:t>
      </w:r>
      <w:proofErr w:type="gramEnd"/>
    </w:p>
    <w:p w:rsidR="00AA067A" w:rsidRPr="002C5427" w:rsidRDefault="00AA067A" w:rsidP="00B96668">
      <w:pPr>
        <w:pStyle w:val="Default"/>
        <w:numPr>
          <w:ilvl w:val="0"/>
          <w:numId w:val="5"/>
        </w:numPr>
        <w:jc w:val="both"/>
      </w:pPr>
      <w:r w:rsidRPr="002C5427">
        <w:rPr>
          <w:b/>
        </w:rPr>
        <w:t>Оценка «2»</w:t>
      </w:r>
      <w:r w:rsidRPr="002C5427">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rsidR="00AA067A" w:rsidRPr="002C5427" w:rsidRDefault="00AA067A" w:rsidP="00B96668">
      <w:pPr>
        <w:pStyle w:val="Default"/>
        <w:numPr>
          <w:ilvl w:val="0"/>
          <w:numId w:val="5"/>
        </w:numPr>
        <w:jc w:val="both"/>
      </w:pPr>
      <w:proofErr w:type="gramStart"/>
      <w:r w:rsidRPr="002C5427">
        <w:t xml:space="preserve">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 </w:t>
      </w:r>
      <w:proofErr w:type="gramEnd"/>
    </w:p>
    <w:p w:rsidR="00AA067A" w:rsidRPr="002C5427" w:rsidRDefault="00AA067A" w:rsidP="00B96668">
      <w:pPr>
        <w:pStyle w:val="Default"/>
        <w:numPr>
          <w:ilvl w:val="0"/>
          <w:numId w:val="5"/>
        </w:numPr>
        <w:jc w:val="both"/>
      </w:pPr>
      <w:r w:rsidRPr="002C5427">
        <w:rPr>
          <w:b/>
          <w:bCs/>
        </w:rPr>
        <w:t xml:space="preserve">Оценка диктантов </w:t>
      </w:r>
    </w:p>
    <w:p w:rsidR="00AA067A" w:rsidRPr="002C5427" w:rsidRDefault="00AA067A" w:rsidP="00B96668">
      <w:pPr>
        <w:pStyle w:val="Default"/>
        <w:numPr>
          <w:ilvl w:val="0"/>
          <w:numId w:val="5"/>
        </w:numPr>
        <w:jc w:val="both"/>
      </w:pPr>
      <w:r w:rsidRPr="002C5427">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p>
    <w:p w:rsidR="00AA067A" w:rsidRPr="002C5427" w:rsidRDefault="00AA067A" w:rsidP="00B96668">
      <w:pPr>
        <w:pStyle w:val="Default"/>
        <w:numPr>
          <w:ilvl w:val="0"/>
          <w:numId w:val="5"/>
        </w:numPr>
        <w:jc w:val="both"/>
      </w:pPr>
      <w:r w:rsidRPr="002C5427">
        <w:t xml:space="preserve">Объем диктанта устанавливается: для 5 класса – 90-100 слов, для 6 класса – 100-110, </w:t>
      </w:r>
      <w:r w:rsidRPr="007D730B">
        <w:rPr>
          <w:b/>
        </w:rPr>
        <w:t>для 7 – 110-120</w:t>
      </w:r>
      <w:r w:rsidRPr="002C5427">
        <w:t xml:space="preserve">, для 8 – 120-150, для 9 – 150-170 слов. (При подсчете слов учитываются как самостоятельные, так и служебные слова.) </w:t>
      </w:r>
    </w:p>
    <w:p w:rsidR="00AA067A" w:rsidRPr="002C5427" w:rsidRDefault="00AA067A" w:rsidP="00B96668">
      <w:pPr>
        <w:pStyle w:val="Default"/>
        <w:numPr>
          <w:ilvl w:val="0"/>
          <w:numId w:val="5"/>
        </w:numPr>
        <w:jc w:val="both"/>
      </w:pPr>
      <w:r w:rsidRPr="002C5427">
        <w:t xml:space="preserve">Контрольный словарный диктант проверяет усвоение слов с непроверяемыми и </w:t>
      </w:r>
      <w:proofErr w:type="spellStart"/>
      <w:r w:rsidRPr="002C5427">
        <w:t>труднопроверяемыми</w:t>
      </w:r>
      <w:proofErr w:type="spellEnd"/>
      <w:r w:rsidRPr="002C5427">
        <w:t xml:space="preserve"> орфограммами. Он может состоять из следующего количества слов: для 5 класса – 15-20, для 6 класса – 20-25 слов</w:t>
      </w:r>
      <w:r w:rsidRPr="007D730B">
        <w:rPr>
          <w:b/>
        </w:rPr>
        <w:t>, для 7 класса -25-30</w:t>
      </w:r>
      <w:r w:rsidRPr="002C5427">
        <w:t xml:space="preserve">, для 8 класса – 30-35, для 9 класса – 35-40 слов. </w:t>
      </w:r>
    </w:p>
    <w:p w:rsidR="00AA067A" w:rsidRPr="002C5427" w:rsidRDefault="00AA067A" w:rsidP="00B96668">
      <w:pPr>
        <w:pStyle w:val="Default"/>
        <w:numPr>
          <w:ilvl w:val="0"/>
          <w:numId w:val="5"/>
        </w:numPr>
        <w:jc w:val="both"/>
      </w:pPr>
      <w:r w:rsidRPr="002C5427">
        <w:t xml:space="preserve">Диктант, имеющий целью проверку подготовки учащихся по определенной теме, должен включать основные орфограммы или </w:t>
      </w:r>
      <w:proofErr w:type="spellStart"/>
      <w:r w:rsidRPr="002C5427">
        <w:t>пунктограммы</w:t>
      </w:r>
      <w:proofErr w:type="spellEnd"/>
      <w:r w:rsidRPr="002C5427">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w:t>
      </w:r>
    </w:p>
    <w:p w:rsidR="00AA067A" w:rsidRPr="002C5427" w:rsidRDefault="00AA067A" w:rsidP="00B96668">
      <w:pPr>
        <w:pStyle w:val="Default"/>
        <w:numPr>
          <w:ilvl w:val="0"/>
          <w:numId w:val="5"/>
        </w:numPr>
        <w:jc w:val="both"/>
      </w:pPr>
      <w:r w:rsidRPr="002C5427">
        <w:lastRenderedPageBreak/>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2C5427">
        <w:t>труднопроверяемыми</w:t>
      </w:r>
      <w:proofErr w:type="spellEnd"/>
      <w:r w:rsidRPr="002C5427">
        <w:t xml:space="preserve"> написаниями, правописанию которых ученики специально обучались. </w:t>
      </w:r>
    </w:p>
    <w:p w:rsidR="00AA067A" w:rsidRPr="002C5427" w:rsidRDefault="00AA067A" w:rsidP="00B96668">
      <w:pPr>
        <w:pStyle w:val="Default"/>
        <w:numPr>
          <w:ilvl w:val="0"/>
          <w:numId w:val="5"/>
        </w:numPr>
        <w:jc w:val="both"/>
      </w:pPr>
      <w:r w:rsidRPr="002C5427">
        <w:t xml:space="preserve">До конца первой четверти (а в 5 классе – до конца первого полугодия) сохраняется объем текста, рекомендованный для предыдущего класса. </w:t>
      </w:r>
    </w:p>
    <w:p w:rsidR="00AA067A" w:rsidRPr="002C5427" w:rsidRDefault="00AA067A" w:rsidP="00B96668">
      <w:pPr>
        <w:pStyle w:val="Default"/>
        <w:numPr>
          <w:ilvl w:val="0"/>
          <w:numId w:val="5"/>
        </w:numPr>
        <w:jc w:val="both"/>
      </w:pPr>
      <w:r w:rsidRPr="002C5427">
        <w:t xml:space="preserve">При оценке диктанта исправляются, но не учитываются орфографические и пунктуационные ошибки: </w:t>
      </w:r>
    </w:p>
    <w:p w:rsidR="00AA067A" w:rsidRPr="002C5427" w:rsidRDefault="00AA067A" w:rsidP="00B96668">
      <w:pPr>
        <w:pStyle w:val="Default"/>
        <w:numPr>
          <w:ilvl w:val="0"/>
          <w:numId w:val="5"/>
        </w:numPr>
        <w:jc w:val="both"/>
      </w:pPr>
      <w:r w:rsidRPr="002C5427">
        <w:t xml:space="preserve">В переносе слов; </w:t>
      </w:r>
    </w:p>
    <w:p w:rsidR="00AA067A" w:rsidRPr="002C5427" w:rsidRDefault="00AA067A" w:rsidP="00B96668">
      <w:pPr>
        <w:pStyle w:val="Default"/>
        <w:numPr>
          <w:ilvl w:val="0"/>
          <w:numId w:val="5"/>
        </w:numPr>
      </w:pPr>
      <w:r w:rsidRPr="002C5427">
        <w:t xml:space="preserve">На правила, которые не включены в школьную программу; </w:t>
      </w:r>
    </w:p>
    <w:p w:rsidR="00AA067A" w:rsidRPr="002C5427" w:rsidRDefault="00AA067A" w:rsidP="00B96668">
      <w:pPr>
        <w:pStyle w:val="Default"/>
        <w:numPr>
          <w:ilvl w:val="0"/>
          <w:numId w:val="5"/>
        </w:numPr>
      </w:pPr>
      <w:r w:rsidRPr="002C5427">
        <w:t xml:space="preserve">На еще не изученные правила; </w:t>
      </w:r>
    </w:p>
    <w:p w:rsidR="00AA067A" w:rsidRPr="002C5427" w:rsidRDefault="00AA067A" w:rsidP="00B96668">
      <w:pPr>
        <w:pStyle w:val="Default"/>
        <w:numPr>
          <w:ilvl w:val="0"/>
          <w:numId w:val="5"/>
        </w:numPr>
      </w:pPr>
      <w:r w:rsidRPr="002C5427">
        <w:t xml:space="preserve">В словах с непроверяемыми написаниями, над которыми не проводилась специальная работа; </w:t>
      </w:r>
    </w:p>
    <w:p w:rsidR="00AA067A" w:rsidRPr="002C5427" w:rsidRDefault="00AA067A" w:rsidP="00B96668">
      <w:pPr>
        <w:pStyle w:val="Default"/>
        <w:numPr>
          <w:ilvl w:val="0"/>
          <w:numId w:val="5"/>
        </w:numPr>
      </w:pPr>
      <w:r w:rsidRPr="002C5427">
        <w:t xml:space="preserve">В передаче авторской пунктуации. </w:t>
      </w:r>
    </w:p>
    <w:p w:rsidR="00AA067A" w:rsidRPr="002C5427" w:rsidRDefault="00AA067A" w:rsidP="00B96668">
      <w:pPr>
        <w:pStyle w:val="Default"/>
        <w:numPr>
          <w:ilvl w:val="0"/>
          <w:numId w:val="5"/>
        </w:numPr>
      </w:pPr>
      <w:r w:rsidRPr="002C5427">
        <w:t>Исправляются, но не учитываются описки, неправильные написания, искажающие звуковой облик слова, например: «</w:t>
      </w:r>
      <w:proofErr w:type="spellStart"/>
      <w:r w:rsidRPr="002C5427">
        <w:t>рапотает</w:t>
      </w:r>
      <w:proofErr w:type="spellEnd"/>
      <w:r w:rsidRPr="002C5427">
        <w:t>» (</w:t>
      </w:r>
      <w:proofErr w:type="gramStart"/>
      <w:r w:rsidRPr="002C5427">
        <w:t>вместо</w:t>
      </w:r>
      <w:proofErr w:type="gramEnd"/>
      <w:r w:rsidRPr="002C5427">
        <w:t xml:space="preserve"> работает), «</w:t>
      </w:r>
      <w:proofErr w:type="spellStart"/>
      <w:r w:rsidRPr="002C5427">
        <w:t>дулпо</w:t>
      </w:r>
      <w:proofErr w:type="spellEnd"/>
      <w:r w:rsidRPr="002C5427">
        <w:t>» (вместо дупло), «</w:t>
      </w:r>
      <w:proofErr w:type="spellStart"/>
      <w:r w:rsidRPr="002C5427">
        <w:t>мемля</w:t>
      </w:r>
      <w:proofErr w:type="spellEnd"/>
      <w:r w:rsidRPr="002C5427">
        <w:t xml:space="preserve">» (вместо земля). </w:t>
      </w:r>
    </w:p>
    <w:p w:rsidR="00AA067A" w:rsidRPr="002C5427" w:rsidRDefault="00AA067A" w:rsidP="00B96668">
      <w:pPr>
        <w:pStyle w:val="Default"/>
        <w:numPr>
          <w:ilvl w:val="0"/>
          <w:numId w:val="5"/>
        </w:numPr>
        <w:jc w:val="both"/>
      </w:pPr>
      <w:r w:rsidRPr="002C5427">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2C5427">
        <w:t>негрубым</w:t>
      </w:r>
      <w:proofErr w:type="gramEnd"/>
      <w:r w:rsidRPr="002C5427">
        <w:t xml:space="preserve"> относятся ошибки: </w:t>
      </w:r>
    </w:p>
    <w:p w:rsidR="00AA067A" w:rsidRPr="002C5427" w:rsidRDefault="00AA067A" w:rsidP="00B96668">
      <w:pPr>
        <w:pStyle w:val="Default"/>
        <w:numPr>
          <w:ilvl w:val="0"/>
          <w:numId w:val="5"/>
        </w:numPr>
        <w:jc w:val="both"/>
      </w:pPr>
      <w:r w:rsidRPr="002C5427">
        <w:t xml:space="preserve">В исключениях из правил; </w:t>
      </w:r>
    </w:p>
    <w:p w:rsidR="00AA067A" w:rsidRPr="002C5427" w:rsidRDefault="00AA067A" w:rsidP="00B96668">
      <w:pPr>
        <w:pStyle w:val="Default"/>
        <w:numPr>
          <w:ilvl w:val="0"/>
          <w:numId w:val="5"/>
        </w:numPr>
        <w:jc w:val="both"/>
      </w:pPr>
      <w:r w:rsidRPr="002C5427">
        <w:t xml:space="preserve">В написании большой буквы в составных собственных наименованиях; </w:t>
      </w:r>
    </w:p>
    <w:p w:rsidR="00AA067A" w:rsidRPr="002C5427" w:rsidRDefault="00AA067A" w:rsidP="00B96668">
      <w:pPr>
        <w:pStyle w:val="Default"/>
        <w:numPr>
          <w:ilvl w:val="0"/>
          <w:numId w:val="5"/>
        </w:numPr>
        <w:jc w:val="both"/>
      </w:pPr>
      <w:r w:rsidRPr="002C5427">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rsidR="00AA067A" w:rsidRPr="002C5427" w:rsidRDefault="00AA067A" w:rsidP="00B96668">
      <w:pPr>
        <w:pStyle w:val="Default"/>
        <w:numPr>
          <w:ilvl w:val="0"/>
          <w:numId w:val="5"/>
        </w:numPr>
        <w:jc w:val="both"/>
      </w:pPr>
      <w:r w:rsidRPr="002C5427">
        <w:t xml:space="preserve">В случаях раздельного и слитного написания «не» с прилагательными и причастиями, выступающими в роли сказуемого; </w:t>
      </w:r>
    </w:p>
    <w:p w:rsidR="00AA067A" w:rsidRPr="002C5427" w:rsidRDefault="00AA067A" w:rsidP="00B96668">
      <w:pPr>
        <w:pStyle w:val="Default"/>
        <w:numPr>
          <w:ilvl w:val="0"/>
          <w:numId w:val="5"/>
        </w:numPr>
        <w:jc w:val="both"/>
      </w:pPr>
      <w:r w:rsidRPr="002C5427">
        <w:t xml:space="preserve">В написании </w:t>
      </w:r>
      <w:proofErr w:type="spellStart"/>
      <w:r w:rsidRPr="002C5427">
        <w:t>ы</w:t>
      </w:r>
      <w:proofErr w:type="spellEnd"/>
      <w:r w:rsidRPr="002C5427">
        <w:t xml:space="preserve"> и </w:t>
      </w:r>
      <w:proofErr w:type="spellStart"/>
      <w:proofErr w:type="gramStart"/>
      <w:r w:rsidRPr="002C5427">
        <w:t>и</w:t>
      </w:r>
      <w:proofErr w:type="spellEnd"/>
      <w:proofErr w:type="gramEnd"/>
      <w:r w:rsidRPr="002C5427">
        <w:t xml:space="preserve"> после приставок; </w:t>
      </w:r>
    </w:p>
    <w:p w:rsidR="00AA067A" w:rsidRPr="002C5427" w:rsidRDefault="00AA067A" w:rsidP="00B96668">
      <w:pPr>
        <w:pStyle w:val="Default"/>
        <w:numPr>
          <w:ilvl w:val="0"/>
          <w:numId w:val="5"/>
        </w:numPr>
        <w:jc w:val="both"/>
      </w:pPr>
      <w:proofErr w:type="gramStart"/>
      <w:r w:rsidRPr="002C5427">
        <w:t>В случаях трудного различия не и ни (Куда он только не обращался!</w:t>
      </w:r>
      <w:proofErr w:type="gramEnd"/>
      <w:r w:rsidRPr="002C5427">
        <w:t xml:space="preserve"> Куда он ни обращался, никто не мог дать ему ответ. Никто иной не …; не кто иной как; ничто иное не…; не что </w:t>
      </w:r>
      <w:proofErr w:type="gramStart"/>
      <w:r w:rsidRPr="002C5427">
        <w:t>иное</w:t>
      </w:r>
      <w:proofErr w:type="gramEnd"/>
      <w:r w:rsidRPr="002C5427">
        <w:t xml:space="preserve"> как и др.); </w:t>
      </w:r>
    </w:p>
    <w:p w:rsidR="00AA067A" w:rsidRPr="002C5427" w:rsidRDefault="00AA067A" w:rsidP="00B96668">
      <w:pPr>
        <w:pStyle w:val="Default"/>
        <w:numPr>
          <w:ilvl w:val="0"/>
          <w:numId w:val="5"/>
        </w:numPr>
        <w:jc w:val="both"/>
      </w:pPr>
      <w:r w:rsidRPr="002C5427">
        <w:t xml:space="preserve">В собственных именах нерусского происхождения; </w:t>
      </w:r>
    </w:p>
    <w:p w:rsidR="00AA067A" w:rsidRPr="002C5427" w:rsidRDefault="00AA067A" w:rsidP="00B96668">
      <w:pPr>
        <w:pStyle w:val="Default"/>
        <w:numPr>
          <w:ilvl w:val="0"/>
          <w:numId w:val="5"/>
        </w:numPr>
        <w:jc w:val="both"/>
      </w:pPr>
      <w:r w:rsidRPr="002C5427">
        <w:t xml:space="preserve">В случаях, когда вместо одного знака препинания поставлен другой; </w:t>
      </w:r>
    </w:p>
    <w:p w:rsidR="00AA067A" w:rsidRPr="002C5427" w:rsidRDefault="00AA067A" w:rsidP="00B96668">
      <w:pPr>
        <w:pStyle w:val="Default"/>
        <w:numPr>
          <w:ilvl w:val="0"/>
          <w:numId w:val="5"/>
        </w:numPr>
        <w:jc w:val="both"/>
      </w:pPr>
      <w:r w:rsidRPr="002C5427">
        <w:t xml:space="preserve">В пропуске одного из сочетающихся знаков препинания или в нарушении их последовательности. </w:t>
      </w:r>
    </w:p>
    <w:p w:rsidR="00AA067A" w:rsidRPr="002C5427" w:rsidRDefault="00AA067A" w:rsidP="00B96668">
      <w:pPr>
        <w:pStyle w:val="Default"/>
        <w:numPr>
          <w:ilvl w:val="0"/>
          <w:numId w:val="5"/>
        </w:numPr>
        <w:jc w:val="both"/>
      </w:pPr>
      <w:r w:rsidRPr="002C5427">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rsidR="00AA067A" w:rsidRPr="002C5427" w:rsidRDefault="00AA067A" w:rsidP="00B96668">
      <w:pPr>
        <w:pStyle w:val="Default"/>
        <w:numPr>
          <w:ilvl w:val="0"/>
          <w:numId w:val="5"/>
        </w:numPr>
        <w:jc w:val="both"/>
      </w:pPr>
      <w:proofErr w:type="gramStart"/>
      <w:r w:rsidRPr="002C5427">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roofErr w:type="gramEnd"/>
    </w:p>
    <w:p w:rsidR="00AA067A" w:rsidRPr="002C5427" w:rsidRDefault="00AA067A" w:rsidP="00B96668">
      <w:pPr>
        <w:pStyle w:val="Default"/>
        <w:numPr>
          <w:ilvl w:val="0"/>
          <w:numId w:val="5"/>
        </w:numPr>
        <w:jc w:val="both"/>
      </w:pPr>
      <w:proofErr w:type="gramStart"/>
      <w:r w:rsidRPr="002C5427">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roofErr w:type="gramEnd"/>
    </w:p>
    <w:p w:rsidR="00AA067A" w:rsidRPr="002C5427" w:rsidRDefault="00AA067A" w:rsidP="00B96668">
      <w:pPr>
        <w:pStyle w:val="Default"/>
        <w:numPr>
          <w:ilvl w:val="0"/>
          <w:numId w:val="5"/>
        </w:numPr>
        <w:jc w:val="both"/>
      </w:pPr>
      <w:r w:rsidRPr="002C5427">
        <w:t xml:space="preserve">Первые три однотипные ошибки считаются за одну ошибку, каждая следующая подобная ошибка учитывается как самостоятельная. </w:t>
      </w:r>
    </w:p>
    <w:p w:rsidR="00AA067A" w:rsidRPr="002C5427" w:rsidRDefault="00AA067A" w:rsidP="00B96668">
      <w:pPr>
        <w:pStyle w:val="Default"/>
        <w:numPr>
          <w:ilvl w:val="0"/>
          <w:numId w:val="5"/>
        </w:numPr>
        <w:jc w:val="both"/>
      </w:pPr>
      <w:r w:rsidRPr="002C5427">
        <w:t xml:space="preserve">Примечание. Если в одном непроверяемом слове допущены 2 и более ошибок, то все они считаются за одну ошибку. </w:t>
      </w:r>
    </w:p>
    <w:p w:rsidR="00AA067A" w:rsidRPr="002C5427" w:rsidRDefault="00AA067A" w:rsidP="00B96668">
      <w:pPr>
        <w:pStyle w:val="Default"/>
        <w:numPr>
          <w:ilvl w:val="0"/>
          <w:numId w:val="5"/>
        </w:numPr>
        <w:jc w:val="both"/>
      </w:pPr>
      <w:proofErr w:type="gramStart"/>
      <w:r w:rsidRPr="002C5427">
        <w:t>При наличии в контрольном диктанте более 5 поправок (исправление неверного написания на верное) оценка снижается на 1 балл.</w:t>
      </w:r>
      <w:proofErr w:type="gramEnd"/>
      <w:r w:rsidRPr="002C5427">
        <w:t xml:space="preserve"> Отличная оценка не выставляется при наличии 3-х и более исправлений. </w:t>
      </w:r>
    </w:p>
    <w:p w:rsidR="00AA067A" w:rsidRPr="002C5427" w:rsidRDefault="00AA067A" w:rsidP="00AA067A">
      <w:pPr>
        <w:pStyle w:val="Default"/>
        <w:ind w:left="720"/>
        <w:jc w:val="both"/>
      </w:pPr>
      <w:r w:rsidRPr="007D730B">
        <w:rPr>
          <w:b/>
        </w:rPr>
        <w:t>Диктант</w:t>
      </w:r>
      <w:r w:rsidRPr="002C5427">
        <w:t xml:space="preserve"> оценивается одной отметкой. </w:t>
      </w:r>
    </w:p>
    <w:p w:rsidR="00AA067A" w:rsidRPr="002C5427" w:rsidRDefault="00AA067A" w:rsidP="00B96668">
      <w:pPr>
        <w:pStyle w:val="Default"/>
        <w:numPr>
          <w:ilvl w:val="0"/>
          <w:numId w:val="5"/>
        </w:numPr>
        <w:jc w:val="both"/>
      </w:pPr>
      <w:r w:rsidRPr="002C5427">
        <w:rPr>
          <w:b/>
        </w:rPr>
        <w:lastRenderedPageBreak/>
        <w:t>Оценка «5»</w:t>
      </w:r>
      <w:r w:rsidRPr="002C5427">
        <w:t xml:space="preserve"> выставляется за безошибочную работу, а также при наличии в ней одной негрубой орфографической или одной негрубой пунктуационной ошибки. </w:t>
      </w:r>
    </w:p>
    <w:p w:rsidR="00AA067A" w:rsidRPr="002C5427" w:rsidRDefault="00AA067A" w:rsidP="00B96668">
      <w:pPr>
        <w:pStyle w:val="Default"/>
        <w:numPr>
          <w:ilvl w:val="0"/>
          <w:numId w:val="5"/>
        </w:numPr>
        <w:jc w:val="both"/>
      </w:pPr>
      <w:r w:rsidRPr="002C5427">
        <w:rPr>
          <w:b/>
        </w:rPr>
        <w:t>Оценка «4»</w:t>
      </w:r>
      <w:r w:rsidRPr="002C5427">
        <w:t xml:space="preserve"> выставляется при наличии в диктанте двух орфографических и двух пунктуационных ошибок, или 1 </w:t>
      </w:r>
      <w:proofErr w:type="gramStart"/>
      <w:r w:rsidRPr="002C5427">
        <w:t>орфографической</w:t>
      </w:r>
      <w:proofErr w:type="gramEnd"/>
      <w:r w:rsidRPr="002C5427">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rsidR="00AA067A" w:rsidRPr="002C5427" w:rsidRDefault="00AA067A" w:rsidP="00B96668">
      <w:pPr>
        <w:pStyle w:val="Default"/>
        <w:numPr>
          <w:ilvl w:val="0"/>
          <w:numId w:val="5"/>
        </w:numPr>
        <w:jc w:val="both"/>
      </w:pPr>
      <w:r w:rsidRPr="002C5427">
        <w:rPr>
          <w:b/>
        </w:rPr>
        <w:t>Оценка «3»</w:t>
      </w:r>
      <w:r w:rsidRPr="002C5427">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w:t>
      </w:r>
    </w:p>
    <w:p w:rsidR="00AA067A" w:rsidRPr="002C5427" w:rsidRDefault="00AA067A" w:rsidP="00B96668">
      <w:pPr>
        <w:pStyle w:val="Default"/>
        <w:numPr>
          <w:ilvl w:val="0"/>
          <w:numId w:val="5"/>
        </w:numPr>
        <w:jc w:val="both"/>
      </w:pPr>
      <w:r w:rsidRPr="002C5427">
        <w:rPr>
          <w:b/>
        </w:rPr>
        <w:t>Оценка «2»</w:t>
      </w:r>
      <w:r w:rsidRPr="002C5427">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AA067A" w:rsidRPr="002C5427" w:rsidRDefault="00AA067A" w:rsidP="00B96668">
      <w:pPr>
        <w:pStyle w:val="Default"/>
        <w:numPr>
          <w:ilvl w:val="0"/>
          <w:numId w:val="5"/>
        </w:numPr>
        <w:jc w:val="both"/>
      </w:pPr>
      <w:r w:rsidRPr="002C5427">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 </w:t>
      </w:r>
    </w:p>
    <w:p w:rsidR="00AA067A" w:rsidRPr="002C5427" w:rsidRDefault="00AA067A" w:rsidP="00B96668">
      <w:pPr>
        <w:pStyle w:val="Default"/>
        <w:numPr>
          <w:ilvl w:val="0"/>
          <w:numId w:val="5"/>
        </w:numPr>
        <w:jc w:val="both"/>
      </w:pPr>
      <w:r w:rsidRPr="002C5427">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 </w:t>
      </w:r>
    </w:p>
    <w:p w:rsidR="00AA067A" w:rsidRPr="002C5427" w:rsidRDefault="00AA067A" w:rsidP="00B96668">
      <w:pPr>
        <w:pStyle w:val="Default"/>
        <w:numPr>
          <w:ilvl w:val="0"/>
          <w:numId w:val="5"/>
        </w:numPr>
        <w:jc w:val="both"/>
      </w:pPr>
      <w:r w:rsidRPr="002C5427">
        <w:t xml:space="preserve">При оценке выполнения </w:t>
      </w:r>
      <w:r w:rsidRPr="00E64459">
        <w:rPr>
          <w:b/>
        </w:rPr>
        <w:t>дополнительных заданий</w:t>
      </w:r>
      <w:r w:rsidRPr="002C5427">
        <w:t xml:space="preserve"> рекомендуется руководствоваться следующим: </w:t>
      </w:r>
    </w:p>
    <w:p w:rsidR="00AA067A" w:rsidRPr="002C5427" w:rsidRDefault="00AA067A" w:rsidP="00B96668">
      <w:pPr>
        <w:pStyle w:val="Default"/>
        <w:numPr>
          <w:ilvl w:val="0"/>
          <w:numId w:val="5"/>
        </w:numPr>
        <w:jc w:val="both"/>
      </w:pPr>
      <w:r w:rsidRPr="002C5427">
        <w:rPr>
          <w:b/>
        </w:rPr>
        <w:t>Оценка «5»</w:t>
      </w:r>
      <w:r w:rsidRPr="002C5427">
        <w:t xml:space="preserve"> ставится, если ученик выполнил все задания верно. </w:t>
      </w:r>
    </w:p>
    <w:p w:rsidR="00AA067A" w:rsidRPr="002C5427" w:rsidRDefault="00AA067A" w:rsidP="00B96668">
      <w:pPr>
        <w:pStyle w:val="Default"/>
        <w:numPr>
          <w:ilvl w:val="0"/>
          <w:numId w:val="5"/>
        </w:numPr>
        <w:jc w:val="both"/>
      </w:pPr>
      <w:r w:rsidRPr="002C5427">
        <w:rPr>
          <w:b/>
        </w:rPr>
        <w:t>Оценка «4»</w:t>
      </w:r>
      <w:r w:rsidRPr="002C5427">
        <w:t xml:space="preserve"> ставится, если ученик выполнил правильно не менее ¾ задания. </w:t>
      </w:r>
    </w:p>
    <w:p w:rsidR="00AA067A" w:rsidRPr="002C5427" w:rsidRDefault="00AA067A" w:rsidP="00B96668">
      <w:pPr>
        <w:pStyle w:val="Default"/>
        <w:numPr>
          <w:ilvl w:val="0"/>
          <w:numId w:val="5"/>
        </w:numPr>
        <w:jc w:val="both"/>
      </w:pPr>
      <w:r w:rsidRPr="002C5427">
        <w:rPr>
          <w:b/>
        </w:rPr>
        <w:t>Оценка «3»</w:t>
      </w:r>
      <w:r w:rsidRPr="002C5427">
        <w:t xml:space="preserve"> ставится за работу, в которой правильно выполнено не менее половины заданий. </w:t>
      </w:r>
    </w:p>
    <w:p w:rsidR="00AA067A" w:rsidRPr="002C5427" w:rsidRDefault="00AA067A" w:rsidP="00B96668">
      <w:pPr>
        <w:pStyle w:val="Default"/>
        <w:numPr>
          <w:ilvl w:val="0"/>
          <w:numId w:val="5"/>
        </w:numPr>
        <w:jc w:val="both"/>
      </w:pPr>
      <w:r w:rsidRPr="002C5427">
        <w:rPr>
          <w:b/>
        </w:rPr>
        <w:t>Оценка «2»</w:t>
      </w:r>
      <w:r w:rsidRPr="002C5427">
        <w:t xml:space="preserve"> ставится за работу, в которой не выполнено более половины заданий. </w:t>
      </w:r>
    </w:p>
    <w:p w:rsidR="00AA067A" w:rsidRPr="002C5427" w:rsidRDefault="00AA067A" w:rsidP="00B96668">
      <w:pPr>
        <w:pStyle w:val="Default"/>
        <w:numPr>
          <w:ilvl w:val="0"/>
          <w:numId w:val="5"/>
        </w:numPr>
        <w:jc w:val="both"/>
      </w:pPr>
      <w:r w:rsidRPr="002C5427">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rsidR="00AA067A" w:rsidRPr="002C5427" w:rsidRDefault="00AA067A" w:rsidP="00B96668">
      <w:pPr>
        <w:pStyle w:val="Default"/>
        <w:numPr>
          <w:ilvl w:val="0"/>
          <w:numId w:val="5"/>
        </w:numPr>
        <w:jc w:val="both"/>
      </w:pPr>
      <w:r w:rsidRPr="002C5427">
        <w:t xml:space="preserve">При оценке </w:t>
      </w:r>
      <w:r w:rsidRPr="007D730B">
        <w:rPr>
          <w:b/>
        </w:rPr>
        <w:t>контрольного словарного диктанта</w:t>
      </w:r>
      <w:r w:rsidRPr="002C5427">
        <w:t xml:space="preserve"> рекомендуется руководствоваться следующим: </w:t>
      </w:r>
    </w:p>
    <w:p w:rsidR="00AA067A" w:rsidRPr="002C5427" w:rsidRDefault="00AA067A" w:rsidP="00B96668">
      <w:pPr>
        <w:pStyle w:val="Default"/>
        <w:numPr>
          <w:ilvl w:val="0"/>
          <w:numId w:val="5"/>
        </w:numPr>
        <w:jc w:val="both"/>
      </w:pPr>
      <w:r w:rsidRPr="002C5427">
        <w:rPr>
          <w:b/>
        </w:rPr>
        <w:t>Оценка «5»</w:t>
      </w:r>
      <w:r w:rsidRPr="002C5427">
        <w:t xml:space="preserve"> ставится за диктант, в котором нет ошибок. </w:t>
      </w:r>
    </w:p>
    <w:p w:rsidR="00AA067A" w:rsidRPr="002C5427" w:rsidRDefault="00AA067A" w:rsidP="00B96668">
      <w:pPr>
        <w:pStyle w:val="Default"/>
        <w:numPr>
          <w:ilvl w:val="0"/>
          <w:numId w:val="5"/>
        </w:numPr>
        <w:jc w:val="both"/>
      </w:pPr>
      <w:r w:rsidRPr="002C5427">
        <w:rPr>
          <w:b/>
        </w:rPr>
        <w:t>Оценка «4»</w:t>
      </w:r>
      <w:r w:rsidRPr="002C5427">
        <w:t xml:space="preserve"> ставится за диктант, в котором ученик допустил 1-2 ошибки. </w:t>
      </w:r>
    </w:p>
    <w:p w:rsidR="00AA067A" w:rsidRPr="002C5427" w:rsidRDefault="00AA067A" w:rsidP="00B96668">
      <w:pPr>
        <w:pStyle w:val="Default"/>
        <w:numPr>
          <w:ilvl w:val="0"/>
          <w:numId w:val="5"/>
        </w:numPr>
        <w:jc w:val="both"/>
      </w:pPr>
      <w:r w:rsidRPr="002C5427">
        <w:rPr>
          <w:b/>
        </w:rPr>
        <w:t>Оценка «3»</w:t>
      </w:r>
      <w:r w:rsidRPr="002C5427">
        <w:t xml:space="preserve"> ставится за диктант, в котором допущено 3-4 ошибки. </w:t>
      </w:r>
    </w:p>
    <w:p w:rsidR="00AA067A" w:rsidRPr="002C5427" w:rsidRDefault="00AA067A" w:rsidP="00B96668">
      <w:pPr>
        <w:pStyle w:val="Default"/>
        <w:numPr>
          <w:ilvl w:val="0"/>
          <w:numId w:val="5"/>
        </w:numPr>
        <w:jc w:val="both"/>
      </w:pPr>
      <w:r w:rsidRPr="002C5427">
        <w:rPr>
          <w:b/>
        </w:rPr>
        <w:t>Оценка «2»</w:t>
      </w:r>
      <w:r w:rsidRPr="002C5427">
        <w:t xml:space="preserve"> ставится за диктант, в котором допущено до 7 ошибок. </w:t>
      </w:r>
    </w:p>
    <w:p w:rsidR="00AA067A" w:rsidRPr="007D730B" w:rsidRDefault="00AA067A" w:rsidP="00B96668">
      <w:pPr>
        <w:pStyle w:val="Default"/>
        <w:numPr>
          <w:ilvl w:val="0"/>
          <w:numId w:val="5"/>
        </w:numPr>
        <w:jc w:val="both"/>
        <w:rPr>
          <w:b/>
        </w:rPr>
      </w:pPr>
      <w:r w:rsidRPr="007D730B">
        <w:rPr>
          <w:b/>
        </w:rPr>
        <w:t xml:space="preserve">Оценка сочинений и изложений </w:t>
      </w:r>
    </w:p>
    <w:p w:rsidR="00AA067A" w:rsidRPr="002C5427" w:rsidRDefault="00AA067A" w:rsidP="00AA067A">
      <w:pPr>
        <w:pStyle w:val="Default"/>
        <w:ind w:left="360"/>
        <w:jc w:val="both"/>
      </w:pPr>
      <w:r w:rsidRPr="002C5427">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rsidR="00AA067A" w:rsidRPr="002C5427" w:rsidRDefault="00AA067A" w:rsidP="00B96668">
      <w:pPr>
        <w:pStyle w:val="Default"/>
        <w:numPr>
          <w:ilvl w:val="0"/>
          <w:numId w:val="5"/>
        </w:numPr>
        <w:jc w:val="both"/>
      </w:pPr>
      <w:r w:rsidRPr="002C5427">
        <w:rPr>
          <w:b/>
          <w:bCs/>
        </w:rPr>
        <w:t xml:space="preserve">Сочинения и изложения </w:t>
      </w:r>
      <w:r w:rsidRPr="002C5427">
        <w:t xml:space="preserve">проводятся в соответствии с требованиями раздела программы «Развития навыков связной речи». </w:t>
      </w:r>
    </w:p>
    <w:p w:rsidR="00AA067A" w:rsidRPr="002C5427" w:rsidRDefault="00AA067A" w:rsidP="00B96668">
      <w:pPr>
        <w:pStyle w:val="Default"/>
        <w:numPr>
          <w:ilvl w:val="0"/>
          <w:numId w:val="5"/>
        </w:numPr>
        <w:jc w:val="both"/>
      </w:pPr>
      <w:r w:rsidRPr="002C5427">
        <w:t xml:space="preserve">Примерный объем текста для подробного изложения: в 5 классе – 100-150 слов, в 6 классе – 150-200 слов, в 7 классе – 200-2500, в 8 классе – 250-350, в 9 классе – 350-450 слов. </w:t>
      </w:r>
    </w:p>
    <w:p w:rsidR="00AA067A" w:rsidRPr="002C5427" w:rsidRDefault="00AA067A" w:rsidP="00B96668">
      <w:pPr>
        <w:pStyle w:val="Default"/>
        <w:numPr>
          <w:ilvl w:val="0"/>
          <w:numId w:val="5"/>
        </w:numPr>
        <w:jc w:val="both"/>
      </w:pPr>
      <w:r w:rsidRPr="002C5427">
        <w:lastRenderedPageBreak/>
        <w:t xml:space="preserve">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w:t>
      </w:r>
    </w:p>
    <w:p w:rsidR="00AA067A" w:rsidRPr="002C5427" w:rsidRDefault="00AA067A" w:rsidP="00B96668">
      <w:pPr>
        <w:pStyle w:val="Default"/>
        <w:numPr>
          <w:ilvl w:val="0"/>
          <w:numId w:val="5"/>
        </w:numPr>
        <w:jc w:val="both"/>
      </w:pPr>
      <w:r w:rsidRPr="002C5427">
        <w:t xml:space="preserve">Рекомендуется следующий примерный объем классных сочинений: в 5 классе – 0,5 – 1,0 страницы, в 6 классе – 1,0 – 1,5, в </w:t>
      </w:r>
      <w:r w:rsidRPr="00E64459">
        <w:rPr>
          <w:b/>
        </w:rPr>
        <w:t>7 классе – 1,5 – 2,0</w:t>
      </w:r>
      <w:r w:rsidRPr="002C5427">
        <w:t xml:space="preserve">, в 8 классе – 2,0 – 3,0, в 9 классе – 3,0 – 4,0. </w:t>
      </w:r>
    </w:p>
    <w:p w:rsidR="00AA067A" w:rsidRPr="002C5427" w:rsidRDefault="00AA067A" w:rsidP="00B96668">
      <w:pPr>
        <w:pStyle w:val="Default"/>
        <w:numPr>
          <w:ilvl w:val="0"/>
          <w:numId w:val="5"/>
        </w:numPr>
        <w:jc w:val="both"/>
      </w:pPr>
      <w:proofErr w:type="gramStart"/>
      <w:r w:rsidRPr="002C5427">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roofErr w:type="gramEnd"/>
    </w:p>
    <w:p w:rsidR="00AA067A" w:rsidRPr="002C5427" w:rsidRDefault="00AA067A" w:rsidP="00B96668">
      <w:pPr>
        <w:pStyle w:val="Default"/>
        <w:numPr>
          <w:ilvl w:val="0"/>
          <w:numId w:val="5"/>
        </w:numPr>
        <w:jc w:val="both"/>
      </w:pPr>
      <w:r w:rsidRPr="002C5427">
        <w:t xml:space="preserve">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 </w:t>
      </w:r>
    </w:p>
    <w:p w:rsidR="00AA067A" w:rsidRPr="002C5427" w:rsidRDefault="00AA067A" w:rsidP="00B96668">
      <w:pPr>
        <w:pStyle w:val="Default"/>
        <w:numPr>
          <w:ilvl w:val="0"/>
          <w:numId w:val="5"/>
        </w:numPr>
        <w:jc w:val="both"/>
      </w:pPr>
      <w:r w:rsidRPr="002C5427">
        <w:t>Любое сочинение и изложение оценивается двумя отметками</w:t>
      </w:r>
      <w:r w:rsidRPr="001F11B6">
        <w:t>: первая ставится за содержание и речевое оформление, вторая – за грамотность, т.е. за соблюдение</w:t>
      </w:r>
      <w:r w:rsidRPr="002C5427">
        <w:t xml:space="preserve">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rsidR="00AA067A" w:rsidRPr="002C5427" w:rsidRDefault="00AA067A" w:rsidP="00B96668">
      <w:pPr>
        <w:pStyle w:val="Default"/>
        <w:numPr>
          <w:ilvl w:val="0"/>
          <w:numId w:val="5"/>
        </w:numPr>
        <w:jc w:val="both"/>
      </w:pPr>
      <w:r w:rsidRPr="002C5427">
        <w:t xml:space="preserve">Содержание сочинения и изложения оценивается по следующим критериям: </w:t>
      </w:r>
    </w:p>
    <w:p w:rsidR="00AA067A" w:rsidRPr="002C5427" w:rsidRDefault="00AA067A" w:rsidP="00B96668">
      <w:pPr>
        <w:pStyle w:val="Default"/>
        <w:numPr>
          <w:ilvl w:val="0"/>
          <w:numId w:val="5"/>
        </w:numPr>
        <w:jc w:val="both"/>
      </w:pPr>
      <w:r w:rsidRPr="002C5427">
        <w:t xml:space="preserve">соответствие работы ученика теме и основной мысли; </w:t>
      </w:r>
    </w:p>
    <w:p w:rsidR="00AA067A" w:rsidRPr="002C5427" w:rsidRDefault="00AA067A" w:rsidP="00B96668">
      <w:pPr>
        <w:pStyle w:val="Default"/>
        <w:numPr>
          <w:ilvl w:val="0"/>
          <w:numId w:val="5"/>
        </w:numPr>
        <w:jc w:val="both"/>
      </w:pPr>
      <w:r w:rsidRPr="002C5427">
        <w:t xml:space="preserve">полнота раскрытия темы; </w:t>
      </w:r>
    </w:p>
    <w:p w:rsidR="00AA067A" w:rsidRPr="002C5427" w:rsidRDefault="00AA067A" w:rsidP="00B96668">
      <w:pPr>
        <w:pStyle w:val="Default"/>
        <w:numPr>
          <w:ilvl w:val="0"/>
          <w:numId w:val="5"/>
        </w:numPr>
        <w:jc w:val="both"/>
      </w:pPr>
      <w:r w:rsidRPr="002C5427">
        <w:t xml:space="preserve">правильность фактического материала; </w:t>
      </w:r>
    </w:p>
    <w:p w:rsidR="00AA067A" w:rsidRPr="002C5427" w:rsidRDefault="00AA067A" w:rsidP="00B96668">
      <w:pPr>
        <w:pStyle w:val="Default"/>
        <w:numPr>
          <w:ilvl w:val="0"/>
          <w:numId w:val="5"/>
        </w:numPr>
        <w:jc w:val="both"/>
      </w:pPr>
      <w:r w:rsidRPr="002C5427">
        <w:t xml:space="preserve">последовательность изложения. </w:t>
      </w:r>
    </w:p>
    <w:p w:rsidR="00AA067A" w:rsidRPr="002C5427" w:rsidRDefault="00AA067A" w:rsidP="00B96668">
      <w:pPr>
        <w:pStyle w:val="Default"/>
        <w:numPr>
          <w:ilvl w:val="0"/>
          <w:numId w:val="5"/>
        </w:numPr>
        <w:jc w:val="both"/>
      </w:pPr>
      <w:r w:rsidRPr="002C5427">
        <w:t xml:space="preserve">При оценке речевого оформления сочинений и изложений учитывается: </w:t>
      </w:r>
    </w:p>
    <w:p w:rsidR="00AA067A" w:rsidRPr="002C5427" w:rsidRDefault="00AA067A" w:rsidP="00B96668">
      <w:pPr>
        <w:pStyle w:val="Default"/>
        <w:numPr>
          <w:ilvl w:val="0"/>
          <w:numId w:val="5"/>
        </w:numPr>
        <w:jc w:val="both"/>
      </w:pPr>
      <w:r w:rsidRPr="002C5427">
        <w:t xml:space="preserve">Разнообразие словаря и грамматического строя речи; </w:t>
      </w:r>
    </w:p>
    <w:p w:rsidR="00AA067A" w:rsidRPr="002C5427" w:rsidRDefault="00AA067A" w:rsidP="00B96668">
      <w:pPr>
        <w:pStyle w:val="Default"/>
        <w:numPr>
          <w:ilvl w:val="0"/>
          <w:numId w:val="5"/>
        </w:numPr>
        <w:jc w:val="both"/>
      </w:pPr>
      <w:r w:rsidRPr="002C5427">
        <w:t xml:space="preserve">Стилевое единство и выразительность речи; </w:t>
      </w:r>
    </w:p>
    <w:p w:rsidR="00AA067A" w:rsidRPr="002C5427" w:rsidRDefault="00AA067A" w:rsidP="00B96668">
      <w:pPr>
        <w:pStyle w:val="Default"/>
        <w:numPr>
          <w:ilvl w:val="0"/>
          <w:numId w:val="5"/>
        </w:numPr>
        <w:jc w:val="both"/>
      </w:pPr>
      <w:r w:rsidRPr="002C5427">
        <w:t xml:space="preserve">Число речевых недочетов. </w:t>
      </w:r>
    </w:p>
    <w:p w:rsidR="00AA067A" w:rsidRPr="002C5427" w:rsidRDefault="00AA067A" w:rsidP="00B96668">
      <w:pPr>
        <w:pStyle w:val="Default"/>
        <w:numPr>
          <w:ilvl w:val="0"/>
          <w:numId w:val="5"/>
        </w:numPr>
        <w:jc w:val="both"/>
      </w:pPr>
      <w:r w:rsidRPr="002C5427">
        <w:t xml:space="preserve">Грамотность оценивается по числу допущенных учеником ошибок – орфографических, пунктуационных и грамматических.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3"/>
        <w:gridCol w:w="8640"/>
        <w:gridCol w:w="4207"/>
      </w:tblGrid>
      <w:tr w:rsidR="00AA067A" w:rsidRPr="002C5427" w:rsidTr="00944B92">
        <w:trPr>
          <w:trHeight w:val="126"/>
        </w:trPr>
        <w:tc>
          <w:tcPr>
            <w:tcW w:w="1533" w:type="dxa"/>
          </w:tcPr>
          <w:p w:rsidR="00AA067A" w:rsidRPr="002C5427" w:rsidRDefault="00AA067A" w:rsidP="00944B92">
            <w:pPr>
              <w:pStyle w:val="Default"/>
              <w:jc w:val="both"/>
              <w:rPr>
                <w:rFonts w:eastAsia="Times New Roman"/>
              </w:rPr>
            </w:pPr>
            <w:r w:rsidRPr="002C5427">
              <w:rPr>
                <w:rFonts w:eastAsia="Times New Roman"/>
              </w:rPr>
              <w:t xml:space="preserve">Оценка </w:t>
            </w:r>
          </w:p>
        </w:tc>
        <w:tc>
          <w:tcPr>
            <w:tcW w:w="12847" w:type="dxa"/>
            <w:gridSpan w:val="2"/>
          </w:tcPr>
          <w:p w:rsidR="00AA067A" w:rsidRPr="002C5427" w:rsidRDefault="00AA067A" w:rsidP="00944B92">
            <w:pPr>
              <w:pStyle w:val="Default"/>
              <w:jc w:val="both"/>
              <w:rPr>
                <w:rFonts w:eastAsia="Times New Roman"/>
              </w:rPr>
            </w:pPr>
            <w:r w:rsidRPr="002C5427">
              <w:rPr>
                <w:rFonts w:eastAsia="Times New Roman"/>
              </w:rPr>
              <w:t xml:space="preserve">Основные критерии оценки </w:t>
            </w:r>
          </w:p>
        </w:tc>
      </w:tr>
      <w:tr w:rsidR="00AA067A" w:rsidRPr="002C5427" w:rsidTr="00944B92">
        <w:trPr>
          <w:trHeight w:val="126"/>
        </w:trPr>
        <w:tc>
          <w:tcPr>
            <w:tcW w:w="1533" w:type="dxa"/>
          </w:tcPr>
          <w:p w:rsidR="00AA067A" w:rsidRPr="002C5427" w:rsidRDefault="00AA067A" w:rsidP="00944B92">
            <w:pPr>
              <w:pStyle w:val="Default"/>
              <w:jc w:val="both"/>
              <w:rPr>
                <w:rFonts w:eastAsia="Times New Roman"/>
                <w:lang w:val="en-US"/>
              </w:rPr>
            </w:pPr>
          </w:p>
        </w:tc>
        <w:tc>
          <w:tcPr>
            <w:tcW w:w="8640" w:type="dxa"/>
          </w:tcPr>
          <w:p w:rsidR="00AA067A" w:rsidRPr="002C5427" w:rsidRDefault="00AA067A" w:rsidP="00944B92">
            <w:pPr>
              <w:pStyle w:val="Default"/>
              <w:jc w:val="both"/>
              <w:rPr>
                <w:rFonts w:eastAsia="Times New Roman"/>
              </w:rPr>
            </w:pPr>
            <w:r w:rsidRPr="002C5427">
              <w:rPr>
                <w:rFonts w:eastAsia="Times New Roman"/>
              </w:rPr>
              <w:t>Содержание и речь</w:t>
            </w:r>
          </w:p>
        </w:tc>
        <w:tc>
          <w:tcPr>
            <w:tcW w:w="4207" w:type="dxa"/>
          </w:tcPr>
          <w:p w:rsidR="00AA067A" w:rsidRPr="002C5427" w:rsidRDefault="00AA067A" w:rsidP="00944B92">
            <w:pPr>
              <w:pStyle w:val="Default"/>
              <w:jc w:val="both"/>
              <w:rPr>
                <w:rFonts w:eastAsia="Times New Roman"/>
              </w:rPr>
            </w:pPr>
            <w:r w:rsidRPr="002C5427">
              <w:rPr>
                <w:rFonts w:eastAsia="Times New Roman"/>
              </w:rPr>
              <w:t xml:space="preserve">Грамотность </w:t>
            </w:r>
          </w:p>
        </w:tc>
      </w:tr>
      <w:tr w:rsidR="00AA067A" w:rsidRPr="002C5427" w:rsidTr="00944B92">
        <w:trPr>
          <w:trHeight w:val="126"/>
        </w:trPr>
        <w:tc>
          <w:tcPr>
            <w:tcW w:w="1533" w:type="dxa"/>
          </w:tcPr>
          <w:p w:rsidR="00AA067A" w:rsidRPr="002C5427" w:rsidRDefault="00AA067A" w:rsidP="00944B92">
            <w:pPr>
              <w:pStyle w:val="Default"/>
              <w:jc w:val="both"/>
              <w:rPr>
                <w:rFonts w:eastAsia="Times New Roman"/>
              </w:rPr>
            </w:pPr>
            <w:r w:rsidRPr="002C5427">
              <w:rPr>
                <w:rFonts w:eastAsia="Times New Roman"/>
              </w:rPr>
              <w:t>5</w:t>
            </w:r>
          </w:p>
        </w:tc>
        <w:tc>
          <w:tcPr>
            <w:tcW w:w="8640" w:type="dxa"/>
          </w:tcPr>
          <w:p w:rsidR="00AA067A" w:rsidRPr="002C5427" w:rsidRDefault="00AA067A" w:rsidP="00944B92">
            <w:pPr>
              <w:pStyle w:val="Default"/>
              <w:jc w:val="both"/>
              <w:rPr>
                <w:rFonts w:eastAsia="Times New Roman"/>
              </w:rPr>
            </w:pPr>
            <w:r w:rsidRPr="002C5427">
              <w:rPr>
                <w:rFonts w:eastAsia="Times New Roman"/>
              </w:rPr>
              <w:t xml:space="preserve">1.Содержание работы полностью соответствует теме </w:t>
            </w:r>
          </w:p>
          <w:p w:rsidR="00AA067A" w:rsidRPr="002C5427" w:rsidRDefault="00AA067A" w:rsidP="00944B92">
            <w:pPr>
              <w:pStyle w:val="Default"/>
              <w:jc w:val="both"/>
              <w:rPr>
                <w:rFonts w:eastAsia="Times New Roman"/>
              </w:rPr>
            </w:pPr>
            <w:r w:rsidRPr="002C5427">
              <w:rPr>
                <w:rFonts w:eastAsia="Times New Roman"/>
              </w:rPr>
              <w:t>2. Фактические ошибки отсутствуют.</w:t>
            </w:r>
          </w:p>
          <w:p w:rsidR="00AA067A" w:rsidRPr="002C5427" w:rsidRDefault="00AA067A" w:rsidP="00944B92">
            <w:pPr>
              <w:pStyle w:val="Default"/>
              <w:jc w:val="both"/>
              <w:rPr>
                <w:rFonts w:eastAsia="Times New Roman"/>
              </w:rPr>
            </w:pPr>
            <w:r w:rsidRPr="002C5427">
              <w:rPr>
                <w:rFonts w:eastAsia="Times New Roman"/>
              </w:rPr>
              <w:t>3Содержание излагается последовательно</w:t>
            </w:r>
          </w:p>
          <w:p w:rsidR="00AA067A" w:rsidRPr="002C5427" w:rsidRDefault="00AA067A" w:rsidP="00944B92">
            <w:pPr>
              <w:pStyle w:val="Default"/>
              <w:jc w:val="both"/>
              <w:rPr>
                <w:rFonts w:eastAsia="Times New Roman"/>
              </w:rPr>
            </w:pPr>
            <w:r w:rsidRPr="002C5427">
              <w:rPr>
                <w:rFonts w:eastAsia="Times New Roman"/>
              </w:rPr>
              <w:t>4. Работа отличается богатством словаря, разнообразием используемых синтаксических конструкций, точностью словоупотребления.</w:t>
            </w:r>
          </w:p>
          <w:p w:rsidR="00AA067A" w:rsidRPr="002C5427" w:rsidRDefault="00AA067A" w:rsidP="00944B92">
            <w:pPr>
              <w:pStyle w:val="Default"/>
              <w:jc w:val="both"/>
              <w:rPr>
                <w:rFonts w:eastAsia="Times New Roman"/>
              </w:rPr>
            </w:pPr>
            <w:r w:rsidRPr="002C5427">
              <w:rPr>
                <w:rFonts w:eastAsia="Times New Roman"/>
              </w:rPr>
              <w:t>5. Достигнута стилевое единство и выразительность текста</w:t>
            </w:r>
          </w:p>
          <w:p w:rsidR="00AA067A" w:rsidRPr="002C5427" w:rsidRDefault="00AA067A" w:rsidP="00944B92">
            <w:pPr>
              <w:pStyle w:val="Default"/>
              <w:jc w:val="both"/>
              <w:rPr>
                <w:rFonts w:eastAsia="Times New Roman"/>
              </w:rPr>
            </w:pPr>
            <w:r w:rsidRPr="002C5427">
              <w:rPr>
                <w:rFonts w:eastAsia="Times New Roman"/>
              </w:rPr>
              <w:t xml:space="preserve">       В целом в работе допускается один недочет в содержании и 1-2 </w:t>
            </w:r>
            <w:proofErr w:type="gramStart"/>
            <w:r w:rsidRPr="002C5427">
              <w:rPr>
                <w:rFonts w:eastAsia="Times New Roman"/>
              </w:rPr>
              <w:t>речевых</w:t>
            </w:r>
            <w:proofErr w:type="gramEnd"/>
            <w:r w:rsidRPr="002C5427">
              <w:rPr>
                <w:rFonts w:eastAsia="Times New Roman"/>
              </w:rPr>
              <w:t xml:space="preserve"> недочета</w:t>
            </w:r>
          </w:p>
        </w:tc>
        <w:tc>
          <w:tcPr>
            <w:tcW w:w="4207" w:type="dxa"/>
          </w:tcPr>
          <w:p w:rsidR="00AA067A" w:rsidRPr="002C5427" w:rsidRDefault="00AA067A" w:rsidP="00944B92">
            <w:pPr>
              <w:pStyle w:val="Default"/>
              <w:jc w:val="both"/>
              <w:rPr>
                <w:rFonts w:eastAsia="Times New Roman"/>
              </w:rPr>
            </w:pPr>
            <w:r w:rsidRPr="002C5427">
              <w:rPr>
                <w:rFonts w:eastAsia="Times New Roman"/>
              </w:rPr>
              <w:t xml:space="preserve">Допускается: 1 </w:t>
            </w:r>
            <w:proofErr w:type="spellStart"/>
            <w:r w:rsidRPr="002C5427">
              <w:rPr>
                <w:rFonts w:eastAsia="Times New Roman"/>
              </w:rPr>
              <w:t>орф</w:t>
            </w:r>
            <w:proofErr w:type="spellEnd"/>
            <w:r w:rsidRPr="002C5427">
              <w:rPr>
                <w:rFonts w:eastAsia="Times New Roman"/>
              </w:rPr>
              <w:t xml:space="preserve">., или 1 </w:t>
            </w:r>
            <w:proofErr w:type="spellStart"/>
            <w:r w:rsidRPr="002C5427">
              <w:rPr>
                <w:rFonts w:eastAsia="Times New Roman"/>
              </w:rPr>
              <w:t>пунк</w:t>
            </w:r>
            <w:proofErr w:type="spellEnd"/>
            <w:r w:rsidRPr="002C5427">
              <w:rPr>
                <w:rFonts w:eastAsia="Times New Roman"/>
              </w:rPr>
              <w:t>., или 1 грам. ошибка</w:t>
            </w:r>
          </w:p>
        </w:tc>
      </w:tr>
      <w:tr w:rsidR="00AA067A" w:rsidRPr="002C5427" w:rsidTr="00944B92">
        <w:trPr>
          <w:trHeight w:val="126"/>
        </w:trPr>
        <w:tc>
          <w:tcPr>
            <w:tcW w:w="1533" w:type="dxa"/>
          </w:tcPr>
          <w:p w:rsidR="00AA067A" w:rsidRPr="002C5427" w:rsidRDefault="00AA067A" w:rsidP="00944B92">
            <w:pPr>
              <w:pStyle w:val="Default"/>
              <w:jc w:val="both"/>
              <w:rPr>
                <w:rFonts w:eastAsia="Times New Roman"/>
              </w:rPr>
            </w:pPr>
            <w:r w:rsidRPr="002C5427">
              <w:rPr>
                <w:rFonts w:eastAsia="Times New Roman"/>
              </w:rPr>
              <w:t>4</w:t>
            </w:r>
          </w:p>
        </w:tc>
        <w:tc>
          <w:tcPr>
            <w:tcW w:w="8640" w:type="dxa"/>
          </w:tcPr>
          <w:p w:rsidR="00AA067A" w:rsidRPr="002C5427" w:rsidRDefault="00AA067A" w:rsidP="00944B92">
            <w:pPr>
              <w:pStyle w:val="Default"/>
              <w:jc w:val="both"/>
              <w:rPr>
                <w:rFonts w:eastAsia="Times New Roman"/>
              </w:rPr>
            </w:pPr>
            <w:r w:rsidRPr="002C5427">
              <w:rPr>
                <w:rFonts w:eastAsia="Times New Roman"/>
              </w:rPr>
              <w:t>1.Содержание работы в основном соответствует теме (имеются незначительные отклонения от темы)</w:t>
            </w:r>
          </w:p>
          <w:p w:rsidR="00AA067A" w:rsidRPr="002C5427" w:rsidRDefault="00AA067A" w:rsidP="00944B92">
            <w:pPr>
              <w:pStyle w:val="Default"/>
              <w:jc w:val="both"/>
              <w:rPr>
                <w:rFonts w:eastAsia="Times New Roman"/>
              </w:rPr>
            </w:pPr>
            <w:r w:rsidRPr="002C5427">
              <w:rPr>
                <w:rFonts w:eastAsia="Times New Roman"/>
              </w:rPr>
              <w:t>2. Содержание в основном достоверно, но имеются единичные фактические неточности</w:t>
            </w:r>
          </w:p>
          <w:p w:rsidR="00AA067A" w:rsidRPr="002C5427" w:rsidRDefault="00AA067A" w:rsidP="00944B92">
            <w:pPr>
              <w:pStyle w:val="Default"/>
              <w:jc w:val="both"/>
              <w:rPr>
                <w:rFonts w:eastAsia="Times New Roman"/>
              </w:rPr>
            </w:pPr>
            <w:r w:rsidRPr="002C5427">
              <w:rPr>
                <w:rFonts w:eastAsia="Times New Roman"/>
              </w:rPr>
              <w:t>3. Имеются незначительные нарушения последовательности в изложении мыслей</w:t>
            </w:r>
          </w:p>
          <w:p w:rsidR="00AA067A" w:rsidRPr="002C5427" w:rsidRDefault="00AA067A" w:rsidP="00944B92">
            <w:pPr>
              <w:pStyle w:val="Default"/>
              <w:jc w:val="both"/>
              <w:rPr>
                <w:rFonts w:eastAsia="Times New Roman"/>
              </w:rPr>
            </w:pPr>
            <w:r w:rsidRPr="002C5427">
              <w:rPr>
                <w:rFonts w:eastAsia="Times New Roman"/>
              </w:rPr>
              <w:lastRenderedPageBreak/>
              <w:t>4. Лексический и грамматический строй речи достаточно разнообразен</w:t>
            </w:r>
          </w:p>
          <w:p w:rsidR="00AA067A" w:rsidRPr="002C5427" w:rsidRDefault="00AA067A" w:rsidP="00944B92">
            <w:pPr>
              <w:pStyle w:val="Default"/>
              <w:jc w:val="both"/>
              <w:rPr>
                <w:rFonts w:eastAsia="Times New Roman"/>
              </w:rPr>
            </w:pPr>
            <w:r w:rsidRPr="002C5427">
              <w:rPr>
                <w:rFonts w:eastAsia="Times New Roman"/>
              </w:rPr>
              <w:t>5. Стиль работы отличается единством и достаточной выразительностью</w:t>
            </w:r>
          </w:p>
          <w:p w:rsidR="00AA067A" w:rsidRPr="002C5427" w:rsidRDefault="00AA067A" w:rsidP="00944B92">
            <w:pPr>
              <w:pStyle w:val="Default"/>
              <w:jc w:val="both"/>
              <w:rPr>
                <w:rFonts w:eastAsia="Times New Roman"/>
              </w:rPr>
            </w:pPr>
            <w:r w:rsidRPr="002C5427">
              <w:rPr>
                <w:rFonts w:eastAsia="Times New Roman"/>
              </w:rPr>
              <w:t xml:space="preserve">      В целом в работе допускается не более 2х недочетов в содержании и  не более 3-4 речевых недочета</w:t>
            </w:r>
          </w:p>
        </w:tc>
        <w:tc>
          <w:tcPr>
            <w:tcW w:w="4207" w:type="dxa"/>
          </w:tcPr>
          <w:p w:rsidR="00AA067A" w:rsidRPr="002C5427" w:rsidRDefault="00AA067A" w:rsidP="00944B92">
            <w:pPr>
              <w:pStyle w:val="Default"/>
              <w:jc w:val="both"/>
              <w:rPr>
                <w:rFonts w:eastAsia="Times New Roman"/>
              </w:rPr>
            </w:pPr>
            <w:r w:rsidRPr="002C5427">
              <w:rPr>
                <w:rFonts w:eastAsia="Times New Roman"/>
              </w:rPr>
              <w:lastRenderedPageBreak/>
              <w:t xml:space="preserve">Допускаются: 2 </w:t>
            </w:r>
            <w:proofErr w:type="spellStart"/>
            <w:r w:rsidRPr="002C5427">
              <w:rPr>
                <w:rFonts w:eastAsia="Times New Roman"/>
              </w:rPr>
              <w:t>орф</w:t>
            </w:r>
            <w:proofErr w:type="spellEnd"/>
            <w:r w:rsidRPr="002C5427">
              <w:rPr>
                <w:rFonts w:eastAsia="Times New Roman"/>
              </w:rPr>
              <w:t xml:space="preserve">. и 2 </w:t>
            </w:r>
            <w:proofErr w:type="spellStart"/>
            <w:r w:rsidRPr="002C5427">
              <w:rPr>
                <w:rFonts w:eastAsia="Times New Roman"/>
              </w:rPr>
              <w:t>пунк</w:t>
            </w:r>
            <w:proofErr w:type="spellEnd"/>
            <w:r w:rsidRPr="002C5427">
              <w:rPr>
                <w:rFonts w:eastAsia="Times New Roman"/>
              </w:rPr>
              <w:t xml:space="preserve">., или 1 </w:t>
            </w:r>
            <w:proofErr w:type="spellStart"/>
            <w:r w:rsidRPr="002C5427">
              <w:rPr>
                <w:rFonts w:eastAsia="Times New Roman"/>
              </w:rPr>
              <w:t>орф</w:t>
            </w:r>
            <w:proofErr w:type="spellEnd"/>
            <w:r w:rsidRPr="002C5427">
              <w:rPr>
                <w:rFonts w:eastAsia="Times New Roman"/>
              </w:rPr>
              <w:t xml:space="preserve">. и 3 </w:t>
            </w:r>
            <w:proofErr w:type="spellStart"/>
            <w:r w:rsidRPr="002C5427">
              <w:rPr>
                <w:rFonts w:eastAsia="Times New Roman"/>
              </w:rPr>
              <w:t>пунк</w:t>
            </w:r>
            <w:proofErr w:type="spellEnd"/>
            <w:r w:rsidRPr="002C5427">
              <w:rPr>
                <w:rFonts w:eastAsia="Times New Roman"/>
              </w:rPr>
              <w:t>., или 4 пункт</w:t>
            </w:r>
            <w:proofErr w:type="gramStart"/>
            <w:r w:rsidRPr="002C5427">
              <w:rPr>
                <w:rFonts w:eastAsia="Times New Roman"/>
              </w:rPr>
              <w:t>.</w:t>
            </w:r>
            <w:proofErr w:type="gramEnd"/>
            <w:r w:rsidRPr="002C5427">
              <w:rPr>
                <w:rFonts w:eastAsia="Times New Roman"/>
              </w:rPr>
              <w:t xml:space="preserve"> </w:t>
            </w:r>
            <w:proofErr w:type="gramStart"/>
            <w:r w:rsidRPr="002C5427">
              <w:rPr>
                <w:rFonts w:eastAsia="Times New Roman"/>
              </w:rPr>
              <w:t>о</w:t>
            </w:r>
            <w:proofErr w:type="gramEnd"/>
            <w:r w:rsidRPr="002C5427">
              <w:rPr>
                <w:rFonts w:eastAsia="Times New Roman"/>
              </w:rPr>
              <w:t xml:space="preserve">шибки при отсутствии </w:t>
            </w:r>
            <w:proofErr w:type="spellStart"/>
            <w:r w:rsidRPr="002C5427">
              <w:rPr>
                <w:rFonts w:eastAsia="Times New Roman"/>
              </w:rPr>
              <w:t>орф</w:t>
            </w:r>
            <w:proofErr w:type="spellEnd"/>
            <w:r w:rsidRPr="002C5427">
              <w:rPr>
                <w:rFonts w:eastAsia="Times New Roman"/>
              </w:rPr>
              <w:t>. ошибок, а также 2 грам. ошибки</w:t>
            </w:r>
          </w:p>
        </w:tc>
      </w:tr>
      <w:tr w:rsidR="00AA067A" w:rsidRPr="002C5427" w:rsidTr="00944B92">
        <w:trPr>
          <w:trHeight w:val="126"/>
        </w:trPr>
        <w:tc>
          <w:tcPr>
            <w:tcW w:w="1533" w:type="dxa"/>
          </w:tcPr>
          <w:p w:rsidR="00AA067A" w:rsidRPr="002C5427" w:rsidRDefault="00AA067A" w:rsidP="00944B92">
            <w:pPr>
              <w:pStyle w:val="Default"/>
              <w:jc w:val="both"/>
              <w:rPr>
                <w:rFonts w:eastAsia="Times New Roman"/>
              </w:rPr>
            </w:pPr>
            <w:r w:rsidRPr="002C5427">
              <w:rPr>
                <w:rFonts w:eastAsia="Times New Roman"/>
              </w:rPr>
              <w:lastRenderedPageBreak/>
              <w:t>3</w:t>
            </w:r>
          </w:p>
        </w:tc>
        <w:tc>
          <w:tcPr>
            <w:tcW w:w="8640" w:type="dxa"/>
          </w:tcPr>
          <w:p w:rsidR="00AA067A" w:rsidRPr="002C5427" w:rsidRDefault="00AA067A" w:rsidP="00944B92">
            <w:pPr>
              <w:pStyle w:val="Default"/>
              <w:jc w:val="both"/>
              <w:rPr>
                <w:rFonts w:eastAsia="Times New Roman"/>
              </w:rPr>
            </w:pPr>
            <w:r w:rsidRPr="002C5427">
              <w:rPr>
                <w:rFonts w:eastAsia="Times New Roman"/>
              </w:rPr>
              <w:t xml:space="preserve">1.В работе допущены существенные отклонения от темы </w:t>
            </w:r>
          </w:p>
          <w:p w:rsidR="00AA067A" w:rsidRPr="002C5427" w:rsidRDefault="00AA067A" w:rsidP="00944B92">
            <w:pPr>
              <w:pStyle w:val="Default"/>
              <w:jc w:val="both"/>
              <w:rPr>
                <w:rFonts w:eastAsia="Times New Roman"/>
              </w:rPr>
            </w:pPr>
            <w:r w:rsidRPr="002C5427">
              <w:rPr>
                <w:rFonts w:eastAsia="Times New Roman"/>
              </w:rPr>
              <w:t>2.Работа достоверна в главном, но в ней имеются отдельные фактические неточности.</w:t>
            </w:r>
          </w:p>
          <w:p w:rsidR="00AA067A" w:rsidRPr="002C5427" w:rsidRDefault="00AA067A" w:rsidP="00944B92">
            <w:pPr>
              <w:pStyle w:val="Default"/>
              <w:jc w:val="both"/>
              <w:rPr>
                <w:rFonts w:eastAsia="Times New Roman"/>
              </w:rPr>
            </w:pPr>
            <w:r w:rsidRPr="002C5427">
              <w:rPr>
                <w:rFonts w:eastAsia="Times New Roman"/>
              </w:rPr>
              <w:t>3.Допущены отдельные нарушения последовательности изложения.</w:t>
            </w:r>
          </w:p>
          <w:p w:rsidR="00AA067A" w:rsidRPr="002C5427" w:rsidRDefault="00AA067A" w:rsidP="00944B92">
            <w:pPr>
              <w:pStyle w:val="Default"/>
              <w:jc w:val="both"/>
              <w:rPr>
                <w:rFonts w:eastAsia="Times New Roman"/>
              </w:rPr>
            </w:pPr>
            <w:r w:rsidRPr="002C5427">
              <w:rPr>
                <w:rFonts w:eastAsia="Times New Roman"/>
              </w:rPr>
              <w:t xml:space="preserve">4.Беден словарь и однообразный употребляемые синтаксические конструкции, встречается </w:t>
            </w:r>
            <w:proofErr w:type="gramStart"/>
            <w:r w:rsidRPr="002C5427">
              <w:rPr>
                <w:rFonts w:eastAsia="Times New Roman"/>
              </w:rPr>
              <w:t>неправильное</w:t>
            </w:r>
            <w:proofErr w:type="gramEnd"/>
            <w:r w:rsidRPr="002C5427">
              <w:rPr>
                <w:rFonts w:eastAsia="Times New Roman"/>
              </w:rPr>
              <w:t xml:space="preserve"> </w:t>
            </w:r>
            <w:proofErr w:type="spellStart"/>
            <w:r w:rsidRPr="002C5427">
              <w:rPr>
                <w:rFonts w:eastAsia="Times New Roman"/>
              </w:rPr>
              <w:t>словооупотребление</w:t>
            </w:r>
            <w:proofErr w:type="spellEnd"/>
            <w:r w:rsidRPr="002C5427">
              <w:rPr>
                <w:rFonts w:eastAsia="Times New Roman"/>
              </w:rPr>
              <w:t>.</w:t>
            </w:r>
          </w:p>
          <w:p w:rsidR="00AA067A" w:rsidRPr="002C5427" w:rsidRDefault="00AA067A" w:rsidP="00944B92">
            <w:pPr>
              <w:pStyle w:val="Default"/>
              <w:jc w:val="both"/>
              <w:rPr>
                <w:rFonts w:eastAsia="Times New Roman"/>
              </w:rPr>
            </w:pPr>
            <w:r w:rsidRPr="002C5427">
              <w:rPr>
                <w:rFonts w:eastAsia="Times New Roman"/>
              </w:rPr>
              <w:t>5. Стиль работы не отличается единством, речь недостаточно выразительна.</w:t>
            </w:r>
          </w:p>
          <w:p w:rsidR="00AA067A" w:rsidRPr="002C5427" w:rsidRDefault="00AA067A" w:rsidP="00944B92">
            <w:pPr>
              <w:pStyle w:val="Default"/>
              <w:jc w:val="both"/>
              <w:rPr>
                <w:rFonts w:eastAsia="Times New Roman"/>
              </w:rPr>
            </w:pPr>
            <w:r w:rsidRPr="002C5427">
              <w:rPr>
                <w:rFonts w:eastAsia="Times New Roman"/>
              </w:rPr>
              <w:t xml:space="preserve">      В целом в работе допускается не более 4х недочетов в содержании и  не более 5 речевых недочета</w:t>
            </w:r>
          </w:p>
        </w:tc>
        <w:tc>
          <w:tcPr>
            <w:tcW w:w="4207" w:type="dxa"/>
          </w:tcPr>
          <w:p w:rsidR="00AA067A" w:rsidRPr="002C5427" w:rsidRDefault="00AA067A" w:rsidP="00944B92">
            <w:pPr>
              <w:pStyle w:val="Default"/>
              <w:jc w:val="both"/>
              <w:rPr>
                <w:rFonts w:eastAsia="Times New Roman"/>
              </w:rPr>
            </w:pPr>
            <w:r w:rsidRPr="002C5427">
              <w:rPr>
                <w:rFonts w:eastAsia="Times New Roman"/>
              </w:rPr>
              <w:t xml:space="preserve">Допускаются: 4 </w:t>
            </w:r>
            <w:proofErr w:type="spellStart"/>
            <w:r w:rsidRPr="002C5427">
              <w:rPr>
                <w:rFonts w:eastAsia="Times New Roman"/>
              </w:rPr>
              <w:t>орф</w:t>
            </w:r>
            <w:proofErr w:type="spellEnd"/>
            <w:r w:rsidRPr="002C5427">
              <w:rPr>
                <w:rFonts w:eastAsia="Times New Roman"/>
              </w:rPr>
              <w:t xml:space="preserve">. и 4 </w:t>
            </w:r>
            <w:proofErr w:type="spellStart"/>
            <w:r w:rsidRPr="002C5427">
              <w:rPr>
                <w:rFonts w:eastAsia="Times New Roman"/>
              </w:rPr>
              <w:t>пунк</w:t>
            </w:r>
            <w:proofErr w:type="spellEnd"/>
            <w:r w:rsidRPr="002C5427">
              <w:rPr>
                <w:rFonts w:eastAsia="Times New Roman"/>
              </w:rPr>
              <w:t xml:space="preserve">., или 3 </w:t>
            </w:r>
            <w:proofErr w:type="spellStart"/>
            <w:r w:rsidRPr="002C5427">
              <w:rPr>
                <w:rFonts w:eastAsia="Times New Roman"/>
              </w:rPr>
              <w:t>орф</w:t>
            </w:r>
            <w:proofErr w:type="spellEnd"/>
            <w:r w:rsidRPr="002C5427">
              <w:rPr>
                <w:rFonts w:eastAsia="Times New Roman"/>
              </w:rPr>
              <w:t xml:space="preserve">. и 5 </w:t>
            </w:r>
            <w:proofErr w:type="spellStart"/>
            <w:r w:rsidRPr="002C5427">
              <w:rPr>
                <w:rFonts w:eastAsia="Times New Roman"/>
              </w:rPr>
              <w:t>пунк</w:t>
            </w:r>
            <w:proofErr w:type="spellEnd"/>
            <w:r w:rsidRPr="002C5427">
              <w:rPr>
                <w:rFonts w:eastAsia="Times New Roman"/>
              </w:rPr>
              <w:t>., или 7 пункт</w:t>
            </w:r>
            <w:proofErr w:type="gramStart"/>
            <w:r w:rsidRPr="002C5427">
              <w:rPr>
                <w:rFonts w:eastAsia="Times New Roman"/>
              </w:rPr>
              <w:t>.</w:t>
            </w:r>
            <w:proofErr w:type="gramEnd"/>
            <w:r w:rsidRPr="002C5427">
              <w:rPr>
                <w:rFonts w:eastAsia="Times New Roman"/>
              </w:rPr>
              <w:t xml:space="preserve">  </w:t>
            </w:r>
            <w:proofErr w:type="gramStart"/>
            <w:r w:rsidRPr="002C5427">
              <w:rPr>
                <w:rFonts w:eastAsia="Times New Roman"/>
              </w:rPr>
              <w:t>п</w:t>
            </w:r>
            <w:proofErr w:type="gramEnd"/>
            <w:r w:rsidRPr="002C5427">
              <w:rPr>
                <w:rFonts w:eastAsia="Times New Roman"/>
              </w:rPr>
              <w:t xml:space="preserve">ри отсутствии </w:t>
            </w:r>
            <w:proofErr w:type="spellStart"/>
            <w:r w:rsidRPr="002C5427">
              <w:rPr>
                <w:rFonts w:eastAsia="Times New Roman"/>
              </w:rPr>
              <w:t>орф</w:t>
            </w:r>
            <w:proofErr w:type="spellEnd"/>
            <w:r w:rsidRPr="002C5427">
              <w:rPr>
                <w:rFonts w:eastAsia="Times New Roman"/>
              </w:rPr>
              <w:t>. ошибок.</w:t>
            </w:r>
          </w:p>
        </w:tc>
      </w:tr>
      <w:tr w:rsidR="00AA067A" w:rsidRPr="002C5427" w:rsidTr="00944B92">
        <w:trPr>
          <w:trHeight w:val="126"/>
        </w:trPr>
        <w:tc>
          <w:tcPr>
            <w:tcW w:w="1533" w:type="dxa"/>
          </w:tcPr>
          <w:p w:rsidR="00AA067A" w:rsidRPr="002C5427" w:rsidRDefault="00AA067A" w:rsidP="00944B92">
            <w:pPr>
              <w:pStyle w:val="Default"/>
              <w:jc w:val="both"/>
              <w:rPr>
                <w:rFonts w:eastAsia="Times New Roman"/>
              </w:rPr>
            </w:pPr>
            <w:r w:rsidRPr="002C5427">
              <w:rPr>
                <w:rFonts w:eastAsia="Times New Roman"/>
              </w:rPr>
              <w:t>2</w:t>
            </w:r>
          </w:p>
        </w:tc>
        <w:tc>
          <w:tcPr>
            <w:tcW w:w="8640" w:type="dxa"/>
          </w:tcPr>
          <w:p w:rsidR="00AA067A" w:rsidRPr="002C5427" w:rsidRDefault="00AA067A" w:rsidP="00944B92">
            <w:pPr>
              <w:pStyle w:val="Default"/>
              <w:jc w:val="both"/>
              <w:rPr>
                <w:rFonts w:eastAsia="Times New Roman"/>
              </w:rPr>
            </w:pPr>
            <w:r w:rsidRPr="002C5427">
              <w:rPr>
                <w:rFonts w:eastAsia="Times New Roman"/>
              </w:rPr>
              <w:t>1.Работа не соответствует теме.</w:t>
            </w:r>
          </w:p>
          <w:p w:rsidR="00AA067A" w:rsidRPr="002C5427" w:rsidRDefault="00AA067A" w:rsidP="00944B92">
            <w:pPr>
              <w:pStyle w:val="Default"/>
              <w:jc w:val="both"/>
              <w:rPr>
                <w:rFonts w:eastAsia="Times New Roman"/>
              </w:rPr>
            </w:pPr>
            <w:r w:rsidRPr="002C5427">
              <w:rPr>
                <w:rFonts w:eastAsia="Times New Roman"/>
              </w:rPr>
              <w:t>2.Допущено много фактических неточностей.</w:t>
            </w:r>
          </w:p>
          <w:p w:rsidR="00AA067A" w:rsidRPr="002C5427" w:rsidRDefault="00AA067A" w:rsidP="00944B92">
            <w:pPr>
              <w:pStyle w:val="Default"/>
              <w:jc w:val="both"/>
              <w:rPr>
                <w:rFonts w:eastAsia="Times New Roman"/>
              </w:rPr>
            </w:pPr>
            <w:r w:rsidRPr="002C5427">
              <w:rPr>
                <w:rFonts w:eastAsia="Times New Roman"/>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2C5427">
              <w:rPr>
                <w:rFonts w:eastAsia="Times New Roman"/>
              </w:rPr>
              <w:t>словооупотребления</w:t>
            </w:r>
            <w:proofErr w:type="spellEnd"/>
            <w:r w:rsidRPr="002C5427">
              <w:rPr>
                <w:rFonts w:eastAsia="Times New Roman"/>
              </w:rPr>
              <w:t>.</w:t>
            </w:r>
          </w:p>
          <w:p w:rsidR="00AA067A" w:rsidRPr="002C5427" w:rsidRDefault="00AA067A" w:rsidP="00944B92">
            <w:pPr>
              <w:pStyle w:val="Default"/>
              <w:jc w:val="both"/>
              <w:rPr>
                <w:rFonts w:eastAsia="Times New Roman"/>
              </w:rPr>
            </w:pPr>
            <w:r w:rsidRPr="002C5427">
              <w:rPr>
                <w:rFonts w:eastAsia="Times New Roman"/>
              </w:rPr>
              <w:t xml:space="preserve">4. Крайне беден словарь, работа написана короткими однотипными предложениями со слабо выраженной связью между ними, часты случаи </w:t>
            </w:r>
            <w:proofErr w:type="gramStart"/>
            <w:r w:rsidRPr="002C5427">
              <w:rPr>
                <w:rFonts w:eastAsia="Times New Roman"/>
              </w:rPr>
              <w:t>неправильного</w:t>
            </w:r>
            <w:proofErr w:type="gramEnd"/>
            <w:r w:rsidRPr="002C5427">
              <w:rPr>
                <w:rFonts w:eastAsia="Times New Roman"/>
              </w:rPr>
              <w:t xml:space="preserve"> </w:t>
            </w:r>
            <w:proofErr w:type="spellStart"/>
            <w:r w:rsidRPr="002C5427">
              <w:rPr>
                <w:rFonts w:eastAsia="Times New Roman"/>
              </w:rPr>
              <w:t>словооупотребления</w:t>
            </w:r>
            <w:proofErr w:type="spellEnd"/>
            <w:r w:rsidRPr="002C5427">
              <w:rPr>
                <w:rFonts w:eastAsia="Times New Roman"/>
              </w:rPr>
              <w:t>.</w:t>
            </w:r>
          </w:p>
          <w:p w:rsidR="00AA067A" w:rsidRPr="002C5427" w:rsidRDefault="00AA067A" w:rsidP="00944B92">
            <w:pPr>
              <w:pStyle w:val="Default"/>
              <w:jc w:val="both"/>
              <w:rPr>
                <w:rFonts w:eastAsia="Times New Roman"/>
              </w:rPr>
            </w:pPr>
            <w:r w:rsidRPr="002C5427">
              <w:rPr>
                <w:rFonts w:eastAsia="Times New Roman"/>
              </w:rPr>
              <w:t>5. Нарушено стилевое единство текста.</w:t>
            </w:r>
          </w:p>
          <w:p w:rsidR="00AA067A" w:rsidRPr="002C5427" w:rsidRDefault="00AA067A" w:rsidP="00944B92">
            <w:pPr>
              <w:pStyle w:val="Default"/>
              <w:jc w:val="both"/>
              <w:rPr>
                <w:rFonts w:eastAsia="Times New Roman"/>
              </w:rPr>
            </w:pPr>
            <w:r w:rsidRPr="002C5427">
              <w:rPr>
                <w:rFonts w:eastAsia="Times New Roman"/>
              </w:rPr>
              <w:t xml:space="preserve">      В целом в работе допущено 6 недочетов в содержании и  до 7 речевых недочетов</w:t>
            </w:r>
          </w:p>
        </w:tc>
        <w:tc>
          <w:tcPr>
            <w:tcW w:w="4207" w:type="dxa"/>
          </w:tcPr>
          <w:p w:rsidR="00AA067A" w:rsidRPr="002C5427" w:rsidRDefault="00AA067A" w:rsidP="00944B92">
            <w:pPr>
              <w:pStyle w:val="Default"/>
              <w:jc w:val="both"/>
              <w:rPr>
                <w:rFonts w:eastAsia="Times New Roman"/>
              </w:rPr>
            </w:pPr>
            <w:r w:rsidRPr="002C5427">
              <w:rPr>
                <w:rFonts w:eastAsia="Times New Roman"/>
              </w:rPr>
              <w:t xml:space="preserve">Допускаются: 7орф. и 7 </w:t>
            </w:r>
            <w:proofErr w:type="spellStart"/>
            <w:r w:rsidRPr="002C5427">
              <w:rPr>
                <w:rFonts w:eastAsia="Times New Roman"/>
              </w:rPr>
              <w:t>пунк</w:t>
            </w:r>
            <w:proofErr w:type="spellEnd"/>
            <w:r w:rsidRPr="002C5427">
              <w:rPr>
                <w:rFonts w:eastAsia="Times New Roman"/>
              </w:rPr>
              <w:t xml:space="preserve">., или 6 </w:t>
            </w:r>
            <w:proofErr w:type="spellStart"/>
            <w:r w:rsidRPr="002C5427">
              <w:rPr>
                <w:rFonts w:eastAsia="Times New Roman"/>
              </w:rPr>
              <w:t>орф</w:t>
            </w:r>
            <w:proofErr w:type="spellEnd"/>
            <w:r w:rsidRPr="002C5427">
              <w:rPr>
                <w:rFonts w:eastAsia="Times New Roman"/>
              </w:rPr>
              <w:t xml:space="preserve">. и 8 </w:t>
            </w:r>
            <w:proofErr w:type="spellStart"/>
            <w:r w:rsidRPr="002C5427">
              <w:rPr>
                <w:rFonts w:eastAsia="Times New Roman"/>
              </w:rPr>
              <w:t>пунк</w:t>
            </w:r>
            <w:proofErr w:type="spellEnd"/>
            <w:r w:rsidRPr="002C5427">
              <w:rPr>
                <w:rFonts w:eastAsia="Times New Roman"/>
              </w:rPr>
              <w:t xml:space="preserve">., 5 </w:t>
            </w:r>
            <w:proofErr w:type="spellStart"/>
            <w:r w:rsidRPr="002C5427">
              <w:rPr>
                <w:rFonts w:eastAsia="Times New Roman"/>
              </w:rPr>
              <w:t>орф</w:t>
            </w:r>
            <w:proofErr w:type="spellEnd"/>
            <w:r w:rsidRPr="002C5427">
              <w:rPr>
                <w:rFonts w:eastAsia="Times New Roman"/>
              </w:rPr>
              <w:t>. и 9 пункт</w:t>
            </w:r>
            <w:proofErr w:type="gramStart"/>
            <w:r w:rsidRPr="002C5427">
              <w:rPr>
                <w:rFonts w:eastAsia="Times New Roman"/>
              </w:rPr>
              <w:t xml:space="preserve">., </w:t>
            </w:r>
            <w:proofErr w:type="gramEnd"/>
            <w:r w:rsidRPr="002C5427">
              <w:rPr>
                <w:rFonts w:eastAsia="Times New Roman"/>
              </w:rPr>
              <w:t xml:space="preserve">8 </w:t>
            </w:r>
            <w:proofErr w:type="spellStart"/>
            <w:r w:rsidRPr="002C5427">
              <w:rPr>
                <w:rFonts w:eastAsia="Times New Roman"/>
              </w:rPr>
              <w:t>орф</w:t>
            </w:r>
            <w:proofErr w:type="spellEnd"/>
            <w:r w:rsidRPr="002C5427">
              <w:rPr>
                <w:rFonts w:eastAsia="Times New Roman"/>
              </w:rPr>
              <w:t xml:space="preserve">. и 6 </w:t>
            </w:r>
            <w:proofErr w:type="spellStart"/>
            <w:r w:rsidRPr="002C5427">
              <w:rPr>
                <w:rFonts w:eastAsia="Times New Roman"/>
              </w:rPr>
              <w:t>пунк</w:t>
            </w:r>
            <w:proofErr w:type="spellEnd"/>
            <w:r w:rsidRPr="002C5427">
              <w:rPr>
                <w:rFonts w:eastAsia="Times New Roman"/>
              </w:rPr>
              <w:t>., а также 7 грам. ошибок.</w:t>
            </w:r>
          </w:p>
        </w:tc>
      </w:tr>
    </w:tbl>
    <w:p w:rsidR="00AA067A" w:rsidRPr="002C5427" w:rsidRDefault="00AA067A" w:rsidP="00AA067A">
      <w:pPr>
        <w:pStyle w:val="Default"/>
        <w:ind w:left="720"/>
        <w:jc w:val="both"/>
      </w:pPr>
    </w:p>
    <w:p w:rsidR="00AA067A" w:rsidRPr="002C5427" w:rsidRDefault="00AA067A" w:rsidP="00B96668">
      <w:pPr>
        <w:pStyle w:val="Default"/>
        <w:numPr>
          <w:ilvl w:val="0"/>
          <w:numId w:val="5"/>
        </w:numPr>
        <w:jc w:val="both"/>
      </w:pPr>
      <w:r w:rsidRPr="002C5427">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AA067A" w:rsidRPr="002C5427" w:rsidRDefault="00AA067A" w:rsidP="00B96668">
      <w:pPr>
        <w:pStyle w:val="Default"/>
        <w:numPr>
          <w:ilvl w:val="0"/>
          <w:numId w:val="5"/>
        </w:numPr>
        <w:jc w:val="both"/>
      </w:pPr>
      <w:r w:rsidRPr="002C5427">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 </w:t>
      </w:r>
    </w:p>
    <w:p w:rsidR="00AA067A" w:rsidRPr="002C5427" w:rsidRDefault="00AA067A" w:rsidP="00B96668">
      <w:pPr>
        <w:pStyle w:val="Default"/>
        <w:numPr>
          <w:ilvl w:val="0"/>
          <w:numId w:val="5"/>
        </w:numPr>
        <w:jc w:val="both"/>
      </w:pPr>
      <w:r w:rsidRPr="002C5427">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rsidR="00AA067A" w:rsidRPr="002C5427" w:rsidRDefault="00AA067A" w:rsidP="00B96668">
      <w:pPr>
        <w:pStyle w:val="Default"/>
        <w:numPr>
          <w:ilvl w:val="0"/>
          <w:numId w:val="5"/>
        </w:numPr>
        <w:jc w:val="both"/>
      </w:pPr>
      <w:r w:rsidRPr="002C5427">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AA067A" w:rsidRPr="002C5427" w:rsidRDefault="00AA067A" w:rsidP="00B96668">
      <w:pPr>
        <w:pStyle w:val="Default"/>
        <w:numPr>
          <w:ilvl w:val="0"/>
          <w:numId w:val="5"/>
        </w:numPr>
        <w:jc w:val="both"/>
      </w:pPr>
      <w:r w:rsidRPr="002C5427">
        <w:lastRenderedPageBreak/>
        <w:t xml:space="preserve">Ошибки и недочеты в сочинениях и изложениях. </w:t>
      </w:r>
    </w:p>
    <w:p w:rsidR="00AA067A" w:rsidRPr="002C5427" w:rsidRDefault="00AA067A" w:rsidP="00B96668">
      <w:pPr>
        <w:pStyle w:val="Default"/>
        <w:numPr>
          <w:ilvl w:val="0"/>
          <w:numId w:val="5"/>
        </w:numPr>
        <w:jc w:val="both"/>
      </w:pPr>
      <w:r w:rsidRPr="002C5427">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rsidR="00AA067A" w:rsidRPr="002C5427" w:rsidRDefault="00AA067A" w:rsidP="00B96668">
      <w:pPr>
        <w:pStyle w:val="Default"/>
        <w:numPr>
          <w:ilvl w:val="0"/>
          <w:numId w:val="5"/>
        </w:numPr>
        <w:jc w:val="both"/>
      </w:pPr>
      <w:r w:rsidRPr="002C5427">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rsidR="00AA067A" w:rsidRPr="002C5427" w:rsidRDefault="00AA067A" w:rsidP="00B96668">
      <w:pPr>
        <w:pStyle w:val="Default"/>
        <w:numPr>
          <w:ilvl w:val="0"/>
          <w:numId w:val="5"/>
        </w:numPr>
        <w:jc w:val="both"/>
      </w:pPr>
      <w:r w:rsidRPr="002C5427">
        <w:t xml:space="preserve">- повторение одного и того же слова; </w:t>
      </w:r>
    </w:p>
    <w:p w:rsidR="00AA067A" w:rsidRPr="002C5427" w:rsidRDefault="00AA067A" w:rsidP="00B96668">
      <w:pPr>
        <w:pStyle w:val="Default"/>
        <w:numPr>
          <w:ilvl w:val="0"/>
          <w:numId w:val="5"/>
        </w:numPr>
        <w:jc w:val="both"/>
      </w:pPr>
      <w:r w:rsidRPr="002C5427">
        <w:t xml:space="preserve">- однообразие словарных конструкций; </w:t>
      </w:r>
    </w:p>
    <w:p w:rsidR="00AA067A" w:rsidRPr="002C5427" w:rsidRDefault="00AA067A" w:rsidP="00B96668">
      <w:pPr>
        <w:pStyle w:val="Default"/>
        <w:numPr>
          <w:ilvl w:val="0"/>
          <w:numId w:val="5"/>
        </w:numPr>
        <w:jc w:val="both"/>
      </w:pPr>
      <w:r w:rsidRPr="002C5427">
        <w:t xml:space="preserve">- неудачный порядок слов; </w:t>
      </w:r>
    </w:p>
    <w:p w:rsidR="00AA067A" w:rsidRPr="002C5427" w:rsidRDefault="00AA067A" w:rsidP="00B96668">
      <w:pPr>
        <w:pStyle w:val="Default"/>
        <w:numPr>
          <w:ilvl w:val="0"/>
          <w:numId w:val="5"/>
        </w:numPr>
        <w:jc w:val="both"/>
      </w:pPr>
      <w:r w:rsidRPr="002C5427">
        <w:t xml:space="preserve">- различного рода стилевые смешения. </w:t>
      </w:r>
    </w:p>
    <w:p w:rsidR="00AA067A" w:rsidRPr="002C5427" w:rsidRDefault="00AA067A" w:rsidP="00B96668">
      <w:pPr>
        <w:pStyle w:val="Default"/>
        <w:numPr>
          <w:ilvl w:val="0"/>
          <w:numId w:val="5"/>
        </w:numPr>
        <w:jc w:val="both"/>
      </w:pPr>
      <w:r w:rsidRPr="002C5427">
        <w:t xml:space="preserve">Ошибки в содержании сочинений и изложений </w:t>
      </w:r>
    </w:p>
    <w:p w:rsidR="00AA067A" w:rsidRPr="002C5427" w:rsidRDefault="00AA067A" w:rsidP="00B96668">
      <w:pPr>
        <w:pStyle w:val="Default"/>
        <w:numPr>
          <w:ilvl w:val="0"/>
          <w:numId w:val="5"/>
        </w:numPr>
        <w:jc w:val="both"/>
      </w:pPr>
      <w:r w:rsidRPr="002C5427">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w:t>
      </w:r>
    </w:p>
    <w:p w:rsidR="00AA067A" w:rsidRPr="002C5427" w:rsidRDefault="00AA067A" w:rsidP="00B96668">
      <w:pPr>
        <w:pStyle w:val="Default"/>
        <w:numPr>
          <w:ilvl w:val="0"/>
          <w:numId w:val="5"/>
        </w:numPr>
        <w:jc w:val="both"/>
      </w:pPr>
      <w:r w:rsidRPr="002C5427">
        <w:t xml:space="preserve">в изложении: </w:t>
      </w:r>
    </w:p>
    <w:p w:rsidR="00AA067A" w:rsidRPr="002C5427" w:rsidRDefault="00AA067A" w:rsidP="00B96668">
      <w:pPr>
        <w:pStyle w:val="Default"/>
        <w:numPr>
          <w:ilvl w:val="0"/>
          <w:numId w:val="5"/>
        </w:numPr>
        <w:jc w:val="both"/>
      </w:pPr>
      <w:r w:rsidRPr="002C5427">
        <w:t xml:space="preserve">неточности, искажения текста в обозначении времени, места событий, последовательности действий, причинно-следственных связей. </w:t>
      </w:r>
    </w:p>
    <w:p w:rsidR="00AA067A" w:rsidRPr="002C5427" w:rsidRDefault="00AA067A" w:rsidP="00B96668">
      <w:pPr>
        <w:pStyle w:val="Default"/>
        <w:numPr>
          <w:ilvl w:val="0"/>
          <w:numId w:val="5"/>
        </w:numPr>
        <w:jc w:val="both"/>
      </w:pPr>
      <w:r w:rsidRPr="002C5427">
        <w:t xml:space="preserve">В сочинении: </w:t>
      </w:r>
    </w:p>
    <w:p w:rsidR="00AA067A" w:rsidRPr="002C5427" w:rsidRDefault="00AA067A" w:rsidP="00B96668">
      <w:pPr>
        <w:pStyle w:val="Default"/>
        <w:numPr>
          <w:ilvl w:val="0"/>
          <w:numId w:val="5"/>
        </w:numPr>
        <w:jc w:val="both"/>
      </w:pPr>
      <w:r w:rsidRPr="002C5427">
        <w:t xml:space="preserve">искажение имевших место событий, неточное воспроизведение источников, имен собственных, мест событий, дат. </w:t>
      </w:r>
    </w:p>
    <w:p w:rsidR="00AA067A" w:rsidRPr="002C5427" w:rsidRDefault="00AA067A" w:rsidP="00B96668">
      <w:pPr>
        <w:pStyle w:val="Default"/>
        <w:numPr>
          <w:ilvl w:val="0"/>
          <w:numId w:val="5"/>
        </w:numPr>
        <w:jc w:val="both"/>
      </w:pPr>
      <w:r w:rsidRPr="002C5427">
        <w:t xml:space="preserve">Логические ошибки </w:t>
      </w:r>
    </w:p>
    <w:p w:rsidR="00AA067A" w:rsidRPr="002C5427" w:rsidRDefault="00AA067A" w:rsidP="00B96668">
      <w:pPr>
        <w:pStyle w:val="Default"/>
        <w:numPr>
          <w:ilvl w:val="0"/>
          <w:numId w:val="5"/>
        </w:numPr>
        <w:jc w:val="both"/>
      </w:pPr>
      <w:r w:rsidRPr="002C5427">
        <w:t xml:space="preserve">-нарушение последовательности в высказывании; </w:t>
      </w:r>
    </w:p>
    <w:p w:rsidR="00AA067A" w:rsidRPr="002C5427" w:rsidRDefault="00AA067A" w:rsidP="00B96668">
      <w:pPr>
        <w:pStyle w:val="Default"/>
        <w:numPr>
          <w:ilvl w:val="0"/>
          <w:numId w:val="5"/>
        </w:numPr>
        <w:jc w:val="both"/>
      </w:pPr>
      <w:r w:rsidRPr="002C5427">
        <w:t xml:space="preserve">-отсутствие связи между частями сочинения (изложения) и между предложениями; </w:t>
      </w:r>
    </w:p>
    <w:p w:rsidR="00AA067A" w:rsidRPr="002C5427" w:rsidRDefault="00AA067A" w:rsidP="00B96668">
      <w:pPr>
        <w:pStyle w:val="Default"/>
        <w:numPr>
          <w:ilvl w:val="0"/>
          <w:numId w:val="5"/>
        </w:numPr>
        <w:jc w:val="both"/>
      </w:pPr>
      <w:r w:rsidRPr="002C5427">
        <w:t xml:space="preserve">-неоправданное повторение высказанной ранее мысли; </w:t>
      </w:r>
    </w:p>
    <w:p w:rsidR="00AA067A" w:rsidRPr="002C5427" w:rsidRDefault="00AA067A" w:rsidP="00B96668">
      <w:pPr>
        <w:pStyle w:val="Default"/>
        <w:numPr>
          <w:ilvl w:val="0"/>
          <w:numId w:val="5"/>
        </w:numPr>
        <w:jc w:val="both"/>
      </w:pPr>
      <w:r w:rsidRPr="002C5427">
        <w:t xml:space="preserve">-раздробление одной </w:t>
      </w:r>
      <w:proofErr w:type="spellStart"/>
      <w:r w:rsidRPr="002C5427">
        <w:t>микротемы</w:t>
      </w:r>
      <w:proofErr w:type="spellEnd"/>
      <w:r w:rsidRPr="002C5427">
        <w:t xml:space="preserve"> другой </w:t>
      </w:r>
      <w:proofErr w:type="spellStart"/>
      <w:r w:rsidRPr="002C5427">
        <w:t>микротемой</w:t>
      </w:r>
      <w:proofErr w:type="spellEnd"/>
      <w:r w:rsidRPr="002C5427">
        <w:t xml:space="preserve">; </w:t>
      </w:r>
    </w:p>
    <w:p w:rsidR="00AA067A" w:rsidRPr="002C5427" w:rsidRDefault="00AA067A" w:rsidP="00B96668">
      <w:pPr>
        <w:pStyle w:val="Default"/>
        <w:numPr>
          <w:ilvl w:val="0"/>
          <w:numId w:val="5"/>
        </w:numPr>
        <w:jc w:val="both"/>
      </w:pPr>
      <w:r w:rsidRPr="002C5427">
        <w:t xml:space="preserve">-несоразмерность частей высказывания или отсутствие необходимых частей; </w:t>
      </w:r>
    </w:p>
    <w:p w:rsidR="00AA067A" w:rsidRPr="002C5427" w:rsidRDefault="00AA067A" w:rsidP="00B96668">
      <w:pPr>
        <w:pStyle w:val="Default"/>
        <w:numPr>
          <w:ilvl w:val="0"/>
          <w:numId w:val="5"/>
        </w:numPr>
        <w:jc w:val="both"/>
      </w:pPr>
      <w:r w:rsidRPr="002C5427">
        <w:t xml:space="preserve">-перестановка частей текста (если она не обусловлена заданием к изложению); </w:t>
      </w:r>
    </w:p>
    <w:p w:rsidR="00AA067A" w:rsidRPr="002C5427" w:rsidRDefault="00AA067A" w:rsidP="00B96668">
      <w:pPr>
        <w:pStyle w:val="Default"/>
        <w:numPr>
          <w:ilvl w:val="0"/>
          <w:numId w:val="5"/>
        </w:numPr>
        <w:jc w:val="both"/>
      </w:pPr>
      <w:r w:rsidRPr="002C5427">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rsidR="00AA067A" w:rsidRPr="007D730B" w:rsidRDefault="00AA067A" w:rsidP="00B96668">
      <w:pPr>
        <w:pStyle w:val="Default"/>
        <w:numPr>
          <w:ilvl w:val="0"/>
          <w:numId w:val="5"/>
        </w:numPr>
        <w:jc w:val="both"/>
        <w:rPr>
          <w:b/>
        </w:rPr>
      </w:pPr>
      <w:r w:rsidRPr="007D730B">
        <w:rPr>
          <w:b/>
        </w:rPr>
        <w:t xml:space="preserve">Речевые ошибки </w:t>
      </w:r>
    </w:p>
    <w:p w:rsidR="00AA067A" w:rsidRPr="002C5427" w:rsidRDefault="00AA067A" w:rsidP="00B96668">
      <w:pPr>
        <w:pStyle w:val="Default"/>
        <w:numPr>
          <w:ilvl w:val="0"/>
          <w:numId w:val="5"/>
        </w:numPr>
        <w:jc w:val="both"/>
      </w:pPr>
      <w:r w:rsidRPr="002C5427">
        <w:t xml:space="preserve">К речевым ошибкам относятся ошибки и недочеты в употреблении слов и построении текста. Первые, в свою очередь, делятся </w:t>
      </w:r>
      <w:proofErr w:type="gramStart"/>
      <w:r w:rsidRPr="002C5427">
        <w:t>на</w:t>
      </w:r>
      <w:proofErr w:type="gramEnd"/>
      <w:r w:rsidRPr="002C5427">
        <w:t xml:space="preserve"> семантические и стилистические. </w:t>
      </w:r>
    </w:p>
    <w:p w:rsidR="00AA067A" w:rsidRPr="002C5427" w:rsidRDefault="00AA067A" w:rsidP="00B96668">
      <w:pPr>
        <w:pStyle w:val="Default"/>
        <w:numPr>
          <w:ilvl w:val="0"/>
          <w:numId w:val="5"/>
        </w:numPr>
        <w:jc w:val="both"/>
      </w:pPr>
      <w:r w:rsidRPr="002C5427">
        <w:t xml:space="preserve">К речевым семантическим ошибкам можно отнести следующие нарушения: </w:t>
      </w:r>
    </w:p>
    <w:p w:rsidR="00AA067A" w:rsidRPr="002C5427" w:rsidRDefault="00AA067A" w:rsidP="00B96668">
      <w:pPr>
        <w:pStyle w:val="Default"/>
        <w:numPr>
          <w:ilvl w:val="0"/>
          <w:numId w:val="5"/>
        </w:numPr>
        <w:jc w:val="both"/>
      </w:pPr>
      <w:proofErr w:type="gramStart"/>
      <w:r w:rsidRPr="002C5427">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2C5427">
        <w:t>неразличение</w:t>
      </w:r>
      <w:proofErr w:type="spellEnd"/>
      <w:r w:rsidRPr="002C5427">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w:t>
      </w:r>
      <w:proofErr w:type="gramEnd"/>
      <w:r w:rsidRPr="002C5427">
        <w:t xml:space="preserve"> Чичиков постепенно покидает город; пули не свистели над ушами; употребление лишних слов, например: </w:t>
      </w:r>
      <w:r w:rsidRPr="002C5427">
        <w:lastRenderedPageBreak/>
        <w:t xml:space="preserve">опустив голову вниз; он впервые познакомился с </w:t>
      </w:r>
      <w:proofErr w:type="gramStart"/>
      <w:r w:rsidRPr="002C5427">
        <w:t>Таней</w:t>
      </w:r>
      <w:proofErr w:type="gramEnd"/>
      <w:r w:rsidRPr="002C5427">
        <w:t xml:space="preserve">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rsidR="00AA067A" w:rsidRPr="002C5427" w:rsidRDefault="00AA067A" w:rsidP="00B96668">
      <w:pPr>
        <w:pStyle w:val="Default"/>
        <w:numPr>
          <w:ilvl w:val="0"/>
          <w:numId w:val="5"/>
        </w:numPr>
        <w:jc w:val="both"/>
      </w:pPr>
      <w:r w:rsidRPr="007D730B">
        <w:rPr>
          <w:b/>
        </w:rPr>
        <w:t>Стилистические ошибки</w:t>
      </w:r>
      <w:r w:rsidRPr="002C5427">
        <w:t xml:space="preserve">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w:t>
      </w:r>
    </w:p>
    <w:p w:rsidR="00AA067A" w:rsidRPr="002C5427" w:rsidRDefault="00AA067A" w:rsidP="00B96668">
      <w:pPr>
        <w:pStyle w:val="Default"/>
        <w:numPr>
          <w:ilvl w:val="0"/>
          <w:numId w:val="5"/>
        </w:numPr>
        <w:jc w:val="both"/>
      </w:pPr>
      <w:r w:rsidRPr="002C5427">
        <w:t>неуместное употребление эмоционально окрашенных слов и конструкций, особенно в авторской речи, например: Рядом сидит папа (</w:t>
      </w:r>
      <w:proofErr w:type="gramStart"/>
      <w:r w:rsidRPr="002C5427">
        <w:t>вместо</w:t>
      </w:r>
      <w:proofErr w:type="gramEnd"/>
      <w:r w:rsidRPr="002C5427">
        <w:t xml:space="preserve"> </w:t>
      </w:r>
      <w:proofErr w:type="gramStart"/>
      <w:r w:rsidRPr="002C5427">
        <w:t>отец</w:t>
      </w:r>
      <w:proofErr w:type="gramEnd"/>
      <w:r w:rsidRPr="002C5427">
        <w:t xml:space="preserve">) одного из малышей; смешение лексики разных исторических эпох; употребление штампов. </w:t>
      </w:r>
    </w:p>
    <w:p w:rsidR="00AA067A" w:rsidRPr="002C5427" w:rsidRDefault="00AA067A" w:rsidP="00B96668">
      <w:pPr>
        <w:pStyle w:val="Default"/>
        <w:numPr>
          <w:ilvl w:val="0"/>
          <w:numId w:val="5"/>
        </w:numPr>
        <w:jc w:val="both"/>
      </w:pPr>
      <w:r w:rsidRPr="007D730B">
        <w:rPr>
          <w:b/>
        </w:rPr>
        <w:t>Речевые ошибки</w:t>
      </w:r>
      <w:r w:rsidRPr="002C5427">
        <w:t xml:space="preserve"> в построении текста: бедность и однообразие синтаксических конструкций; </w:t>
      </w:r>
    </w:p>
    <w:p w:rsidR="00AA067A" w:rsidRPr="002C5427" w:rsidRDefault="00AA067A" w:rsidP="00B96668">
      <w:pPr>
        <w:pStyle w:val="Default"/>
        <w:numPr>
          <w:ilvl w:val="0"/>
          <w:numId w:val="5"/>
        </w:numPr>
        <w:jc w:val="both"/>
      </w:pPr>
      <w:r w:rsidRPr="002C5427">
        <w:t xml:space="preserve">нарушение </w:t>
      </w:r>
      <w:proofErr w:type="gramStart"/>
      <w:r w:rsidRPr="002C5427">
        <w:t>видовременной</w:t>
      </w:r>
      <w:proofErr w:type="gramEnd"/>
      <w:r w:rsidRPr="002C5427">
        <w:t xml:space="preserve">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rsidR="00AA067A" w:rsidRPr="007D730B" w:rsidRDefault="00AA067A" w:rsidP="00AA067A">
      <w:pPr>
        <w:pStyle w:val="Default"/>
        <w:ind w:left="720"/>
        <w:jc w:val="both"/>
        <w:rPr>
          <w:b/>
        </w:rPr>
      </w:pPr>
      <w:r w:rsidRPr="007D730B">
        <w:rPr>
          <w:b/>
        </w:rPr>
        <w:t xml:space="preserve">Грамматические ошибки </w:t>
      </w:r>
    </w:p>
    <w:p w:rsidR="00AA067A" w:rsidRPr="002C5427" w:rsidRDefault="00AA067A" w:rsidP="00B96668">
      <w:pPr>
        <w:pStyle w:val="Default"/>
        <w:numPr>
          <w:ilvl w:val="0"/>
          <w:numId w:val="5"/>
        </w:numPr>
        <w:jc w:val="both"/>
      </w:pPr>
      <w:r w:rsidRPr="002C5427">
        <w:t xml:space="preserve">Грамматические ошибки – это нарушение грамматических норм образования языковых единиц и их структуры. </w:t>
      </w:r>
    </w:p>
    <w:p w:rsidR="00AA067A" w:rsidRPr="002C5427" w:rsidRDefault="00AA067A" w:rsidP="00B96668">
      <w:pPr>
        <w:pStyle w:val="Default"/>
        <w:numPr>
          <w:ilvl w:val="0"/>
          <w:numId w:val="5"/>
        </w:numPr>
        <w:jc w:val="both"/>
      </w:pPr>
      <w:r w:rsidRPr="002C5427">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AA067A" w:rsidRPr="002C5427" w:rsidRDefault="00AA067A" w:rsidP="00B96668">
      <w:pPr>
        <w:pStyle w:val="Default"/>
        <w:numPr>
          <w:ilvl w:val="0"/>
          <w:numId w:val="5"/>
        </w:numPr>
        <w:jc w:val="both"/>
      </w:pPr>
      <w:r w:rsidRPr="002C5427">
        <w:t xml:space="preserve">Разновидности грамматических ошибок: </w:t>
      </w:r>
    </w:p>
    <w:p w:rsidR="00AA067A" w:rsidRPr="002C5427" w:rsidRDefault="00AA067A" w:rsidP="00B96668">
      <w:pPr>
        <w:pStyle w:val="Default"/>
        <w:numPr>
          <w:ilvl w:val="0"/>
          <w:numId w:val="5"/>
        </w:numPr>
        <w:jc w:val="both"/>
      </w:pPr>
      <w:proofErr w:type="gramStart"/>
      <w:r w:rsidRPr="002C5427">
        <w:t>Словообразовательные</w:t>
      </w:r>
      <w:proofErr w:type="gramEnd"/>
      <w:r w:rsidRPr="002C5427">
        <w:t xml:space="preserve">, состоящие в неоправданном </w:t>
      </w:r>
      <w:proofErr w:type="spellStart"/>
      <w:r w:rsidRPr="002C5427">
        <w:t>словосочинительстве</w:t>
      </w:r>
      <w:proofErr w:type="spellEnd"/>
      <w:r w:rsidRPr="002C5427">
        <w:t xml:space="preserve"> или видоизменении слов нормативного языка (например, </w:t>
      </w:r>
      <w:proofErr w:type="spellStart"/>
      <w:r w:rsidRPr="002C5427">
        <w:t>надсмешка</w:t>
      </w:r>
      <w:proofErr w:type="spellEnd"/>
      <w:r w:rsidRPr="002C5427">
        <w:t xml:space="preserve">, подчерк, </w:t>
      </w:r>
      <w:proofErr w:type="spellStart"/>
      <w:r w:rsidRPr="002C5427">
        <w:t>нагинаться</w:t>
      </w:r>
      <w:proofErr w:type="spellEnd"/>
      <w:r w:rsidRPr="002C5427">
        <w:t xml:space="preserve">, </w:t>
      </w:r>
      <w:proofErr w:type="spellStart"/>
      <w:r w:rsidRPr="002C5427">
        <w:t>спинжак</w:t>
      </w:r>
      <w:proofErr w:type="spellEnd"/>
      <w:r w:rsidRPr="002C5427">
        <w:t xml:space="preserve">, </w:t>
      </w:r>
      <w:proofErr w:type="spellStart"/>
      <w:r w:rsidRPr="002C5427">
        <w:t>беспощадство</w:t>
      </w:r>
      <w:proofErr w:type="spellEnd"/>
      <w:r w:rsidRPr="002C5427">
        <w:t xml:space="preserve">, </w:t>
      </w:r>
      <w:proofErr w:type="spellStart"/>
      <w:r w:rsidRPr="002C5427">
        <w:t>публицизм</w:t>
      </w:r>
      <w:proofErr w:type="spellEnd"/>
      <w:r w:rsidRPr="002C5427">
        <w:t xml:space="preserve"> и т.п.). Такие ошибки нельзя воспринимать как орфографические. </w:t>
      </w:r>
    </w:p>
    <w:p w:rsidR="00AA067A" w:rsidRPr="002C5427" w:rsidRDefault="00AA067A" w:rsidP="00B96668">
      <w:pPr>
        <w:pStyle w:val="Default"/>
        <w:numPr>
          <w:ilvl w:val="0"/>
          <w:numId w:val="5"/>
        </w:numPr>
        <w:jc w:val="both"/>
      </w:pPr>
      <w:r w:rsidRPr="002C5427">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2C5427">
        <w:t>очутюсь</w:t>
      </w:r>
      <w:proofErr w:type="spellEnd"/>
      <w:r w:rsidRPr="002C5427">
        <w:t xml:space="preserve"> в полной темноте; одни </w:t>
      </w:r>
      <w:proofErr w:type="spellStart"/>
      <w:r w:rsidRPr="002C5427">
        <w:t>англичанины</w:t>
      </w:r>
      <w:proofErr w:type="spellEnd"/>
      <w:r w:rsidRPr="002C5427">
        <w:t xml:space="preserve">; спортсмены в </w:t>
      </w:r>
      <w:proofErr w:type="spellStart"/>
      <w:r w:rsidRPr="002C5427">
        <w:t>каноях</w:t>
      </w:r>
      <w:proofErr w:type="spellEnd"/>
      <w:r w:rsidRPr="002C5427">
        <w:t xml:space="preserve">; </w:t>
      </w:r>
      <w:proofErr w:type="spellStart"/>
      <w:r w:rsidRPr="002C5427">
        <w:t>ихнийулыбающий</w:t>
      </w:r>
      <w:proofErr w:type="spellEnd"/>
      <w:r w:rsidRPr="002C5427">
        <w:t xml:space="preserve"> ребенок; </w:t>
      </w:r>
      <w:proofErr w:type="spellStart"/>
      <w:r w:rsidRPr="002C5427">
        <w:t>ложит</w:t>
      </w:r>
      <w:proofErr w:type="spellEnd"/>
      <w:r w:rsidRPr="002C5427">
        <w:t xml:space="preserve"> и т.д.) </w:t>
      </w:r>
    </w:p>
    <w:p w:rsidR="00AA067A" w:rsidRPr="002C5427" w:rsidRDefault="00AA067A" w:rsidP="00B96668">
      <w:pPr>
        <w:pStyle w:val="Default"/>
        <w:numPr>
          <w:ilvl w:val="0"/>
          <w:numId w:val="5"/>
        </w:numPr>
        <w:jc w:val="both"/>
      </w:pPr>
      <w:r w:rsidRPr="002C5427">
        <w:t xml:space="preserve">Синтаксические </w:t>
      </w:r>
    </w:p>
    <w:p w:rsidR="00AA067A" w:rsidRPr="002C5427" w:rsidRDefault="00AA067A" w:rsidP="00B96668">
      <w:pPr>
        <w:pStyle w:val="Default"/>
        <w:numPr>
          <w:ilvl w:val="0"/>
          <w:numId w:val="5"/>
        </w:numPr>
        <w:jc w:val="both"/>
      </w:pPr>
      <w:r w:rsidRPr="002C5427">
        <w:t xml:space="preserve">а) Ошибки в структуре словосочетаний, в согласовании и управлении, например: браконьерам, нарушающих закон; жажда к славе; </w:t>
      </w:r>
    </w:p>
    <w:p w:rsidR="00AA067A" w:rsidRPr="002C5427" w:rsidRDefault="00AA067A" w:rsidP="00B96668">
      <w:pPr>
        <w:pStyle w:val="Default"/>
        <w:numPr>
          <w:ilvl w:val="0"/>
          <w:numId w:val="5"/>
        </w:numPr>
        <w:jc w:val="both"/>
      </w:pPr>
      <w:r w:rsidRPr="002C5427">
        <w:t xml:space="preserve">б) ошибки в структуре простого предложения: </w:t>
      </w:r>
    </w:p>
    <w:p w:rsidR="00AA067A" w:rsidRPr="002C5427" w:rsidRDefault="00AA067A" w:rsidP="00B96668">
      <w:pPr>
        <w:pStyle w:val="Default"/>
        <w:numPr>
          <w:ilvl w:val="0"/>
          <w:numId w:val="5"/>
        </w:numPr>
        <w:jc w:val="both"/>
      </w:pPr>
      <w:r w:rsidRPr="002C5427">
        <w:t xml:space="preserve">- нарушение связи между подлежащим и сказуемым, например: солнце села; но не </w:t>
      </w:r>
      <w:proofErr w:type="gramStart"/>
      <w:r w:rsidRPr="002C5427">
        <w:t>вечно</w:t>
      </w:r>
      <w:proofErr w:type="gramEnd"/>
      <w:r w:rsidRPr="002C5427">
        <w:t xml:space="preserve"> ни юность, ни лето; это было моей единственной книгой в дни войны; </w:t>
      </w:r>
    </w:p>
    <w:p w:rsidR="00AA067A" w:rsidRPr="002C5427" w:rsidRDefault="00AA067A" w:rsidP="00B96668">
      <w:pPr>
        <w:pStyle w:val="Default"/>
        <w:numPr>
          <w:ilvl w:val="0"/>
          <w:numId w:val="5"/>
        </w:numPr>
        <w:jc w:val="both"/>
      </w:pPr>
      <w:r w:rsidRPr="002C5427">
        <w:t xml:space="preserve">- нарушение границы предложения, например: Собаки напали на след зайца. И стали гонять его по вырубке; </w:t>
      </w:r>
    </w:p>
    <w:p w:rsidR="00AA067A" w:rsidRPr="002C5427" w:rsidRDefault="00AA067A" w:rsidP="00B96668">
      <w:pPr>
        <w:pStyle w:val="Default"/>
        <w:numPr>
          <w:ilvl w:val="0"/>
          <w:numId w:val="5"/>
        </w:numPr>
        <w:jc w:val="both"/>
      </w:pPr>
      <w:r w:rsidRPr="002C5427">
        <w:t xml:space="preserve">- разрушение ряда однородных членов, например: настоящий учитель верен своему делу и никогда не </w:t>
      </w:r>
      <w:proofErr w:type="gramStart"/>
      <w:r w:rsidRPr="002C5427">
        <w:t>отступать</w:t>
      </w:r>
      <w:proofErr w:type="gramEnd"/>
      <w:r w:rsidRPr="002C5427">
        <w:t xml:space="preserve"> от своих принципов. Почти все вещи в доме большие: шкафы, двери, а еще грузовик и комбайн; </w:t>
      </w:r>
    </w:p>
    <w:p w:rsidR="00AA067A" w:rsidRPr="002C5427" w:rsidRDefault="00AA067A" w:rsidP="00B96668">
      <w:pPr>
        <w:pStyle w:val="Default"/>
        <w:numPr>
          <w:ilvl w:val="0"/>
          <w:numId w:val="5"/>
        </w:numPr>
        <w:jc w:val="both"/>
      </w:pPr>
      <w:r w:rsidRPr="002C5427">
        <w:t xml:space="preserve">-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rsidR="00AA067A" w:rsidRPr="002C5427" w:rsidRDefault="00AA067A" w:rsidP="00B96668">
      <w:pPr>
        <w:pStyle w:val="Default"/>
        <w:numPr>
          <w:ilvl w:val="0"/>
          <w:numId w:val="5"/>
        </w:numPr>
        <w:jc w:val="both"/>
      </w:pPr>
      <w:r w:rsidRPr="002C5427">
        <w:t xml:space="preserve">- местоименное дублирование одного из членов предложения, чаще подлежащего, например: Кусты, они покрывали берег реки; </w:t>
      </w:r>
    </w:p>
    <w:p w:rsidR="00AA067A" w:rsidRPr="002C5427" w:rsidRDefault="00AA067A" w:rsidP="00B96668">
      <w:pPr>
        <w:pStyle w:val="Default"/>
        <w:numPr>
          <w:ilvl w:val="0"/>
          <w:numId w:val="5"/>
        </w:numPr>
        <w:jc w:val="both"/>
      </w:pPr>
      <w:r w:rsidRPr="002C5427">
        <w:t xml:space="preserve">- пропуски необходимых слов, например: Владик прибил доску и побежал в волейбол. </w:t>
      </w:r>
    </w:p>
    <w:p w:rsidR="00AA067A" w:rsidRPr="002C5427" w:rsidRDefault="00AA067A" w:rsidP="00B96668">
      <w:pPr>
        <w:pStyle w:val="Default"/>
        <w:numPr>
          <w:ilvl w:val="0"/>
          <w:numId w:val="5"/>
        </w:numPr>
        <w:jc w:val="both"/>
      </w:pPr>
      <w:r w:rsidRPr="002C5427">
        <w:t xml:space="preserve">В) ошибки в структуре сложного предложения: </w:t>
      </w:r>
    </w:p>
    <w:p w:rsidR="00AA067A" w:rsidRPr="002C5427" w:rsidRDefault="00AA067A" w:rsidP="00B96668">
      <w:pPr>
        <w:pStyle w:val="Default"/>
        <w:numPr>
          <w:ilvl w:val="0"/>
          <w:numId w:val="5"/>
        </w:numPr>
        <w:jc w:val="both"/>
      </w:pPr>
      <w:r w:rsidRPr="002C5427">
        <w:t xml:space="preserve">- смешение сочинительной и подчинительной связи, например: Когда ветер усиливается, и кроны деревьев шумят под его порывами; </w:t>
      </w:r>
    </w:p>
    <w:p w:rsidR="00AA067A" w:rsidRPr="002C5427" w:rsidRDefault="00AA067A" w:rsidP="00B96668">
      <w:pPr>
        <w:pStyle w:val="Default"/>
        <w:numPr>
          <w:ilvl w:val="0"/>
          <w:numId w:val="5"/>
        </w:numPr>
        <w:jc w:val="both"/>
      </w:pPr>
      <w:proofErr w:type="gramStart"/>
      <w:r w:rsidRPr="002C5427">
        <w:lastRenderedPageBreak/>
        <w:t>- отрыв придаточного от определяемого слова, например:</w:t>
      </w:r>
      <w:proofErr w:type="gramEnd"/>
      <w:r w:rsidRPr="002C5427">
        <w:t xml:space="preserve"> Сыновья Тараса только что слезли с коней, которые учились в Киевской бурсе; </w:t>
      </w:r>
    </w:p>
    <w:p w:rsidR="00AA067A" w:rsidRPr="002C5427" w:rsidRDefault="00AA067A" w:rsidP="00B96668">
      <w:pPr>
        <w:pStyle w:val="Default"/>
        <w:numPr>
          <w:ilvl w:val="0"/>
          <w:numId w:val="5"/>
        </w:numPr>
        <w:jc w:val="both"/>
      </w:pPr>
      <w:r w:rsidRPr="002C5427">
        <w:t xml:space="preserve">г) смешение прямой и косвенной речи; </w:t>
      </w:r>
    </w:p>
    <w:p w:rsidR="00AA067A" w:rsidRPr="002C5427" w:rsidRDefault="00AA067A" w:rsidP="00B96668">
      <w:pPr>
        <w:pStyle w:val="Default"/>
        <w:numPr>
          <w:ilvl w:val="0"/>
          <w:numId w:val="5"/>
        </w:numPr>
        <w:jc w:val="both"/>
      </w:pPr>
      <w:r w:rsidRPr="002C5427">
        <w:t xml:space="preserve">д) разрушение фразеологического оборота без особой стилистической установки, например: терпеть не могу </w:t>
      </w:r>
      <w:proofErr w:type="gramStart"/>
      <w:r w:rsidRPr="002C5427">
        <w:t>сидеть</w:t>
      </w:r>
      <w:proofErr w:type="gramEnd"/>
      <w:r w:rsidRPr="002C5427">
        <w:t xml:space="preserve"> сложив руки; хохотала как резаная. </w:t>
      </w:r>
    </w:p>
    <w:p w:rsidR="00AA067A" w:rsidRPr="002C5427" w:rsidRDefault="00AA067A" w:rsidP="00B96668">
      <w:pPr>
        <w:pStyle w:val="Default"/>
        <w:numPr>
          <w:ilvl w:val="0"/>
          <w:numId w:val="5"/>
        </w:numPr>
      </w:pPr>
      <w:r w:rsidRPr="002C5427">
        <w:t xml:space="preserve">Грамматические ошибки следует отличать от </w:t>
      </w:r>
      <w:proofErr w:type="gramStart"/>
      <w:r w:rsidRPr="002C5427">
        <w:t>орфографических</w:t>
      </w:r>
      <w:proofErr w:type="gramEnd"/>
      <w:r w:rsidRPr="002C5427">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roofErr w:type="gramStart"/>
      <w:r w:rsidRPr="002C5427">
        <w:t>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w:t>
      </w:r>
      <w:proofErr w:type="gramEnd"/>
      <w:r w:rsidRPr="002C5427">
        <w:t xml:space="preserve"> И, наоборот, в окончании умчался в </w:t>
      </w:r>
      <w:proofErr w:type="gramStart"/>
      <w:r w:rsidRPr="002C5427">
        <w:t>синею</w:t>
      </w:r>
      <w:proofErr w:type="gramEnd"/>
      <w:r w:rsidRPr="002C5427">
        <w:t xml:space="preserve"> даль ошибка орфографическая, так как вместо «</w:t>
      </w:r>
      <w:proofErr w:type="spellStart"/>
      <w:r w:rsidRPr="002C5427">
        <w:t>юю</w:t>
      </w:r>
      <w:proofErr w:type="spellEnd"/>
      <w:r w:rsidRPr="002C5427">
        <w:t xml:space="preserve">» по правилу написано другое. </w:t>
      </w:r>
    </w:p>
    <w:p w:rsidR="00AA067A" w:rsidRPr="007D730B" w:rsidRDefault="00AA067A" w:rsidP="00B96668">
      <w:pPr>
        <w:pStyle w:val="Default"/>
        <w:numPr>
          <w:ilvl w:val="0"/>
          <w:numId w:val="5"/>
        </w:numPr>
        <w:rPr>
          <w:b/>
        </w:rPr>
      </w:pPr>
      <w:r w:rsidRPr="007D730B">
        <w:rPr>
          <w:b/>
        </w:rPr>
        <w:t xml:space="preserve">Оценка обучающих работ </w:t>
      </w:r>
    </w:p>
    <w:p w:rsidR="00AA067A" w:rsidRPr="002C5427" w:rsidRDefault="00AA067A" w:rsidP="00B96668">
      <w:pPr>
        <w:pStyle w:val="Default"/>
        <w:numPr>
          <w:ilvl w:val="0"/>
          <w:numId w:val="5"/>
        </w:numPr>
      </w:pPr>
      <w:r w:rsidRPr="002C5427">
        <w:t>Обучающие работы (</w:t>
      </w:r>
      <w:r w:rsidRPr="007D730B">
        <w:rPr>
          <w:b/>
        </w:rPr>
        <w:t>различные упражнения и диктанты неконтрольного характера</w:t>
      </w:r>
      <w:r w:rsidRPr="002C5427">
        <w:t xml:space="preserve">) оцениваются более строго, чем контрольные работы. </w:t>
      </w:r>
    </w:p>
    <w:p w:rsidR="00AA067A" w:rsidRPr="002C5427" w:rsidRDefault="00AA067A" w:rsidP="00B96668">
      <w:pPr>
        <w:pStyle w:val="Default"/>
        <w:numPr>
          <w:ilvl w:val="0"/>
          <w:numId w:val="5"/>
        </w:numPr>
      </w:pPr>
      <w:r w:rsidRPr="002C5427">
        <w:t xml:space="preserve">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 </w:t>
      </w:r>
    </w:p>
    <w:p w:rsidR="00AA067A" w:rsidRPr="002C5427" w:rsidRDefault="00AA067A" w:rsidP="00B96668">
      <w:pPr>
        <w:pStyle w:val="Default"/>
        <w:numPr>
          <w:ilvl w:val="0"/>
          <w:numId w:val="5"/>
        </w:numPr>
      </w:pPr>
      <w:r w:rsidRPr="002C5427">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rsidR="00AA067A" w:rsidRPr="002C5427" w:rsidRDefault="00AA067A" w:rsidP="00B96668">
      <w:pPr>
        <w:pStyle w:val="Default"/>
        <w:numPr>
          <w:ilvl w:val="0"/>
          <w:numId w:val="5"/>
        </w:numPr>
      </w:pPr>
      <w:r w:rsidRPr="002C5427">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AA067A" w:rsidRPr="002C5427" w:rsidRDefault="00AA067A" w:rsidP="00B96668">
      <w:pPr>
        <w:pStyle w:val="Default"/>
        <w:numPr>
          <w:ilvl w:val="0"/>
          <w:numId w:val="5"/>
        </w:numPr>
      </w:pPr>
      <w:r w:rsidRPr="002C5427">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AA067A" w:rsidRPr="002C5427" w:rsidRDefault="00AA067A" w:rsidP="00B96668">
      <w:pPr>
        <w:pStyle w:val="Default"/>
        <w:numPr>
          <w:ilvl w:val="0"/>
          <w:numId w:val="5"/>
        </w:numPr>
      </w:pPr>
      <w:r w:rsidRPr="002C5427">
        <w:t xml:space="preserve">Оценка тестов </w:t>
      </w:r>
    </w:p>
    <w:p w:rsidR="00AA067A" w:rsidRPr="002C5427" w:rsidRDefault="00AA067A" w:rsidP="00B96668">
      <w:pPr>
        <w:pStyle w:val="Default"/>
        <w:numPr>
          <w:ilvl w:val="0"/>
          <w:numId w:val="5"/>
        </w:numPr>
      </w:pPr>
      <w:r w:rsidRPr="002C5427">
        <w:rPr>
          <w:b/>
        </w:rPr>
        <w:t>При проведении тестовых работ критерии</w:t>
      </w:r>
      <w:r w:rsidRPr="002C5427">
        <w:t xml:space="preserve"> оценок следующие: </w:t>
      </w:r>
    </w:p>
    <w:p w:rsidR="00AA067A" w:rsidRPr="002C5427" w:rsidRDefault="00AA067A" w:rsidP="00B96668">
      <w:pPr>
        <w:pStyle w:val="Default"/>
        <w:numPr>
          <w:ilvl w:val="0"/>
          <w:numId w:val="5"/>
        </w:numPr>
      </w:pPr>
      <w:r w:rsidRPr="002C5427">
        <w:t xml:space="preserve">«5» - 90 – 100 %; </w:t>
      </w:r>
    </w:p>
    <w:p w:rsidR="00AA067A" w:rsidRPr="002C5427" w:rsidRDefault="00AA067A" w:rsidP="00B96668">
      <w:pPr>
        <w:pStyle w:val="Default"/>
        <w:numPr>
          <w:ilvl w:val="0"/>
          <w:numId w:val="5"/>
        </w:numPr>
      </w:pPr>
      <w:r w:rsidRPr="002C5427">
        <w:t xml:space="preserve">«4» - 70 – 89 %; </w:t>
      </w:r>
    </w:p>
    <w:p w:rsidR="00AA067A" w:rsidRPr="002C5427" w:rsidRDefault="00AA067A" w:rsidP="00B96668">
      <w:pPr>
        <w:pStyle w:val="Default"/>
        <w:numPr>
          <w:ilvl w:val="0"/>
          <w:numId w:val="5"/>
        </w:numPr>
      </w:pPr>
      <w:r w:rsidRPr="002C5427">
        <w:t xml:space="preserve">«3» - 50 – 69 %; </w:t>
      </w:r>
    </w:p>
    <w:p w:rsidR="00AA067A" w:rsidRPr="002C5427" w:rsidRDefault="00AA067A" w:rsidP="00B96668">
      <w:pPr>
        <w:pStyle w:val="Default"/>
        <w:numPr>
          <w:ilvl w:val="0"/>
          <w:numId w:val="5"/>
        </w:numPr>
      </w:pPr>
      <w:r w:rsidRPr="002C5427">
        <w:t xml:space="preserve">«2»- менее 50 %. </w:t>
      </w:r>
    </w:p>
    <w:p w:rsidR="00AA067A" w:rsidRPr="002C5427" w:rsidRDefault="00AA067A" w:rsidP="00AA067A">
      <w:pPr>
        <w:pStyle w:val="Default"/>
        <w:ind w:left="720"/>
        <w:jc w:val="center"/>
        <w:rPr>
          <w:b/>
        </w:rPr>
      </w:pPr>
      <w:r w:rsidRPr="002C5427">
        <w:rPr>
          <w:b/>
        </w:rPr>
        <w:t>Выведение итоговых отметок</w:t>
      </w:r>
    </w:p>
    <w:p w:rsidR="00AA067A" w:rsidRPr="002C5427" w:rsidRDefault="00AA067A" w:rsidP="00B96668">
      <w:pPr>
        <w:pStyle w:val="Default"/>
        <w:numPr>
          <w:ilvl w:val="0"/>
          <w:numId w:val="5"/>
        </w:numPr>
      </w:pPr>
      <w:r w:rsidRPr="002C5427">
        <w:t xml:space="preserve">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пунктуации и  грамотности. </w:t>
      </w:r>
    </w:p>
    <w:p w:rsidR="00AA067A" w:rsidRPr="002C5427" w:rsidRDefault="00AA067A" w:rsidP="00B96668">
      <w:pPr>
        <w:pStyle w:val="Default"/>
        <w:numPr>
          <w:ilvl w:val="0"/>
          <w:numId w:val="5"/>
        </w:numPr>
      </w:pPr>
      <w:r w:rsidRPr="002C5427">
        <w:t xml:space="preserve">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w:t>
      </w:r>
      <w:r w:rsidRPr="002C5427">
        <w:lastRenderedPageBreak/>
        <w:t xml:space="preserve">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 </w:t>
      </w:r>
    </w:p>
    <w:p w:rsidR="00AA067A" w:rsidRPr="002C5427" w:rsidRDefault="00AA067A" w:rsidP="00B96668">
      <w:pPr>
        <w:pStyle w:val="Default"/>
        <w:numPr>
          <w:ilvl w:val="0"/>
          <w:numId w:val="5"/>
        </w:numPr>
      </w:pPr>
      <w:r w:rsidRPr="002C5427">
        <w:t xml:space="preserve">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w:t>
      </w:r>
      <w:proofErr w:type="gramStart"/>
      <w:r w:rsidRPr="002C5427">
        <w:t xml:space="preserve">Поэтому итоговая от 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«2»  с учетом работы над ошибками. </w:t>
      </w:r>
      <w:proofErr w:type="gramEnd"/>
    </w:p>
    <w:p w:rsidR="00AA067A" w:rsidRDefault="00AA067A" w:rsidP="00AA067A"/>
    <w:p w:rsidR="00850017" w:rsidRDefault="00850017" w:rsidP="00850017">
      <w:pPr>
        <w:shd w:val="clear" w:color="auto" w:fill="FFFFFF"/>
        <w:spacing w:after="47" w:line="147" w:lineRule="atLeast"/>
        <w:jc w:val="both"/>
      </w:pPr>
    </w:p>
    <w:p w:rsidR="00850017" w:rsidRDefault="00850017"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Default="00AA067A" w:rsidP="00850017">
      <w:pPr>
        <w:spacing w:line="360" w:lineRule="auto"/>
        <w:rPr>
          <w:u w:val="single"/>
        </w:rPr>
      </w:pPr>
    </w:p>
    <w:p w:rsidR="00AA067A" w:rsidRPr="00655785" w:rsidRDefault="00AA067A" w:rsidP="00850017">
      <w:pPr>
        <w:spacing w:line="360" w:lineRule="auto"/>
        <w:rPr>
          <w:u w:val="single"/>
        </w:rPr>
      </w:pPr>
    </w:p>
    <w:tbl>
      <w:tblPr>
        <w:tblW w:w="170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850"/>
        <w:gridCol w:w="1276"/>
        <w:gridCol w:w="2835"/>
        <w:gridCol w:w="1985"/>
        <w:gridCol w:w="3260"/>
        <w:gridCol w:w="1559"/>
        <w:gridCol w:w="851"/>
        <w:gridCol w:w="1544"/>
        <w:gridCol w:w="65"/>
        <w:gridCol w:w="100"/>
      </w:tblGrid>
      <w:tr w:rsidR="00850017" w:rsidRPr="002118A7" w:rsidTr="005E4AC2">
        <w:tc>
          <w:tcPr>
            <w:tcW w:w="567" w:type="dxa"/>
            <w:shd w:val="clear" w:color="auto" w:fill="auto"/>
          </w:tcPr>
          <w:p w:rsidR="00850017" w:rsidRPr="00A57581" w:rsidRDefault="00850017" w:rsidP="005E4AC2">
            <w:r w:rsidRPr="00A57581">
              <w:t>№</w:t>
            </w:r>
          </w:p>
        </w:tc>
        <w:tc>
          <w:tcPr>
            <w:tcW w:w="2127" w:type="dxa"/>
            <w:shd w:val="clear" w:color="auto" w:fill="auto"/>
          </w:tcPr>
          <w:p w:rsidR="00850017" w:rsidRPr="00A57581" w:rsidRDefault="00850017" w:rsidP="005E4AC2">
            <w:pPr>
              <w:jc w:val="center"/>
            </w:pPr>
            <w:r w:rsidRPr="00A57581">
              <w:t>Тема урока</w:t>
            </w:r>
          </w:p>
        </w:tc>
        <w:tc>
          <w:tcPr>
            <w:tcW w:w="850" w:type="dxa"/>
          </w:tcPr>
          <w:p w:rsidR="00850017" w:rsidRPr="00A57581" w:rsidRDefault="00850017" w:rsidP="005E4AC2">
            <w:r w:rsidRPr="00A57581">
              <w:t>Кол-во часов</w:t>
            </w:r>
          </w:p>
        </w:tc>
        <w:tc>
          <w:tcPr>
            <w:tcW w:w="1276" w:type="dxa"/>
            <w:shd w:val="clear" w:color="auto" w:fill="auto"/>
          </w:tcPr>
          <w:p w:rsidR="00850017" w:rsidRPr="00A57581" w:rsidRDefault="00850017" w:rsidP="005E4AC2">
            <w:r w:rsidRPr="00A57581">
              <w:t xml:space="preserve">Тип </w:t>
            </w:r>
          </w:p>
          <w:p w:rsidR="00850017" w:rsidRPr="002118A7" w:rsidRDefault="00850017" w:rsidP="005E4AC2">
            <w:pPr>
              <w:rPr>
                <w:sz w:val="20"/>
                <w:szCs w:val="20"/>
              </w:rPr>
            </w:pPr>
            <w:r w:rsidRPr="00A57581">
              <w:t>урока</w:t>
            </w:r>
          </w:p>
        </w:tc>
        <w:tc>
          <w:tcPr>
            <w:tcW w:w="2835" w:type="dxa"/>
            <w:shd w:val="clear" w:color="auto" w:fill="auto"/>
          </w:tcPr>
          <w:p w:rsidR="00850017" w:rsidRPr="00A57581" w:rsidRDefault="00850017" w:rsidP="005E4AC2">
            <w:pPr>
              <w:jc w:val="center"/>
            </w:pPr>
            <w:proofErr w:type="spellStart"/>
            <w:r w:rsidRPr="00A57581">
              <w:t>Хар-ка</w:t>
            </w:r>
            <w:proofErr w:type="spellEnd"/>
            <w:r w:rsidRPr="00A57581">
              <w:t xml:space="preserve"> </w:t>
            </w:r>
            <w:proofErr w:type="spellStart"/>
            <w:r w:rsidRPr="00A57581">
              <w:t>деят-сти</w:t>
            </w:r>
            <w:proofErr w:type="spellEnd"/>
            <w:r w:rsidRPr="00A57581">
              <w:t xml:space="preserve"> уч-ся или виды учебной деятельности</w:t>
            </w:r>
          </w:p>
        </w:tc>
        <w:tc>
          <w:tcPr>
            <w:tcW w:w="1985" w:type="dxa"/>
            <w:shd w:val="clear" w:color="auto" w:fill="auto"/>
          </w:tcPr>
          <w:p w:rsidR="00850017" w:rsidRPr="00A57581" w:rsidRDefault="00850017" w:rsidP="005E4AC2">
            <w:pPr>
              <w:jc w:val="center"/>
            </w:pPr>
            <w:r>
              <w:t>Виды контроля</w:t>
            </w:r>
          </w:p>
        </w:tc>
        <w:tc>
          <w:tcPr>
            <w:tcW w:w="3260" w:type="dxa"/>
            <w:shd w:val="clear" w:color="auto" w:fill="auto"/>
          </w:tcPr>
          <w:p w:rsidR="00850017" w:rsidRPr="00A57581" w:rsidRDefault="00850017" w:rsidP="005E4AC2">
            <w:pPr>
              <w:jc w:val="center"/>
            </w:pPr>
            <w:r w:rsidRPr="00A57581">
              <w:t>Планируемые результаты освоения материала</w:t>
            </w:r>
          </w:p>
        </w:tc>
        <w:tc>
          <w:tcPr>
            <w:tcW w:w="1559" w:type="dxa"/>
            <w:shd w:val="clear" w:color="auto" w:fill="auto"/>
          </w:tcPr>
          <w:p w:rsidR="00850017" w:rsidRPr="00A57581" w:rsidRDefault="00850017" w:rsidP="005E4AC2">
            <w:pPr>
              <w:jc w:val="center"/>
            </w:pPr>
            <w:r w:rsidRPr="00A57581">
              <w:t>Дом</w:t>
            </w:r>
            <w:proofErr w:type="gramStart"/>
            <w:r w:rsidRPr="00A57581">
              <w:t>.</w:t>
            </w:r>
            <w:proofErr w:type="gramEnd"/>
            <w:r w:rsidRPr="00A57581">
              <w:t xml:space="preserve"> </w:t>
            </w:r>
            <w:proofErr w:type="gramStart"/>
            <w:r w:rsidRPr="00A57581">
              <w:t>з</w:t>
            </w:r>
            <w:proofErr w:type="gramEnd"/>
            <w:r w:rsidRPr="00A57581">
              <w:t>адание</w:t>
            </w:r>
          </w:p>
        </w:tc>
        <w:tc>
          <w:tcPr>
            <w:tcW w:w="2560" w:type="dxa"/>
            <w:gridSpan w:val="4"/>
            <w:shd w:val="clear" w:color="auto" w:fill="auto"/>
          </w:tcPr>
          <w:p w:rsidR="00850017" w:rsidRPr="00A57581" w:rsidRDefault="00850017" w:rsidP="005E4AC2">
            <w:r>
              <w:t>Дата прове</w:t>
            </w:r>
            <w:r w:rsidRPr="00A57581">
              <w:t>дения</w:t>
            </w:r>
          </w:p>
        </w:tc>
      </w:tr>
      <w:tr w:rsidR="00850017" w:rsidRPr="002118A7" w:rsidTr="005E4AC2">
        <w:tc>
          <w:tcPr>
            <w:tcW w:w="567" w:type="dxa"/>
            <w:shd w:val="clear" w:color="auto" w:fill="auto"/>
          </w:tcPr>
          <w:p w:rsidR="00850017" w:rsidRPr="002118A7" w:rsidRDefault="00850017" w:rsidP="005E4AC2">
            <w:pPr>
              <w:rPr>
                <w:sz w:val="20"/>
                <w:szCs w:val="20"/>
              </w:rPr>
            </w:pPr>
          </w:p>
        </w:tc>
        <w:tc>
          <w:tcPr>
            <w:tcW w:w="2127" w:type="dxa"/>
            <w:shd w:val="clear" w:color="auto" w:fill="auto"/>
          </w:tcPr>
          <w:p w:rsidR="00850017" w:rsidRPr="002118A7" w:rsidRDefault="00850017" w:rsidP="005E4AC2">
            <w:pPr>
              <w:jc w:val="center"/>
              <w:rPr>
                <w:sz w:val="20"/>
                <w:szCs w:val="20"/>
              </w:rPr>
            </w:pPr>
          </w:p>
        </w:tc>
        <w:tc>
          <w:tcPr>
            <w:tcW w:w="850" w:type="dxa"/>
          </w:tcPr>
          <w:p w:rsidR="00850017" w:rsidRPr="002118A7" w:rsidRDefault="00850017" w:rsidP="005E4AC2">
            <w:pPr>
              <w:rPr>
                <w:sz w:val="20"/>
                <w:szCs w:val="20"/>
              </w:rPr>
            </w:pPr>
          </w:p>
        </w:tc>
        <w:tc>
          <w:tcPr>
            <w:tcW w:w="1276" w:type="dxa"/>
            <w:shd w:val="clear" w:color="auto" w:fill="auto"/>
          </w:tcPr>
          <w:p w:rsidR="00850017" w:rsidRPr="002118A7" w:rsidRDefault="00850017" w:rsidP="005E4AC2">
            <w:pPr>
              <w:rPr>
                <w:sz w:val="20"/>
                <w:szCs w:val="20"/>
              </w:rPr>
            </w:pPr>
          </w:p>
        </w:tc>
        <w:tc>
          <w:tcPr>
            <w:tcW w:w="2835" w:type="dxa"/>
            <w:shd w:val="clear" w:color="auto" w:fill="auto"/>
          </w:tcPr>
          <w:p w:rsidR="00850017" w:rsidRPr="002118A7" w:rsidRDefault="00850017" w:rsidP="005E4AC2">
            <w:pPr>
              <w:jc w:val="center"/>
              <w:rPr>
                <w:sz w:val="20"/>
                <w:szCs w:val="20"/>
              </w:rPr>
            </w:pPr>
          </w:p>
        </w:tc>
        <w:tc>
          <w:tcPr>
            <w:tcW w:w="1985" w:type="dxa"/>
            <w:shd w:val="clear" w:color="auto" w:fill="auto"/>
          </w:tcPr>
          <w:p w:rsidR="00850017" w:rsidRPr="002118A7" w:rsidRDefault="00850017" w:rsidP="005E4AC2">
            <w:pPr>
              <w:jc w:val="center"/>
              <w:rPr>
                <w:sz w:val="20"/>
                <w:szCs w:val="20"/>
              </w:rPr>
            </w:pPr>
          </w:p>
        </w:tc>
        <w:tc>
          <w:tcPr>
            <w:tcW w:w="3260" w:type="dxa"/>
            <w:shd w:val="clear" w:color="auto" w:fill="auto"/>
          </w:tcPr>
          <w:p w:rsidR="00850017" w:rsidRPr="002118A7" w:rsidRDefault="00850017" w:rsidP="005E4AC2">
            <w:pPr>
              <w:jc w:val="center"/>
              <w:rPr>
                <w:sz w:val="20"/>
                <w:szCs w:val="20"/>
              </w:rPr>
            </w:pPr>
          </w:p>
        </w:tc>
        <w:tc>
          <w:tcPr>
            <w:tcW w:w="1559" w:type="dxa"/>
            <w:shd w:val="clear" w:color="auto" w:fill="auto"/>
          </w:tcPr>
          <w:p w:rsidR="00850017" w:rsidRPr="002118A7" w:rsidRDefault="00850017" w:rsidP="005E4AC2">
            <w:pPr>
              <w:jc w:val="center"/>
              <w:rPr>
                <w:sz w:val="20"/>
                <w:szCs w:val="20"/>
              </w:rPr>
            </w:pPr>
          </w:p>
        </w:tc>
        <w:tc>
          <w:tcPr>
            <w:tcW w:w="851" w:type="dxa"/>
            <w:shd w:val="clear" w:color="auto" w:fill="auto"/>
          </w:tcPr>
          <w:p w:rsidR="00850017" w:rsidRPr="002118A7" w:rsidRDefault="00850017" w:rsidP="005E4AC2">
            <w:pPr>
              <w:jc w:val="center"/>
              <w:rPr>
                <w:sz w:val="20"/>
                <w:szCs w:val="20"/>
              </w:rPr>
            </w:pPr>
            <w:r w:rsidRPr="002118A7">
              <w:rPr>
                <w:sz w:val="20"/>
                <w:szCs w:val="20"/>
              </w:rPr>
              <w:t>План</w:t>
            </w:r>
          </w:p>
        </w:tc>
        <w:tc>
          <w:tcPr>
            <w:tcW w:w="1709" w:type="dxa"/>
            <w:gridSpan w:val="3"/>
            <w:shd w:val="clear" w:color="auto" w:fill="auto"/>
          </w:tcPr>
          <w:p w:rsidR="00850017" w:rsidRPr="002118A7" w:rsidRDefault="00850017" w:rsidP="005E4AC2">
            <w:pPr>
              <w:rPr>
                <w:sz w:val="20"/>
                <w:szCs w:val="20"/>
              </w:rPr>
            </w:pPr>
            <w:r w:rsidRPr="002118A7">
              <w:rPr>
                <w:sz w:val="20"/>
                <w:szCs w:val="20"/>
              </w:rPr>
              <w:t>Факт</w:t>
            </w:r>
          </w:p>
        </w:tc>
      </w:tr>
      <w:tr w:rsidR="00850017" w:rsidRPr="002118A7" w:rsidTr="005E4AC2">
        <w:tc>
          <w:tcPr>
            <w:tcW w:w="567" w:type="dxa"/>
            <w:shd w:val="clear" w:color="auto" w:fill="auto"/>
          </w:tcPr>
          <w:p w:rsidR="00850017" w:rsidRPr="00A57581" w:rsidRDefault="00850017" w:rsidP="005E4AC2">
            <w:r w:rsidRPr="00A57581">
              <w:t>1</w:t>
            </w:r>
          </w:p>
        </w:tc>
        <w:tc>
          <w:tcPr>
            <w:tcW w:w="2127" w:type="dxa"/>
            <w:shd w:val="clear" w:color="auto" w:fill="auto"/>
          </w:tcPr>
          <w:p w:rsidR="00850017" w:rsidRPr="00A57581" w:rsidRDefault="00850017" w:rsidP="005E4AC2">
            <w:pPr>
              <w:jc w:val="center"/>
            </w:pPr>
            <w:r w:rsidRPr="00A57581">
              <w:t>Русский язык как развивающееся явление.</w:t>
            </w:r>
          </w:p>
        </w:tc>
        <w:tc>
          <w:tcPr>
            <w:tcW w:w="850" w:type="dxa"/>
          </w:tcPr>
          <w:p w:rsidR="00850017" w:rsidRPr="00A57581" w:rsidRDefault="00850017" w:rsidP="005E4AC2">
            <w:r w:rsidRPr="00A57581">
              <w:t>1</w:t>
            </w:r>
          </w:p>
        </w:tc>
        <w:tc>
          <w:tcPr>
            <w:tcW w:w="1276" w:type="dxa"/>
            <w:shd w:val="clear" w:color="auto" w:fill="auto"/>
          </w:tcPr>
          <w:p w:rsidR="00850017" w:rsidRPr="00A57581" w:rsidRDefault="00850017" w:rsidP="005E4AC2">
            <w:r w:rsidRPr="00A57581">
              <w:t>урок-общение</w:t>
            </w:r>
          </w:p>
        </w:tc>
        <w:tc>
          <w:tcPr>
            <w:tcW w:w="2835" w:type="dxa"/>
            <w:shd w:val="clear" w:color="auto" w:fill="auto"/>
          </w:tcPr>
          <w:p w:rsidR="00850017" w:rsidRPr="00A57581" w:rsidRDefault="00850017" w:rsidP="005E4AC2">
            <w:pPr>
              <w:jc w:val="center"/>
            </w:pPr>
            <w:r w:rsidRPr="00A57581">
              <w:t>Слова учит</w:t>
            </w:r>
            <w:proofErr w:type="gramStart"/>
            <w:r w:rsidRPr="00A57581">
              <w:t xml:space="preserve">., </w:t>
            </w:r>
            <w:proofErr w:type="gramEnd"/>
            <w:r w:rsidRPr="00A57581">
              <w:t>беседа с уч-ся, выполнение упр., работа  с книгой</w:t>
            </w:r>
          </w:p>
        </w:tc>
        <w:tc>
          <w:tcPr>
            <w:tcW w:w="1985" w:type="dxa"/>
            <w:shd w:val="clear" w:color="auto" w:fill="auto"/>
          </w:tcPr>
          <w:p w:rsidR="00850017" w:rsidRPr="00A57581" w:rsidRDefault="00850017" w:rsidP="005E4AC2">
            <w:pPr>
              <w:jc w:val="center"/>
            </w:pPr>
            <w:r w:rsidRPr="00A57581">
              <w:t xml:space="preserve">текущий контроль ранее </w:t>
            </w:r>
            <w:proofErr w:type="gramStart"/>
            <w:r w:rsidRPr="00A57581">
              <w:t>усвоенных</w:t>
            </w:r>
            <w:proofErr w:type="gramEnd"/>
            <w:r w:rsidRPr="00A57581">
              <w:t xml:space="preserve"> ЗУН по теме урока</w:t>
            </w:r>
          </w:p>
        </w:tc>
        <w:tc>
          <w:tcPr>
            <w:tcW w:w="3260" w:type="dxa"/>
            <w:shd w:val="clear" w:color="auto" w:fill="auto"/>
          </w:tcPr>
          <w:p w:rsidR="00850017" w:rsidRPr="00A57581" w:rsidRDefault="00850017" w:rsidP="005E4AC2">
            <w:pPr>
              <w:jc w:val="center"/>
            </w:pPr>
            <w:r w:rsidRPr="00A57581">
              <w:t xml:space="preserve">Знание о языке, полученные на уроке, умение </w:t>
            </w:r>
            <w:proofErr w:type="gramStart"/>
            <w:r w:rsidRPr="00A57581">
              <w:t>подбирать</w:t>
            </w:r>
            <w:proofErr w:type="gramEnd"/>
            <w:r w:rsidRPr="00A57581">
              <w:t xml:space="preserve"> устарев., </w:t>
            </w:r>
            <w:proofErr w:type="spellStart"/>
            <w:r w:rsidRPr="00A57581">
              <w:t>заимст</w:t>
            </w:r>
            <w:proofErr w:type="spellEnd"/>
            <w:r w:rsidRPr="00A57581">
              <w:t xml:space="preserve">., </w:t>
            </w:r>
            <w:proofErr w:type="spellStart"/>
            <w:r w:rsidRPr="00A57581">
              <w:t>неологиз</w:t>
            </w:r>
            <w:proofErr w:type="spellEnd"/>
            <w:r w:rsidRPr="00A57581">
              <w:t>.</w:t>
            </w:r>
          </w:p>
        </w:tc>
        <w:tc>
          <w:tcPr>
            <w:tcW w:w="1559" w:type="dxa"/>
            <w:shd w:val="clear" w:color="auto" w:fill="auto"/>
          </w:tcPr>
          <w:p w:rsidR="00850017" w:rsidRPr="00A57581" w:rsidRDefault="00850017" w:rsidP="005E4AC2">
            <w:pPr>
              <w:jc w:val="center"/>
            </w:pPr>
            <w:r w:rsidRPr="00A57581">
              <w:t>1. Рассказ о русском языке;</w:t>
            </w:r>
          </w:p>
          <w:p w:rsidR="00850017" w:rsidRPr="00A57581" w:rsidRDefault="00850017" w:rsidP="005E4AC2">
            <w:pPr>
              <w:jc w:val="center"/>
            </w:pPr>
            <w:r w:rsidRPr="00A57581">
              <w:t>2. Упр.3, стр.4</w:t>
            </w:r>
          </w:p>
        </w:tc>
        <w:tc>
          <w:tcPr>
            <w:tcW w:w="851" w:type="dxa"/>
            <w:shd w:val="clear" w:color="auto" w:fill="auto"/>
          </w:tcPr>
          <w:p w:rsidR="00850017" w:rsidRPr="00A57581" w:rsidRDefault="00850017" w:rsidP="005E4AC2">
            <w:pPr>
              <w:jc w:val="center"/>
            </w:pPr>
            <w:r>
              <w:t>1.09</w:t>
            </w:r>
          </w:p>
        </w:tc>
        <w:tc>
          <w:tcPr>
            <w:tcW w:w="1709" w:type="dxa"/>
            <w:gridSpan w:val="3"/>
            <w:shd w:val="clear" w:color="auto" w:fill="auto"/>
          </w:tcPr>
          <w:p w:rsidR="00850017" w:rsidRPr="00A57581" w:rsidRDefault="00850017" w:rsidP="005E4AC2">
            <w:pPr>
              <w:jc w:val="center"/>
            </w:pPr>
          </w:p>
        </w:tc>
      </w:tr>
      <w:tr w:rsidR="00850017" w:rsidRPr="002118A7" w:rsidTr="005E4AC2">
        <w:tc>
          <w:tcPr>
            <w:tcW w:w="567" w:type="dxa"/>
            <w:shd w:val="clear" w:color="auto" w:fill="auto"/>
          </w:tcPr>
          <w:p w:rsidR="00850017" w:rsidRPr="00A57581" w:rsidRDefault="00850017" w:rsidP="005E4AC2">
            <w:r>
              <w:t>2</w:t>
            </w:r>
          </w:p>
        </w:tc>
        <w:tc>
          <w:tcPr>
            <w:tcW w:w="2127" w:type="dxa"/>
            <w:shd w:val="clear" w:color="auto" w:fill="auto"/>
          </w:tcPr>
          <w:p w:rsidR="00850017" w:rsidRDefault="00850017" w:rsidP="005E4AC2">
            <w:pPr>
              <w:jc w:val="center"/>
            </w:pPr>
            <w:r w:rsidRPr="0019700C">
              <w:rPr>
                <w:b/>
              </w:rPr>
              <w:t xml:space="preserve">Повторение </w:t>
            </w:r>
            <w:proofErr w:type="gramStart"/>
            <w:r w:rsidRPr="0019700C">
              <w:rPr>
                <w:b/>
              </w:rPr>
              <w:t>изученного</w:t>
            </w:r>
            <w:proofErr w:type="gramEnd"/>
            <w:r w:rsidRPr="0019700C">
              <w:rPr>
                <w:b/>
              </w:rPr>
              <w:t xml:space="preserve"> в 5-6 классах</w:t>
            </w:r>
            <w:r>
              <w:t>.</w:t>
            </w:r>
          </w:p>
          <w:p w:rsidR="00850017" w:rsidRPr="00A57581" w:rsidRDefault="00850017" w:rsidP="005E4AC2">
            <w:pPr>
              <w:jc w:val="center"/>
            </w:pPr>
            <w:r w:rsidRPr="00A57581">
              <w:t>Синтаксис и пунктуация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 xml:space="preserve">урок – повторение </w:t>
            </w:r>
          </w:p>
        </w:tc>
        <w:tc>
          <w:tcPr>
            <w:tcW w:w="2835" w:type="dxa"/>
            <w:shd w:val="clear" w:color="auto" w:fill="auto"/>
          </w:tcPr>
          <w:p w:rsidR="00850017" w:rsidRPr="00A57581" w:rsidRDefault="00850017" w:rsidP="005E4AC2">
            <w:pPr>
              <w:jc w:val="center"/>
            </w:pPr>
            <w:r w:rsidRPr="00A57581">
              <w:t xml:space="preserve">Опрос, </w:t>
            </w:r>
            <w:proofErr w:type="spellStart"/>
            <w:r w:rsidRPr="00A57581">
              <w:t>синт</w:t>
            </w:r>
            <w:proofErr w:type="spellEnd"/>
            <w:r w:rsidRPr="00A57581">
              <w:t>. разбор ПП и СП</w:t>
            </w:r>
            <w:proofErr w:type="gramStart"/>
            <w:r w:rsidRPr="00A57581">
              <w:t xml:space="preserve">., </w:t>
            </w:r>
            <w:proofErr w:type="gramEnd"/>
            <w:r w:rsidRPr="00A57581">
              <w:t>работа с опорными таблицами, схемами, заданиями мультимедиа-презентации</w:t>
            </w:r>
          </w:p>
        </w:tc>
        <w:tc>
          <w:tcPr>
            <w:tcW w:w="1985" w:type="dxa"/>
            <w:shd w:val="clear" w:color="auto" w:fill="auto"/>
          </w:tcPr>
          <w:p w:rsidR="00850017" w:rsidRPr="00A57581" w:rsidRDefault="00850017" w:rsidP="005E4AC2">
            <w:pPr>
              <w:jc w:val="center"/>
            </w:pPr>
            <w:r w:rsidRPr="00A57581">
              <w:t xml:space="preserve">текущий контроль ранее </w:t>
            </w:r>
            <w:proofErr w:type="gramStart"/>
            <w:r w:rsidRPr="00A57581">
              <w:t>усвоенных</w:t>
            </w:r>
            <w:proofErr w:type="gramEnd"/>
            <w:r w:rsidRPr="00A57581">
              <w:t xml:space="preserve"> ЗУН по теме урока</w:t>
            </w:r>
          </w:p>
        </w:tc>
        <w:tc>
          <w:tcPr>
            <w:tcW w:w="3260" w:type="dxa"/>
            <w:shd w:val="clear" w:color="auto" w:fill="auto"/>
            <w:vAlign w:val="center"/>
          </w:tcPr>
          <w:p w:rsidR="00850017" w:rsidRPr="00A57581" w:rsidRDefault="00850017" w:rsidP="005E4AC2">
            <w:pPr>
              <w:jc w:val="center"/>
            </w:pPr>
            <w:r w:rsidRPr="00A57581">
              <w:t>Знание об основных разделах русского языка, умение разбирать ПП и СП</w:t>
            </w:r>
            <w:proofErr w:type="gramStart"/>
            <w:r w:rsidRPr="00A57581">
              <w:t xml:space="preserve">., </w:t>
            </w:r>
            <w:proofErr w:type="spellStart"/>
            <w:proofErr w:type="gramEnd"/>
            <w:r w:rsidRPr="00A57581">
              <w:t>стаить</w:t>
            </w:r>
            <w:proofErr w:type="spellEnd"/>
            <w:r w:rsidRPr="00A57581">
              <w:t xml:space="preserve"> знаки препинания</w:t>
            </w:r>
          </w:p>
        </w:tc>
        <w:tc>
          <w:tcPr>
            <w:tcW w:w="1559" w:type="dxa"/>
            <w:shd w:val="clear" w:color="auto" w:fill="auto"/>
            <w:vAlign w:val="center"/>
          </w:tcPr>
          <w:p w:rsidR="00850017" w:rsidRPr="00A57581" w:rsidRDefault="00850017" w:rsidP="005E4AC2">
            <w:pPr>
              <w:jc w:val="center"/>
            </w:pPr>
            <w:r w:rsidRPr="00A57581">
              <w:t>§1-2</w:t>
            </w:r>
          </w:p>
          <w:p w:rsidR="00850017" w:rsidRPr="00A57581" w:rsidRDefault="00850017" w:rsidP="005E4AC2">
            <w:pPr>
              <w:jc w:val="center"/>
            </w:pPr>
            <w:r w:rsidRPr="00A57581">
              <w:t xml:space="preserve"> Контр</w:t>
            </w:r>
            <w:proofErr w:type="gramStart"/>
            <w:r w:rsidRPr="00A57581">
              <w:t>.</w:t>
            </w:r>
            <w:proofErr w:type="gramEnd"/>
            <w:r w:rsidRPr="00A57581">
              <w:t xml:space="preserve"> </w:t>
            </w:r>
            <w:proofErr w:type="gramStart"/>
            <w:r w:rsidRPr="00A57581">
              <w:t>в</w:t>
            </w:r>
            <w:proofErr w:type="gramEnd"/>
            <w:r w:rsidRPr="00A57581">
              <w:t>опросы  стр.5-6;</w:t>
            </w:r>
          </w:p>
          <w:p w:rsidR="00850017" w:rsidRPr="00A57581" w:rsidRDefault="00850017" w:rsidP="005E4AC2">
            <w:pPr>
              <w:jc w:val="center"/>
            </w:pPr>
            <w:r w:rsidRPr="00A57581">
              <w:t>2.Упр.11, стр.7</w:t>
            </w:r>
          </w:p>
        </w:tc>
        <w:tc>
          <w:tcPr>
            <w:tcW w:w="851" w:type="dxa"/>
            <w:shd w:val="clear" w:color="auto" w:fill="auto"/>
            <w:vAlign w:val="center"/>
          </w:tcPr>
          <w:p w:rsidR="00850017" w:rsidRPr="00A57581" w:rsidRDefault="00850017" w:rsidP="005E4AC2">
            <w:pPr>
              <w:jc w:val="center"/>
            </w:pPr>
          </w:p>
        </w:tc>
        <w:tc>
          <w:tcPr>
            <w:tcW w:w="1709" w:type="dxa"/>
            <w:gridSpan w:val="3"/>
            <w:shd w:val="clear" w:color="auto" w:fill="auto"/>
            <w:vAlign w:val="center"/>
          </w:tcPr>
          <w:p w:rsidR="00850017" w:rsidRPr="00A57581" w:rsidRDefault="00850017" w:rsidP="005E4AC2">
            <w:pPr>
              <w:jc w:val="center"/>
            </w:pPr>
          </w:p>
        </w:tc>
      </w:tr>
      <w:tr w:rsidR="00850017" w:rsidRPr="002118A7" w:rsidTr="005E4AC2">
        <w:tc>
          <w:tcPr>
            <w:tcW w:w="567" w:type="dxa"/>
            <w:shd w:val="clear" w:color="auto" w:fill="auto"/>
          </w:tcPr>
          <w:p w:rsidR="00850017" w:rsidRPr="00A57581" w:rsidRDefault="00850017" w:rsidP="005E4AC2">
            <w:r>
              <w:t>3</w:t>
            </w:r>
          </w:p>
        </w:tc>
        <w:tc>
          <w:tcPr>
            <w:tcW w:w="2127" w:type="dxa"/>
            <w:shd w:val="clear" w:color="auto" w:fill="auto"/>
          </w:tcPr>
          <w:p w:rsidR="00850017" w:rsidRPr="00A57581" w:rsidRDefault="00850017" w:rsidP="005E4AC2">
            <w:pPr>
              <w:jc w:val="center"/>
            </w:pPr>
            <w:r w:rsidRPr="00A57581">
              <w:t>Лексика и фразеология.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 xml:space="preserve">урок – повторение </w:t>
            </w:r>
          </w:p>
        </w:tc>
        <w:tc>
          <w:tcPr>
            <w:tcW w:w="2835" w:type="dxa"/>
            <w:shd w:val="clear" w:color="auto" w:fill="auto"/>
          </w:tcPr>
          <w:p w:rsidR="00850017" w:rsidRPr="00A57581" w:rsidRDefault="00850017" w:rsidP="005E4AC2">
            <w:pPr>
              <w:jc w:val="center"/>
            </w:pPr>
            <w:r w:rsidRPr="00A57581">
              <w:t>Опрос, работа со словарями,  опорными таблицами, схемами, заданиями мультимедиа-презентации</w:t>
            </w:r>
          </w:p>
        </w:tc>
        <w:tc>
          <w:tcPr>
            <w:tcW w:w="1985" w:type="dxa"/>
            <w:shd w:val="clear" w:color="auto" w:fill="auto"/>
          </w:tcPr>
          <w:p w:rsidR="00850017" w:rsidRPr="00A57581" w:rsidRDefault="00850017" w:rsidP="005E4AC2">
            <w:pPr>
              <w:jc w:val="center"/>
            </w:pPr>
            <w:r w:rsidRPr="00A57581">
              <w:t xml:space="preserve">текущий контроль ранее </w:t>
            </w:r>
            <w:proofErr w:type="gramStart"/>
            <w:r w:rsidRPr="00A57581">
              <w:t>усвоенных</w:t>
            </w:r>
            <w:proofErr w:type="gramEnd"/>
            <w:r w:rsidRPr="00A57581">
              <w:t xml:space="preserve"> ЗУН по теме урока</w:t>
            </w:r>
          </w:p>
        </w:tc>
        <w:tc>
          <w:tcPr>
            <w:tcW w:w="3260" w:type="dxa"/>
            <w:shd w:val="clear" w:color="auto" w:fill="auto"/>
          </w:tcPr>
          <w:p w:rsidR="00850017" w:rsidRPr="00A57581" w:rsidRDefault="00850017" w:rsidP="005E4AC2">
            <w:pPr>
              <w:jc w:val="center"/>
            </w:pPr>
            <w:r w:rsidRPr="00A57581">
              <w:t>Знание понятий лексическое значение слова, прямое и переносное значение, синонимы, антонимы, фразеологизмы</w:t>
            </w:r>
          </w:p>
        </w:tc>
        <w:tc>
          <w:tcPr>
            <w:tcW w:w="1559" w:type="dxa"/>
            <w:shd w:val="clear" w:color="auto" w:fill="auto"/>
          </w:tcPr>
          <w:p w:rsidR="00850017" w:rsidRPr="00A57581" w:rsidRDefault="00850017" w:rsidP="005E4AC2">
            <w:pPr>
              <w:jc w:val="center"/>
            </w:pPr>
            <w:r w:rsidRPr="00A57581">
              <w:t>§3</w:t>
            </w:r>
            <w:proofErr w:type="gramStart"/>
            <w:r w:rsidRPr="00A57581">
              <w:t xml:space="preserve">  У</w:t>
            </w:r>
            <w:proofErr w:type="gramEnd"/>
            <w:r w:rsidRPr="00A57581">
              <w:t>пр.14, стр.8</w:t>
            </w:r>
          </w:p>
          <w:p w:rsidR="00850017" w:rsidRPr="00A57581" w:rsidRDefault="00850017" w:rsidP="005E4AC2">
            <w:pPr>
              <w:jc w:val="center"/>
            </w:pPr>
            <w:r w:rsidRPr="00A57581">
              <w:t>Стр.9- вопросы</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A57581" w:rsidRDefault="00850017" w:rsidP="005E4AC2">
            <w:pPr>
              <w:jc w:val="center"/>
            </w:pPr>
          </w:p>
        </w:tc>
      </w:tr>
      <w:tr w:rsidR="00850017" w:rsidRPr="002118A7" w:rsidTr="005E4AC2">
        <w:tc>
          <w:tcPr>
            <w:tcW w:w="567" w:type="dxa"/>
            <w:shd w:val="clear" w:color="auto" w:fill="auto"/>
          </w:tcPr>
          <w:p w:rsidR="00850017" w:rsidRPr="00A57581" w:rsidRDefault="00850017" w:rsidP="005E4AC2">
            <w:r>
              <w:t>4</w:t>
            </w:r>
          </w:p>
        </w:tc>
        <w:tc>
          <w:tcPr>
            <w:tcW w:w="2127" w:type="dxa"/>
            <w:shd w:val="clear" w:color="auto" w:fill="auto"/>
          </w:tcPr>
          <w:p w:rsidR="00850017" w:rsidRPr="00A57581" w:rsidRDefault="00850017" w:rsidP="005E4AC2">
            <w:pPr>
              <w:jc w:val="center"/>
            </w:pPr>
            <w:r w:rsidRPr="00A57581">
              <w:t>Фонетика и орфография. Фонетический разбор слова.</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 xml:space="preserve">урок – повторение </w:t>
            </w:r>
          </w:p>
        </w:tc>
        <w:tc>
          <w:tcPr>
            <w:tcW w:w="2835" w:type="dxa"/>
            <w:shd w:val="clear" w:color="auto" w:fill="auto"/>
          </w:tcPr>
          <w:p w:rsidR="00850017" w:rsidRPr="00A57581" w:rsidRDefault="00850017" w:rsidP="005E4AC2">
            <w:pPr>
              <w:jc w:val="center"/>
            </w:pPr>
            <w:r w:rsidRPr="00A57581">
              <w:t xml:space="preserve">Опрос, работа с учебником,  опорными таблицами, схемами, заданиями мультимедиа-презентации. </w:t>
            </w:r>
            <w:proofErr w:type="spellStart"/>
            <w:r w:rsidRPr="00A57581">
              <w:t>Фонетич</w:t>
            </w:r>
            <w:proofErr w:type="gramStart"/>
            <w:r w:rsidRPr="00A57581">
              <w:t>.р</w:t>
            </w:r>
            <w:proofErr w:type="gramEnd"/>
            <w:r w:rsidRPr="00A57581">
              <w:t>азбор</w:t>
            </w:r>
            <w:proofErr w:type="spellEnd"/>
          </w:p>
        </w:tc>
        <w:tc>
          <w:tcPr>
            <w:tcW w:w="1985" w:type="dxa"/>
            <w:shd w:val="clear" w:color="auto" w:fill="auto"/>
          </w:tcPr>
          <w:p w:rsidR="00850017" w:rsidRPr="00A57581" w:rsidRDefault="00850017" w:rsidP="005E4AC2">
            <w:pPr>
              <w:jc w:val="center"/>
            </w:pPr>
            <w:r w:rsidRPr="00A57581">
              <w:t xml:space="preserve">текущий контроль ранее </w:t>
            </w:r>
            <w:proofErr w:type="gramStart"/>
            <w:r w:rsidRPr="00A57581">
              <w:t>усвоенных</w:t>
            </w:r>
            <w:proofErr w:type="gramEnd"/>
            <w:r w:rsidRPr="00A57581">
              <w:t xml:space="preserve"> ЗУН по теме урока</w:t>
            </w:r>
          </w:p>
        </w:tc>
        <w:tc>
          <w:tcPr>
            <w:tcW w:w="3260" w:type="dxa"/>
            <w:shd w:val="clear" w:color="auto" w:fill="auto"/>
          </w:tcPr>
          <w:p w:rsidR="00850017" w:rsidRPr="00A57581" w:rsidRDefault="00850017" w:rsidP="005E4AC2">
            <w:pPr>
              <w:jc w:val="center"/>
            </w:pPr>
            <w:r w:rsidRPr="00A57581">
              <w:t xml:space="preserve">Знание материала, изученного ранее по теме    (роль букв е, ё, ю, я),  произношения и написания слов в рус. языке, орфограммы, связанные с </w:t>
            </w:r>
            <w:proofErr w:type="spellStart"/>
            <w:r w:rsidRPr="00A57581">
              <w:t>безуд</w:t>
            </w:r>
            <w:proofErr w:type="spellEnd"/>
            <w:r w:rsidRPr="00A57581">
              <w:t xml:space="preserve">. гласной в корне, </w:t>
            </w:r>
            <w:proofErr w:type="spellStart"/>
            <w:r w:rsidRPr="00A57581">
              <w:t>провер</w:t>
            </w:r>
            <w:proofErr w:type="gramStart"/>
            <w:r w:rsidRPr="00A57581">
              <w:t>.с</w:t>
            </w:r>
            <w:proofErr w:type="gramEnd"/>
            <w:r w:rsidRPr="00A57581">
              <w:t>огл</w:t>
            </w:r>
            <w:proofErr w:type="spellEnd"/>
            <w:r w:rsidRPr="00A57581">
              <w:t>., правописанием  ъ и ь.), уметь делать фонетический разбор слов, транскрипцию</w:t>
            </w:r>
          </w:p>
        </w:tc>
        <w:tc>
          <w:tcPr>
            <w:tcW w:w="1559" w:type="dxa"/>
            <w:shd w:val="clear" w:color="auto" w:fill="auto"/>
          </w:tcPr>
          <w:p w:rsidR="00850017" w:rsidRPr="00A57581" w:rsidRDefault="00850017" w:rsidP="005E4AC2">
            <w:pPr>
              <w:jc w:val="center"/>
            </w:pPr>
            <w:r w:rsidRPr="00A57581">
              <w:t>§4</w:t>
            </w:r>
            <w:proofErr w:type="gramStart"/>
            <w:r w:rsidRPr="00A57581">
              <w:t xml:space="preserve"> У</w:t>
            </w:r>
            <w:proofErr w:type="gramEnd"/>
            <w:r w:rsidRPr="00A57581">
              <w:t>пр.19, стр.10</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A57581" w:rsidRDefault="00850017" w:rsidP="005E4AC2">
            <w:pPr>
              <w:jc w:val="center"/>
            </w:pPr>
          </w:p>
        </w:tc>
      </w:tr>
      <w:tr w:rsidR="00850017" w:rsidRPr="002118A7" w:rsidTr="005E4AC2">
        <w:tc>
          <w:tcPr>
            <w:tcW w:w="567" w:type="dxa"/>
            <w:shd w:val="clear" w:color="auto" w:fill="auto"/>
          </w:tcPr>
          <w:p w:rsidR="00850017" w:rsidRPr="00A57581" w:rsidRDefault="00850017" w:rsidP="005E4AC2">
            <w:r>
              <w:lastRenderedPageBreak/>
              <w:t>5</w:t>
            </w:r>
          </w:p>
        </w:tc>
        <w:tc>
          <w:tcPr>
            <w:tcW w:w="2127" w:type="dxa"/>
            <w:shd w:val="clear" w:color="auto" w:fill="auto"/>
          </w:tcPr>
          <w:p w:rsidR="00850017" w:rsidRPr="00A57581" w:rsidRDefault="00850017" w:rsidP="005E4AC2">
            <w:pPr>
              <w:jc w:val="center"/>
            </w:pPr>
            <w:r w:rsidRPr="00A57581">
              <w:t>Словообразование и орфография. Морфемный и словообразовательный разбор</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 xml:space="preserve">урок – повторение </w:t>
            </w:r>
          </w:p>
        </w:tc>
        <w:tc>
          <w:tcPr>
            <w:tcW w:w="2835" w:type="dxa"/>
            <w:shd w:val="clear" w:color="auto" w:fill="auto"/>
          </w:tcPr>
          <w:p w:rsidR="00850017" w:rsidRPr="00A57581" w:rsidRDefault="00850017" w:rsidP="005E4AC2">
            <w:pPr>
              <w:jc w:val="center"/>
            </w:pPr>
            <w:r w:rsidRPr="00A57581">
              <w:t>Опрос, работа с учебником,  опорными таблицами, схемами, заданиями мультимедиа-презентации. Морфемный и словообразовательный разбор</w:t>
            </w:r>
          </w:p>
        </w:tc>
        <w:tc>
          <w:tcPr>
            <w:tcW w:w="1985" w:type="dxa"/>
            <w:shd w:val="clear" w:color="auto" w:fill="auto"/>
          </w:tcPr>
          <w:p w:rsidR="00850017" w:rsidRPr="00A57581" w:rsidRDefault="00850017" w:rsidP="005E4AC2">
            <w:pPr>
              <w:jc w:val="center"/>
            </w:pPr>
            <w:r w:rsidRPr="00A57581">
              <w:t xml:space="preserve">текущий контроль ранее </w:t>
            </w:r>
            <w:proofErr w:type="gramStart"/>
            <w:r w:rsidRPr="00A57581">
              <w:t>усвоенных</w:t>
            </w:r>
            <w:proofErr w:type="gramEnd"/>
            <w:r w:rsidRPr="00A57581">
              <w:t xml:space="preserve"> ЗУН по теме урока</w:t>
            </w:r>
          </w:p>
        </w:tc>
        <w:tc>
          <w:tcPr>
            <w:tcW w:w="3260" w:type="dxa"/>
            <w:shd w:val="clear" w:color="auto" w:fill="auto"/>
          </w:tcPr>
          <w:p w:rsidR="00850017" w:rsidRPr="00A57581" w:rsidRDefault="00850017" w:rsidP="005E4AC2">
            <w:pPr>
              <w:jc w:val="center"/>
            </w:pPr>
            <w:r w:rsidRPr="00A57581">
              <w:t>Восстановить и закрепить навыки словообразовательного разбора, повторить орфограмму в корнях, суффиксах и окончаниях.</w:t>
            </w:r>
          </w:p>
        </w:tc>
        <w:tc>
          <w:tcPr>
            <w:tcW w:w="1559" w:type="dxa"/>
            <w:shd w:val="clear" w:color="auto" w:fill="auto"/>
          </w:tcPr>
          <w:p w:rsidR="00850017" w:rsidRPr="00A57581" w:rsidRDefault="00850017" w:rsidP="005E4AC2">
            <w:pPr>
              <w:jc w:val="center"/>
            </w:pPr>
            <w:r w:rsidRPr="00A57581">
              <w:t>§5 упр.26</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A57581" w:rsidRDefault="00850017" w:rsidP="005E4AC2">
            <w:pPr>
              <w:jc w:val="center"/>
            </w:pPr>
          </w:p>
        </w:tc>
      </w:tr>
      <w:tr w:rsidR="00850017" w:rsidRPr="002118A7" w:rsidTr="005E4AC2">
        <w:tc>
          <w:tcPr>
            <w:tcW w:w="567" w:type="dxa"/>
            <w:shd w:val="clear" w:color="auto" w:fill="auto"/>
          </w:tcPr>
          <w:p w:rsidR="00850017" w:rsidRPr="00A57581" w:rsidRDefault="00850017" w:rsidP="005E4AC2">
            <w:r>
              <w:t>6</w:t>
            </w:r>
          </w:p>
        </w:tc>
        <w:tc>
          <w:tcPr>
            <w:tcW w:w="2127" w:type="dxa"/>
            <w:shd w:val="clear" w:color="auto" w:fill="auto"/>
          </w:tcPr>
          <w:p w:rsidR="00850017" w:rsidRPr="00A57581" w:rsidRDefault="00850017" w:rsidP="005E4AC2">
            <w:pPr>
              <w:jc w:val="center"/>
            </w:pPr>
            <w:r w:rsidRPr="00A57581">
              <w:t>Морфология и орфография. Морфологический разбор слова</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 xml:space="preserve">урок – повторение </w:t>
            </w:r>
          </w:p>
        </w:tc>
        <w:tc>
          <w:tcPr>
            <w:tcW w:w="2835" w:type="dxa"/>
            <w:shd w:val="clear" w:color="auto" w:fill="auto"/>
          </w:tcPr>
          <w:p w:rsidR="00850017" w:rsidRPr="00A57581" w:rsidRDefault="00850017" w:rsidP="005E4AC2">
            <w:pPr>
              <w:jc w:val="center"/>
            </w:pPr>
            <w:r w:rsidRPr="00A57581">
              <w:t xml:space="preserve">Проверка д\з, беседа с уч-ся,  инд. раб. </w:t>
            </w:r>
            <w:proofErr w:type="gramStart"/>
            <w:r w:rsidRPr="00A57581">
              <w:t>по</w:t>
            </w:r>
            <w:proofErr w:type="gramEnd"/>
            <w:r w:rsidRPr="00A57581">
              <w:t xml:space="preserve"> </w:t>
            </w:r>
            <w:proofErr w:type="gramStart"/>
            <w:r w:rsidRPr="00A57581">
              <w:t>карт</w:t>
            </w:r>
            <w:proofErr w:type="gramEnd"/>
            <w:r w:rsidRPr="00A57581">
              <w:t>., выполнение упр., работа с текстами.</w:t>
            </w:r>
          </w:p>
        </w:tc>
        <w:tc>
          <w:tcPr>
            <w:tcW w:w="1985" w:type="dxa"/>
            <w:shd w:val="clear" w:color="auto" w:fill="auto"/>
          </w:tcPr>
          <w:p w:rsidR="00850017" w:rsidRPr="00A57581" w:rsidRDefault="00850017" w:rsidP="005E4AC2">
            <w:pPr>
              <w:jc w:val="center"/>
            </w:pPr>
            <w:r w:rsidRPr="00A57581">
              <w:t>предварительный контроль – объяснительный диктант</w:t>
            </w:r>
          </w:p>
        </w:tc>
        <w:tc>
          <w:tcPr>
            <w:tcW w:w="3260" w:type="dxa"/>
            <w:shd w:val="clear" w:color="auto" w:fill="auto"/>
          </w:tcPr>
          <w:p w:rsidR="00850017" w:rsidRPr="00A57581" w:rsidRDefault="00850017" w:rsidP="005E4AC2">
            <w:pPr>
              <w:jc w:val="center"/>
            </w:pPr>
            <w:r w:rsidRPr="00A57581">
              <w:t xml:space="preserve">Повторить основные сведения по морфологии, разграничить части речи по их морф-м признакам, повторить правописание </w:t>
            </w:r>
            <w:proofErr w:type="spellStart"/>
            <w:r w:rsidRPr="00A57581">
              <w:t>безуд</w:t>
            </w:r>
            <w:proofErr w:type="spellEnd"/>
            <w:r w:rsidRPr="00A57581">
              <w:t xml:space="preserve">. </w:t>
            </w:r>
            <w:proofErr w:type="spellStart"/>
            <w:r w:rsidRPr="00A57581">
              <w:t>гласн-х</w:t>
            </w:r>
            <w:proofErr w:type="spellEnd"/>
            <w:r w:rsidRPr="00A57581">
              <w:t xml:space="preserve"> в окончаниях изменяемых </w:t>
            </w:r>
            <w:proofErr w:type="gramStart"/>
            <w:r w:rsidRPr="00A57581">
              <w:t>ч</w:t>
            </w:r>
            <w:proofErr w:type="gramEnd"/>
            <w:r w:rsidRPr="00A57581">
              <w:t>. речи.</w:t>
            </w:r>
          </w:p>
        </w:tc>
        <w:tc>
          <w:tcPr>
            <w:tcW w:w="1559" w:type="dxa"/>
            <w:shd w:val="clear" w:color="auto" w:fill="auto"/>
          </w:tcPr>
          <w:p w:rsidR="00850017" w:rsidRPr="00A57581" w:rsidRDefault="00850017" w:rsidP="005E4AC2">
            <w:pPr>
              <w:jc w:val="center"/>
            </w:pPr>
            <w:r w:rsidRPr="00A57581">
              <w:t>Упр. 31 подготовка к диктанту</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Default="00850017" w:rsidP="005E4AC2">
            <w:r>
              <w:t>7</w:t>
            </w:r>
          </w:p>
        </w:tc>
        <w:tc>
          <w:tcPr>
            <w:tcW w:w="2127" w:type="dxa"/>
            <w:shd w:val="clear" w:color="auto" w:fill="auto"/>
          </w:tcPr>
          <w:p w:rsidR="00850017" w:rsidRPr="00A57581" w:rsidRDefault="00850017" w:rsidP="005E4AC2">
            <w:r>
              <w:t>Обобщающее повторение по теме «Морфология и орфография»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 xml:space="preserve">Повторение </w:t>
            </w:r>
            <w:proofErr w:type="gramStart"/>
            <w:r w:rsidRPr="00A57581">
              <w:t>изученного</w:t>
            </w:r>
            <w:proofErr w:type="gramEnd"/>
            <w:r w:rsidRPr="00A57581">
              <w:t xml:space="preserve"> </w:t>
            </w:r>
          </w:p>
        </w:tc>
        <w:tc>
          <w:tcPr>
            <w:tcW w:w="2835" w:type="dxa"/>
            <w:shd w:val="clear" w:color="auto" w:fill="auto"/>
          </w:tcPr>
          <w:p w:rsidR="00850017" w:rsidRPr="00A57581" w:rsidRDefault="00850017" w:rsidP="005E4AC2">
            <w:r>
              <w:t>Орфографический, пунктуацион</w:t>
            </w:r>
            <w:r w:rsidRPr="00A57581">
              <w:t>ный, грамматический анализ текста</w:t>
            </w:r>
          </w:p>
        </w:tc>
        <w:tc>
          <w:tcPr>
            <w:tcW w:w="1985" w:type="dxa"/>
            <w:shd w:val="clear" w:color="auto" w:fill="auto"/>
          </w:tcPr>
          <w:p w:rsidR="00850017" w:rsidRPr="00A57581" w:rsidRDefault="00850017" w:rsidP="005E4AC2">
            <w:pPr>
              <w:jc w:val="center"/>
            </w:pPr>
            <w:r w:rsidRPr="00A57581">
              <w:t>периодический контроль</w:t>
            </w:r>
          </w:p>
          <w:p w:rsidR="00850017" w:rsidRPr="00A57581" w:rsidRDefault="00850017" w:rsidP="005E4AC2">
            <w:pPr>
              <w:jc w:val="center"/>
            </w:pPr>
            <w:r w:rsidRPr="00A57581">
              <w:t>орфографический диктант</w:t>
            </w:r>
          </w:p>
        </w:tc>
        <w:tc>
          <w:tcPr>
            <w:tcW w:w="3260" w:type="dxa"/>
            <w:shd w:val="clear" w:color="auto" w:fill="auto"/>
          </w:tcPr>
          <w:p w:rsidR="00850017" w:rsidRPr="00A57581" w:rsidRDefault="00850017" w:rsidP="005E4AC2">
            <w:r w:rsidRPr="00A57581">
              <w:t>Проработать типичные ошибки, закрепить знания по имеющимся пробелам</w:t>
            </w:r>
          </w:p>
        </w:tc>
        <w:tc>
          <w:tcPr>
            <w:tcW w:w="1559" w:type="dxa"/>
            <w:shd w:val="clear" w:color="auto" w:fill="auto"/>
          </w:tcPr>
          <w:p w:rsidR="00850017" w:rsidRPr="00A57581" w:rsidRDefault="00850017" w:rsidP="005E4AC2">
            <w:pPr>
              <w:jc w:val="center"/>
            </w:pPr>
            <w:r w:rsidRPr="00A57581">
              <w:t xml:space="preserve">упр. 40 </w:t>
            </w:r>
          </w:p>
          <w:p w:rsidR="00850017" w:rsidRPr="00A57581" w:rsidRDefault="00850017" w:rsidP="005E4AC2">
            <w:pPr>
              <w:jc w:val="center"/>
            </w:pPr>
            <w:r w:rsidRPr="00A57581">
              <w:t>повторить признаки текста (инд</w:t>
            </w:r>
            <w:proofErr w:type="gramStart"/>
            <w:r w:rsidRPr="00A57581">
              <w:t>.с</w:t>
            </w:r>
            <w:proofErr w:type="gramEnd"/>
            <w:r w:rsidRPr="00A57581">
              <w:t>ообщения или реферат)</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8</w:t>
            </w:r>
          </w:p>
        </w:tc>
        <w:tc>
          <w:tcPr>
            <w:tcW w:w="2127" w:type="dxa"/>
            <w:shd w:val="clear" w:color="auto" w:fill="auto"/>
          </w:tcPr>
          <w:p w:rsidR="00850017" w:rsidRPr="00A57581" w:rsidRDefault="00850017" w:rsidP="005E4AC2">
            <w:pPr>
              <w:jc w:val="center"/>
            </w:pPr>
            <w:r w:rsidRPr="00A57581">
              <w:rPr>
                <w:b/>
              </w:rPr>
              <w:t xml:space="preserve">Диктант </w:t>
            </w:r>
            <w:r w:rsidRPr="00A57581">
              <w:t xml:space="preserve">по теме «Повторение </w:t>
            </w:r>
            <w:proofErr w:type="gramStart"/>
            <w:r w:rsidRPr="00A57581">
              <w:t>изученного</w:t>
            </w:r>
            <w:proofErr w:type="gramEnd"/>
            <w:r w:rsidRPr="00A57581">
              <w:t xml:space="preserve"> в 5-6 классах»</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контроль ЗУН</w:t>
            </w:r>
          </w:p>
        </w:tc>
        <w:tc>
          <w:tcPr>
            <w:tcW w:w="2835" w:type="dxa"/>
            <w:shd w:val="clear" w:color="auto" w:fill="auto"/>
          </w:tcPr>
          <w:p w:rsidR="00850017" w:rsidRPr="00A57581" w:rsidRDefault="00850017" w:rsidP="005E4AC2">
            <w:r>
              <w:t>Орфографичес</w:t>
            </w:r>
            <w:r w:rsidRPr="00A57581">
              <w:t xml:space="preserve">кий, пунктуационный, грамматический анализ текста </w:t>
            </w:r>
          </w:p>
        </w:tc>
        <w:tc>
          <w:tcPr>
            <w:tcW w:w="1985" w:type="dxa"/>
            <w:shd w:val="clear" w:color="auto" w:fill="auto"/>
          </w:tcPr>
          <w:p w:rsidR="00850017" w:rsidRPr="00A57581" w:rsidRDefault="00850017" w:rsidP="005E4AC2">
            <w:r w:rsidRPr="00A57581">
              <w:t>Итоговый контроль</w:t>
            </w:r>
          </w:p>
          <w:p w:rsidR="00850017" w:rsidRPr="00A57581" w:rsidRDefault="00850017" w:rsidP="005E4AC2">
            <w:r w:rsidRPr="00A57581">
              <w:t>Запись под диктовку, выполнение грамматического задания</w:t>
            </w:r>
          </w:p>
          <w:p w:rsidR="00850017" w:rsidRPr="00A57581" w:rsidRDefault="00850017" w:rsidP="005E4AC2">
            <w:pPr>
              <w:jc w:val="center"/>
            </w:pPr>
          </w:p>
        </w:tc>
        <w:tc>
          <w:tcPr>
            <w:tcW w:w="3260" w:type="dxa"/>
            <w:shd w:val="clear" w:color="auto" w:fill="auto"/>
          </w:tcPr>
          <w:p w:rsidR="00850017" w:rsidRPr="00A57581" w:rsidRDefault="00850017" w:rsidP="005E4AC2">
            <w:r w:rsidRPr="00A57581">
              <w:t>Умение грамотно писать и выполнять дополнительные грамматические задания</w:t>
            </w:r>
          </w:p>
        </w:tc>
        <w:tc>
          <w:tcPr>
            <w:tcW w:w="1559" w:type="dxa"/>
            <w:shd w:val="clear" w:color="auto" w:fill="auto"/>
          </w:tcPr>
          <w:p w:rsidR="00850017" w:rsidRPr="00A57581" w:rsidRDefault="00850017" w:rsidP="005E4AC2">
            <w:pPr>
              <w:jc w:val="center"/>
            </w:pPr>
            <w:r w:rsidRPr="00A57581">
              <w:t>упр.36 (задания по тексту)</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9</w:t>
            </w:r>
          </w:p>
        </w:tc>
        <w:tc>
          <w:tcPr>
            <w:tcW w:w="2127" w:type="dxa"/>
            <w:shd w:val="clear" w:color="auto" w:fill="auto"/>
          </w:tcPr>
          <w:p w:rsidR="00850017" w:rsidRPr="00A57581" w:rsidRDefault="00850017" w:rsidP="005E4AC2">
            <w:pPr>
              <w:jc w:val="center"/>
            </w:pPr>
            <w:r w:rsidRPr="00A57581">
              <w:t>Текст</w:t>
            </w:r>
            <w:r>
              <w:t>. Анализ допущенных ошибок в диктанте</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урок – работа с текстом</w:t>
            </w:r>
          </w:p>
        </w:tc>
        <w:tc>
          <w:tcPr>
            <w:tcW w:w="2835" w:type="dxa"/>
            <w:shd w:val="clear" w:color="auto" w:fill="auto"/>
          </w:tcPr>
          <w:p w:rsidR="00850017" w:rsidRPr="00A57581" w:rsidRDefault="00850017" w:rsidP="005E4AC2">
            <w:pPr>
              <w:jc w:val="center"/>
            </w:pPr>
            <w:r w:rsidRPr="00A57581">
              <w:t>опрос, инд</w:t>
            </w:r>
            <w:proofErr w:type="gramStart"/>
            <w:r w:rsidRPr="00A57581">
              <w:t>.с</w:t>
            </w:r>
            <w:proofErr w:type="gramEnd"/>
            <w:r w:rsidRPr="00A57581">
              <w:t xml:space="preserve">ообщения, работа с учебником, анализ текста, работа  в парах </w:t>
            </w:r>
          </w:p>
        </w:tc>
        <w:tc>
          <w:tcPr>
            <w:tcW w:w="1985" w:type="dxa"/>
            <w:shd w:val="clear" w:color="auto" w:fill="auto"/>
          </w:tcPr>
          <w:p w:rsidR="00850017" w:rsidRPr="00A57581" w:rsidRDefault="00850017" w:rsidP="005E4AC2">
            <w:pPr>
              <w:jc w:val="center"/>
            </w:pPr>
            <w:r w:rsidRPr="00A57581">
              <w:t xml:space="preserve">текущий контроль ранее </w:t>
            </w:r>
            <w:proofErr w:type="gramStart"/>
            <w:r w:rsidRPr="00A57581">
              <w:t>усвоенных</w:t>
            </w:r>
            <w:proofErr w:type="gramEnd"/>
            <w:r w:rsidRPr="00A57581">
              <w:t xml:space="preserve"> ЗУН по теме урока</w:t>
            </w:r>
          </w:p>
        </w:tc>
        <w:tc>
          <w:tcPr>
            <w:tcW w:w="3260" w:type="dxa"/>
            <w:shd w:val="clear" w:color="auto" w:fill="auto"/>
          </w:tcPr>
          <w:p w:rsidR="00850017" w:rsidRPr="00A57581" w:rsidRDefault="00850017" w:rsidP="005E4AC2">
            <w:r w:rsidRPr="00A57581">
              <w:t>Знать понятие текста, его признаков,</w:t>
            </w:r>
          </w:p>
          <w:p w:rsidR="00850017" w:rsidRPr="00A57581" w:rsidRDefault="00850017" w:rsidP="005E4AC2">
            <w:proofErr w:type="spellStart"/>
            <w:r w:rsidRPr="00A57581">
              <w:t>сформированность</w:t>
            </w:r>
            <w:proofErr w:type="spellEnd"/>
            <w:r w:rsidRPr="00A57581">
              <w:t xml:space="preserve">  навыка отличия текста от набора предложений</w:t>
            </w:r>
            <w:proofErr w:type="gramStart"/>
            <w:r w:rsidRPr="00A57581">
              <w:t xml:space="preserve"> У</w:t>
            </w:r>
            <w:proofErr w:type="gramEnd"/>
            <w:r w:rsidRPr="00A57581">
              <w:t>меть доказывать, что есть текст</w:t>
            </w:r>
          </w:p>
        </w:tc>
        <w:tc>
          <w:tcPr>
            <w:tcW w:w="1559" w:type="dxa"/>
            <w:shd w:val="clear" w:color="auto" w:fill="auto"/>
          </w:tcPr>
          <w:p w:rsidR="00850017" w:rsidRPr="00A57581" w:rsidRDefault="00850017" w:rsidP="005E4AC2">
            <w:pPr>
              <w:jc w:val="center"/>
            </w:pPr>
            <w:r>
              <w:t>§ 7 упр. 44 написать сочинение</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lastRenderedPageBreak/>
              <w:t>10</w:t>
            </w:r>
          </w:p>
        </w:tc>
        <w:tc>
          <w:tcPr>
            <w:tcW w:w="2127" w:type="dxa"/>
            <w:shd w:val="clear" w:color="auto" w:fill="auto"/>
          </w:tcPr>
          <w:p w:rsidR="00850017" w:rsidRPr="00A57581" w:rsidRDefault="00850017" w:rsidP="005E4AC2">
            <w:pPr>
              <w:jc w:val="center"/>
            </w:pPr>
            <w:r w:rsidRPr="00A57581">
              <w:t xml:space="preserve">Стили литературного языка </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практикум</w:t>
            </w:r>
          </w:p>
        </w:tc>
        <w:tc>
          <w:tcPr>
            <w:tcW w:w="2835" w:type="dxa"/>
            <w:shd w:val="clear" w:color="auto" w:fill="auto"/>
          </w:tcPr>
          <w:p w:rsidR="00850017" w:rsidRPr="00A57581" w:rsidRDefault="00850017" w:rsidP="005E4AC2">
            <w:r w:rsidRPr="00A57581">
              <w:t>Наблюдение, анализ текстов. Работа с учебником, таблицами, текстами, заданиями мультимедийной презентации, работа в группах</w:t>
            </w:r>
          </w:p>
        </w:tc>
        <w:tc>
          <w:tcPr>
            <w:tcW w:w="1985" w:type="dxa"/>
            <w:shd w:val="clear" w:color="auto" w:fill="auto"/>
          </w:tcPr>
          <w:p w:rsidR="00850017" w:rsidRPr="00A57581" w:rsidRDefault="00850017" w:rsidP="005E4AC2">
            <w:pPr>
              <w:jc w:val="center"/>
            </w:pPr>
            <w:r w:rsidRPr="00A57581">
              <w:t>текущий контроль полученных знаний</w:t>
            </w:r>
          </w:p>
        </w:tc>
        <w:tc>
          <w:tcPr>
            <w:tcW w:w="3260" w:type="dxa"/>
            <w:shd w:val="clear" w:color="auto" w:fill="auto"/>
          </w:tcPr>
          <w:p w:rsidR="00850017" w:rsidRPr="00A57581" w:rsidRDefault="00850017" w:rsidP="005E4AC2">
            <w:r w:rsidRPr="00A57581">
              <w:t>Умение определять стиль речи, знать их особенности. Знать основные сведения о публицистическом стиле, уметь отличать его от других стилей</w:t>
            </w:r>
          </w:p>
        </w:tc>
        <w:tc>
          <w:tcPr>
            <w:tcW w:w="1559" w:type="dxa"/>
            <w:shd w:val="clear" w:color="auto" w:fill="auto"/>
          </w:tcPr>
          <w:p w:rsidR="00850017" w:rsidRPr="00A57581" w:rsidRDefault="00850017" w:rsidP="005E4AC2">
            <w:pPr>
              <w:jc w:val="center"/>
            </w:pPr>
            <w:r w:rsidRPr="00A57581">
              <w:t>§ 8 упр. 51</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11</w:t>
            </w:r>
          </w:p>
        </w:tc>
        <w:tc>
          <w:tcPr>
            <w:tcW w:w="2127" w:type="dxa"/>
            <w:shd w:val="clear" w:color="auto" w:fill="auto"/>
          </w:tcPr>
          <w:p w:rsidR="00850017" w:rsidRPr="00A57581" w:rsidRDefault="00850017" w:rsidP="005E4AC2">
            <w:pPr>
              <w:jc w:val="center"/>
              <w:rPr>
                <w:b/>
              </w:rPr>
            </w:pPr>
            <w:r w:rsidRPr="00A57581">
              <w:rPr>
                <w:b/>
              </w:rPr>
              <w:t>Морфология и орфография. Культура речи.</w:t>
            </w:r>
          </w:p>
          <w:p w:rsidR="00850017" w:rsidRPr="00A57581" w:rsidRDefault="00850017" w:rsidP="005E4AC2">
            <w:pPr>
              <w:jc w:val="center"/>
            </w:pPr>
            <w:r w:rsidRPr="00A57581">
              <w:rPr>
                <w:b/>
              </w:rPr>
              <w:t>Причастие</w:t>
            </w:r>
            <w:r>
              <w:rPr>
                <w:b/>
              </w:rPr>
              <w:t>.</w:t>
            </w:r>
            <w:r w:rsidRPr="00A57581">
              <w:t xml:space="preserve"> Причастие как часть речи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получения нового материала</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w:t>
            </w:r>
          </w:p>
        </w:tc>
        <w:tc>
          <w:tcPr>
            <w:tcW w:w="1985" w:type="dxa"/>
            <w:shd w:val="clear" w:color="auto" w:fill="auto"/>
          </w:tcPr>
          <w:p w:rsidR="00850017" w:rsidRPr="00A57581" w:rsidRDefault="00850017" w:rsidP="005E4AC2">
            <w:pPr>
              <w:jc w:val="center"/>
            </w:pPr>
            <w:r w:rsidRPr="00A57581">
              <w:t xml:space="preserve">текущий контроль полученных знаний </w:t>
            </w:r>
          </w:p>
        </w:tc>
        <w:tc>
          <w:tcPr>
            <w:tcW w:w="3260" w:type="dxa"/>
            <w:shd w:val="clear" w:color="auto" w:fill="auto"/>
          </w:tcPr>
          <w:p w:rsidR="00850017" w:rsidRPr="00A57581" w:rsidRDefault="00850017" w:rsidP="005E4AC2">
            <w:r w:rsidRPr="00A57581">
              <w:t>Умение находить в тексте прич., отличать  их от глаголов  и прилагательных,  знание грамм</w:t>
            </w:r>
            <w:proofErr w:type="gramStart"/>
            <w:r w:rsidRPr="00A57581">
              <w:t>.</w:t>
            </w:r>
            <w:proofErr w:type="gramEnd"/>
            <w:r w:rsidRPr="00A57581">
              <w:t xml:space="preserve"> </w:t>
            </w:r>
            <w:proofErr w:type="spellStart"/>
            <w:proofErr w:type="gramStart"/>
            <w:r w:rsidRPr="00A57581">
              <w:t>п</w:t>
            </w:r>
            <w:proofErr w:type="gramEnd"/>
            <w:r w:rsidRPr="00A57581">
              <w:t>ризн</w:t>
            </w:r>
            <w:proofErr w:type="spellEnd"/>
            <w:r w:rsidRPr="00A57581">
              <w:t xml:space="preserve">. причастия </w:t>
            </w:r>
          </w:p>
        </w:tc>
        <w:tc>
          <w:tcPr>
            <w:tcW w:w="1559" w:type="dxa"/>
            <w:shd w:val="clear" w:color="auto" w:fill="auto"/>
          </w:tcPr>
          <w:p w:rsidR="00850017" w:rsidRPr="00A57581" w:rsidRDefault="00850017" w:rsidP="005E4AC2">
            <w:pPr>
              <w:jc w:val="center"/>
            </w:pPr>
            <w:r w:rsidRPr="00A57581">
              <w:t>§ 9</w:t>
            </w:r>
          </w:p>
          <w:p w:rsidR="00850017" w:rsidRPr="00A57581" w:rsidRDefault="00850017" w:rsidP="005E4AC2">
            <w:pPr>
              <w:jc w:val="center"/>
            </w:pPr>
            <w:r w:rsidRPr="00A57581">
              <w:t xml:space="preserve"> упр. 57</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12</w:t>
            </w:r>
          </w:p>
        </w:tc>
        <w:tc>
          <w:tcPr>
            <w:tcW w:w="2127" w:type="dxa"/>
            <w:shd w:val="clear" w:color="auto" w:fill="auto"/>
          </w:tcPr>
          <w:p w:rsidR="00850017" w:rsidRPr="00A57581" w:rsidRDefault="00850017" w:rsidP="005E4AC2">
            <w:pPr>
              <w:jc w:val="center"/>
            </w:pPr>
            <w:r w:rsidRPr="00A57581">
              <w:t>Публицистический стиль</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практикум</w:t>
            </w:r>
          </w:p>
        </w:tc>
        <w:tc>
          <w:tcPr>
            <w:tcW w:w="2835" w:type="dxa"/>
            <w:shd w:val="clear" w:color="auto" w:fill="auto"/>
          </w:tcPr>
          <w:p w:rsidR="00850017" w:rsidRPr="00A57581" w:rsidRDefault="00850017" w:rsidP="005E4AC2">
            <w:r w:rsidRPr="00A57581">
              <w:t>Наблюдение, анализ текстов. Работа с учебником, таблицами, текстами, заданиями мультимедийной презентации, работа в группах</w:t>
            </w:r>
          </w:p>
        </w:tc>
        <w:tc>
          <w:tcPr>
            <w:tcW w:w="1985" w:type="dxa"/>
            <w:shd w:val="clear" w:color="auto" w:fill="auto"/>
          </w:tcPr>
          <w:p w:rsidR="00850017" w:rsidRPr="00A57581" w:rsidRDefault="00850017" w:rsidP="005E4AC2">
            <w:pPr>
              <w:jc w:val="center"/>
            </w:pPr>
            <w:r w:rsidRPr="00A57581">
              <w:t>текущий контроль полученных знаний</w:t>
            </w:r>
          </w:p>
        </w:tc>
        <w:tc>
          <w:tcPr>
            <w:tcW w:w="3260" w:type="dxa"/>
            <w:shd w:val="clear" w:color="auto" w:fill="auto"/>
          </w:tcPr>
          <w:p w:rsidR="00850017" w:rsidRPr="00A57581" w:rsidRDefault="00850017" w:rsidP="005E4AC2">
            <w:pPr>
              <w:jc w:val="center"/>
            </w:pPr>
            <w:r w:rsidRPr="00A57581">
              <w:t>Уметь распознавать публицистический стиль речи</w:t>
            </w:r>
          </w:p>
        </w:tc>
        <w:tc>
          <w:tcPr>
            <w:tcW w:w="1559" w:type="dxa"/>
            <w:shd w:val="clear" w:color="auto" w:fill="auto"/>
          </w:tcPr>
          <w:p w:rsidR="00850017" w:rsidRPr="00A57581" w:rsidRDefault="00850017" w:rsidP="005E4AC2">
            <w:pPr>
              <w:jc w:val="center"/>
            </w:pPr>
            <w:r w:rsidRPr="00A57581">
              <w:t>§ 10</w:t>
            </w:r>
          </w:p>
          <w:p w:rsidR="00850017" w:rsidRPr="00A57581" w:rsidRDefault="00850017" w:rsidP="005E4AC2">
            <w:pPr>
              <w:jc w:val="center"/>
            </w:pPr>
            <w:r w:rsidRPr="00A57581">
              <w:t xml:space="preserve"> упр. 63</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13</w:t>
            </w:r>
          </w:p>
        </w:tc>
        <w:tc>
          <w:tcPr>
            <w:tcW w:w="2127" w:type="dxa"/>
            <w:shd w:val="clear" w:color="auto" w:fill="auto"/>
          </w:tcPr>
          <w:p w:rsidR="00850017" w:rsidRPr="00A57581" w:rsidRDefault="00850017" w:rsidP="005E4AC2">
            <w:pPr>
              <w:jc w:val="center"/>
            </w:pPr>
            <w:r w:rsidRPr="00A57581">
              <w:t>Склонение причастий и правописание гласных  в падежных окончаниях причастий</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Проверка д/з, выполнение упр., опрос, грам. разбор</w:t>
            </w:r>
            <w:proofErr w:type="gramStart"/>
            <w:r w:rsidRPr="00A57581">
              <w:t xml:space="preserve">.,  </w:t>
            </w:r>
            <w:proofErr w:type="gramEnd"/>
            <w:r w:rsidRPr="00A57581">
              <w:t>выборочный диктант</w:t>
            </w:r>
          </w:p>
        </w:tc>
        <w:tc>
          <w:tcPr>
            <w:tcW w:w="1985" w:type="dxa"/>
            <w:shd w:val="clear" w:color="auto" w:fill="auto"/>
          </w:tcPr>
          <w:p w:rsidR="00850017" w:rsidRPr="00A57581" w:rsidRDefault="00850017" w:rsidP="005E4AC2">
            <w:pPr>
              <w:jc w:val="center"/>
            </w:pPr>
            <w:r w:rsidRPr="00A57581">
              <w:t>текущий контроль -  проверочная работа</w:t>
            </w:r>
          </w:p>
        </w:tc>
        <w:tc>
          <w:tcPr>
            <w:tcW w:w="3260" w:type="dxa"/>
            <w:shd w:val="clear" w:color="auto" w:fill="auto"/>
          </w:tcPr>
          <w:p w:rsidR="00850017" w:rsidRPr="00A57581" w:rsidRDefault="00850017" w:rsidP="005E4AC2">
            <w:r w:rsidRPr="00A57581">
              <w:t>Знание правописания окончаний прич., прил., умение правильно писать гласную  в окончании причастия</w:t>
            </w:r>
          </w:p>
        </w:tc>
        <w:tc>
          <w:tcPr>
            <w:tcW w:w="1559" w:type="dxa"/>
            <w:shd w:val="clear" w:color="auto" w:fill="auto"/>
          </w:tcPr>
          <w:p w:rsidR="00850017" w:rsidRPr="00A57581" w:rsidRDefault="00850017" w:rsidP="005E4AC2">
            <w:pPr>
              <w:jc w:val="center"/>
            </w:pPr>
            <w:r w:rsidRPr="00A57581">
              <w:t>§ 11</w:t>
            </w:r>
          </w:p>
          <w:p w:rsidR="00850017" w:rsidRPr="00A57581" w:rsidRDefault="00850017" w:rsidP="005E4AC2">
            <w:pPr>
              <w:jc w:val="center"/>
            </w:pPr>
            <w:r w:rsidRPr="00A57581">
              <w:t xml:space="preserve"> упр. 67</w:t>
            </w:r>
          </w:p>
          <w:p w:rsidR="00850017" w:rsidRPr="00A57581" w:rsidRDefault="00850017" w:rsidP="005E4AC2"/>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14</w:t>
            </w:r>
          </w:p>
        </w:tc>
        <w:tc>
          <w:tcPr>
            <w:tcW w:w="2127" w:type="dxa"/>
            <w:shd w:val="clear" w:color="auto" w:fill="auto"/>
          </w:tcPr>
          <w:p w:rsidR="00850017" w:rsidRDefault="00850017" w:rsidP="005E4AC2">
            <w:pPr>
              <w:jc w:val="center"/>
            </w:pPr>
            <w:r w:rsidRPr="00A57581">
              <w:t xml:space="preserve">Причастный оборот. </w:t>
            </w:r>
          </w:p>
          <w:p w:rsidR="00850017" w:rsidRDefault="00850017" w:rsidP="005E4AC2">
            <w:pPr>
              <w:jc w:val="center"/>
            </w:pPr>
          </w:p>
          <w:p w:rsidR="00850017" w:rsidRDefault="00850017" w:rsidP="005E4AC2">
            <w:pPr>
              <w:jc w:val="center"/>
            </w:pPr>
          </w:p>
          <w:p w:rsidR="00850017" w:rsidRPr="00A57581" w:rsidRDefault="00850017" w:rsidP="005E4AC2">
            <w:pPr>
              <w:jc w:val="center"/>
            </w:pP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получения новых знаний</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w:t>
            </w:r>
          </w:p>
        </w:tc>
        <w:tc>
          <w:tcPr>
            <w:tcW w:w="1985" w:type="dxa"/>
            <w:shd w:val="clear" w:color="auto" w:fill="auto"/>
          </w:tcPr>
          <w:p w:rsidR="00850017" w:rsidRPr="00A57581" w:rsidRDefault="00850017" w:rsidP="005E4AC2">
            <w:pPr>
              <w:jc w:val="center"/>
            </w:pPr>
            <w:r w:rsidRPr="00A57581">
              <w:t xml:space="preserve">текущий контроль полученных знаний </w:t>
            </w:r>
          </w:p>
        </w:tc>
        <w:tc>
          <w:tcPr>
            <w:tcW w:w="3260" w:type="dxa"/>
            <w:vMerge w:val="restart"/>
            <w:shd w:val="clear" w:color="auto" w:fill="auto"/>
          </w:tcPr>
          <w:p w:rsidR="00850017" w:rsidRPr="00A57581" w:rsidRDefault="00850017" w:rsidP="005E4AC2">
            <w:r w:rsidRPr="00A57581">
              <w:t xml:space="preserve">Знать о ПО, уметь находить в тексте, знать постановку запятых </w:t>
            </w:r>
            <w:proofErr w:type="gramStart"/>
            <w:r w:rsidRPr="00A57581">
              <w:t>при</w:t>
            </w:r>
            <w:proofErr w:type="gramEnd"/>
            <w:r w:rsidRPr="00A57581">
              <w:t xml:space="preserve">  ПО, уметь конструировать  предложения  с ПО</w:t>
            </w:r>
          </w:p>
        </w:tc>
        <w:tc>
          <w:tcPr>
            <w:tcW w:w="1559" w:type="dxa"/>
            <w:shd w:val="clear" w:color="auto" w:fill="auto"/>
          </w:tcPr>
          <w:p w:rsidR="00850017" w:rsidRPr="00A57581" w:rsidRDefault="00850017" w:rsidP="005E4AC2">
            <w:pPr>
              <w:jc w:val="center"/>
            </w:pPr>
            <w:r w:rsidRPr="00A57581">
              <w:t>§ 12</w:t>
            </w:r>
          </w:p>
          <w:p w:rsidR="00850017" w:rsidRPr="00A57581" w:rsidRDefault="00850017" w:rsidP="005E4AC2">
            <w:pPr>
              <w:jc w:val="center"/>
            </w:pPr>
            <w:r w:rsidRPr="00A57581">
              <w:t xml:space="preserve"> упр. 73</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rPr>
          <w:trHeight w:val="1378"/>
        </w:trPr>
        <w:tc>
          <w:tcPr>
            <w:tcW w:w="567" w:type="dxa"/>
            <w:shd w:val="clear" w:color="auto" w:fill="auto"/>
          </w:tcPr>
          <w:p w:rsidR="00850017" w:rsidRPr="00A57581" w:rsidRDefault="00850017" w:rsidP="005E4AC2">
            <w:r>
              <w:t>15</w:t>
            </w:r>
          </w:p>
        </w:tc>
        <w:tc>
          <w:tcPr>
            <w:tcW w:w="2127" w:type="dxa"/>
            <w:shd w:val="clear" w:color="auto" w:fill="auto"/>
          </w:tcPr>
          <w:p w:rsidR="00850017" w:rsidRPr="00A57581" w:rsidRDefault="00850017" w:rsidP="005E4AC2">
            <w:pPr>
              <w:jc w:val="center"/>
            </w:pPr>
            <w:r w:rsidRPr="00A57581">
              <w:t>Выделение причастного оборота   запятыми</w:t>
            </w:r>
          </w:p>
        </w:tc>
        <w:tc>
          <w:tcPr>
            <w:tcW w:w="850" w:type="dxa"/>
          </w:tcPr>
          <w:p w:rsidR="00850017" w:rsidRPr="00A57581" w:rsidRDefault="00850017" w:rsidP="005E4AC2">
            <w:pPr>
              <w:jc w:val="center"/>
            </w:pPr>
            <w:r>
              <w:t>1</w:t>
            </w:r>
          </w:p>
        </w:tc>
        <w:tc>
          <w:tcPr>
            <w:tcW w:w="1276" w:type="dxa"/>
            <w:shd w:val="clear" w:color="auto" w:fill="auto"/>
          </w:tcPr>
          <w:p w:rsidR="00850017" w:rsidRPr="00A57581" w:rsidRDefault="00850017" w:rsidP="005E4AC2">
            <w:pPr>
              <w:jc w:val="center"/>
            </w:pPr>
            <w:r w:rsidRPr="00A57581">
              <w:t>урок - упражнение</w:t>
            </w:r>
          </w:p>
        </w:tc>
        <w:tc>
          <w:tcPr>
            <w:tcW w:w="2835" w:type="dxa"/>
            <w:shd w:val="clear" w:color="auto" w:fill="auto"/>
          </w:tcPr>
          <w:p w:rsidR="00850017" w:rsidRPr="00A57581" w:rsidRDefault="00850017" w:rsidP="005E4AC2">
            <w:r w:rsidRPr="00A57581">
              <w:t>Проверка д/з, выполнение упр., опрос, работа в группах, анализ текста, работа в группах</w:t>
            </w:r>
          </w:p>
        </w:tc>
        <w:tc>
          <w:tcPr>
            <w:tcW w:w="1985" w:type="dxa"/>
            <w:shd w:val="clear" w:color="auto" w:fill="auto"/>
          </w:tcPr>
          <w:p w:rsidR="00850017" w:rsidRPr="00A57581" w:rsidRDefault="00850017" w:rsidP="005E4AC2">
            <w:pPr>
              <w:jc w:val="center"/>
            </w:pPr>
            <w:r w:rsidRPr="00A57581">
              <w:t>текущий контроль – самостоятельная работа</w:t>
            </w:r>
          </w:p>
        </w:tc>
        <w:tc>
          <w:tcPr>
            <w:tcW w:w="3260" w:type="dxa"/>
            <w:vMerge/>
            <w:shd w:val="clear" w:color="auto" w:fill="auto"/>
          </w:tcPr>
          <w:p w:rsidR="00850017" w:rsidRPr="00A57581" w:rsidRDefault="00850017" w:rsidP="005E4AC2"/>
        </w:tc>
        <w:tc>
          <w:tcPr>
            <w:tcW w:w="1559" w:type="dxa"/>
            <w:shd w:val="clear" w:color="auto" w:fill="auto"/>
          </w:tcPr>
          <w:p w:rsidR="00850017" w:rsidRPr="00A57581" w:rsidRDefault="00850017" w:rsidP="005E4AC2">
            <w:pPr>
              <w:jc w:val="center"/>
            </w:pPr>
            <w:r w:rsidRPr="00A57581">
              <w:t>§ 12</w:t>
            </w:r>
          </w:p>
          <w:p w:rsidR="00850017" w:rsidRPr="00A57581" w:rsidRDefault="00850017" w:rsidP="005E4AC2">
            <w:pPr>
              <w:jc w:val="center"/>
            </w:pPr>
            <w:r w:rsidRPr="00A57581">
              <w:t xml:space="preserve"> упр. 82</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lastRenderedPageBreak/>
              <w:t>16</w:t>
            </w:r>
          </w:p>
        </w:tc>
        <w:tc>
          <w:tcPr>
            <w:tcW w:w="2127" w:type="dxa"/>
            <w:shd w:val="clear" w:color="auto" w:fill="auto"/>
          </w:tcPr>
          <w:p w:rsidR="00850017" w:rsidRPr="00A57581" w:rsidRDefault="00850017" w:rsidP="005E4AC2">
            <w:pPr>
              <w:jc w:val="center"/>
              <w:rPr>
                <w:b/>
              </w:rPr>
            </w:pPr>
            <w:proofErr w:type="gramStart"/>
            <w:r>
              <w:t>Р</w:t>
            </w:r>
            <w:proofErr w:type="gramEnd"/>
            <w:r>
              <w:t xml:space="preserve">\р. </w:t>
            </w:r>
            <w:r w:rsidRPr="00A57581">
              <w:t xml:space="preserve">Описание внешности человека. </w:t>
            </w:r>
            <w:r w:rsidRPr="00A57581">
              <w:rPr>
                <w:b/>
              </w:rPr>
              <w:t xml:space="preserve"> Сочинение</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развития речи</w:t>
            </w:r>
          </w:p>
        </w:tc>
        <w:tc>
          <w:tcPr>
            <w:tcW w:w="2835" w:type="dxa"/>
            <w:shd w:val="clear" w:color="auto" w:fill="auto"/>
          </w:tcPr>
          <w:p w:rsidR="00850017" w:rsidRPr="00A57581" w:rsidRDefault="00850017" w:rsidP="005E4AC2">
            <w:r w:rsidRPr="00A57581">
              <w:t>работа с учебником, словесное рисование</w:t>
            </w:r>
          </w:p>
        </w:tc>
        <w:tc>
          <w:tcPr>
            <w:tcW w:w="1985" w:type="dxa"/>
            <w:shd w:val="clear" w:color="auto" w:fill="auto"/>
          </w:tcPr>
          <w:p w:rsidR="00850017" w:rsidRPr="00A57581" w:rsidRDefault="00850017" w:rsidP="005E4AC2">
            <w:pPr>
              <w:jc w:val="center"/>
            </w:pPr>
            <w:r w:rsidRPr="00A57581">
              <w:t>текущий контроль навыков связной речи</w:t>
            </w:r>
          </w:p>
        </w:tc>
        <w:tc>
          <w:tcPr>
            <w:tcW w:w="3260" w:type="dxa"/>
            <w:shd w:val="clear" w:color="auto" w:fill="auto"/>
          </w:tcPr>
          <w:p w:rsidR="00850017" w:rsidRPr="00A57581" w:rsidRDefault="00850017" w:rsidP="005E4AC2">
            <w:r w:rsidRPr="00A57581">
              <w:t xml:space="preserve">уметь написать грамотно сочинение – описание внешности человека, применять в письменной речи предложения с причастным оборотом </w:t>
            </w:r>
          </w:p>
        </w:tc>
        <w:tc>
          <w:tcPr>
            <w:tcW w:w="1559" w:type="dxa"/>
            <w:shd w:val="clear" w:color="auto" w:fill="auto"/>
          </w:tcPr>
          <w:p w:rsidR="00850017" w:rsidRPr="00A57581" w:rsidRDefault="00850017" w:rsidP="005E4AC2">
            <w:pPr>
              <w:jc w:val="center"/>
            </w:pPr>
            <w:r w:rsidRPr="00A57581">
              <w:t xml:space="preserve">написать сочинение на черновик </w:t>
            </w:r>
          </w:p>
          <w:p w:rsidR="00850017" w:rsidRPr="00A57581" w:rsidRDefault="00850017" w:rsidP="005E4AC2">
            <w:pPr>
              <w:jc w:val="center"/>
            </w:pPr>
            <w:proofErr w:type="spellStart"/>
            <w:proofErr w:type="gramStart"/>
            <w:r w:rsidRPr="00A57581">
              <w:t>Упр</w:t>
            </w:r>
            <w:proofErr w:type="spellEnd"/>
            <w:proofErr w:type="gramEnd"/>
            <w:r w:rsidRPr="00A57581">
              <w:t xml:space="preserve"> 80</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17</w:t>
            </w:r>
          </w:p>
        </w:tc>
        <w:tc>
          <w:tcPr>
            <w:tcW w:w="2127" w:type="dxa"/>
            <w:shd w:val="clear" w:color="auto" w:fill="auto"/>
          </w:tcPr>
          <w:p w:rsidR="00850017" w:rsidRPr="00A57581" w:rsidRDefault="00850017" w:rsidP="005E4AC2">
            <w:pPr>
              <w:jc w:val="center"/>
            </w:pPr>
            <w:r w:rsidRPr="00A57581">
              <w:t>Действительные и страдательные причастия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 лингвистическая игра</w:t>
            </w:r>
          </w:p>
        </w:tc>
        <w:tc>
          <w:tcPr>
            <w:tcW w:w="1985" w:type="dxa"/>
            <w:shd w:val="clear" w:color="auto" w:fill="auto"/>
          </w:tcPr>
          <w:p w:rsidR="00850017" w:rsidRPr="00A57581" w:rsidRDefault="00850017" w:rsidP="005E4AC2">
            <w:pPr>
              <w:jc w:val="center"/>
            </w:pPr>
            <w:r w:rsidRPr="00A57581">
              <w:t xml:space="preserve">текущий контроль полученных знаний </w:t>
            </w:r>
          </w:p>
        </w:tc>
        <w:tc>
          <w:tcPr>
            <w:tcW w:w="3260" w:type="dxa"/>
            <w:shd w:val="clear" w:color="auto" w:fill="auto"/>
          </w:tcPr>
          <w:p w:rsidR="00850017" w:rsidRPr="00A57581" w:rsidRDefault="00850017" w:rsidP="005E4AC2">
            <w:r w:rsidRPr="00A57581">
              <w:t>Знать о действ</w:t>
            </w:r>
            <w:proofErr w:type="gramStart"/>
            <w:r w:rsidRPr="00A57581">
              <w:t>.</w:t>
            </w:r>
            <w:proofErr w:type="gramEnd"/>
            <w:r w:rsidRPr="00A57581">
              <w:t xml:space="preserve"> </w:t>
            </w:r>
            <w:proofErr w:type="gramStart"/>
            <w:r w:rsidRPr="00A57581">
              <w:t>и</w:t>
            </w:r>
            <w:proofErr w:type="gramEnd"/>
            <w:r w:rsidRPr="00A57581">
              <w:t xml:space="preserve"> страд. </w:t>
            </w:r>
            <w:proofErr w:type="spellStart"/>
            <w:r w:rsidRPr="00A57581">
              <w:t>прич</w:t>
            </w:r>
            <w:proofErr w:type="spellEnd"/>
            <w:r w:rsidRPr="00A57581">
              <w:t>, уметь их отличать, умение составлять текст и предл. с данными причастиями.</w:t>
            </w:r>
          </w:p>
        </w:tc>
        <w:tc>
          <w:tcPr>
            <w:tcW w:w="1559" w:type="dxa"/>
            <w:shd w:val="clear" w:color="auto" w:fill="auto"/>
          </w:tcPr>
          <w:p w:rsidR="00850017" w:rsidRPr="00A57581" w:rsidRDefault="00850017" w:rsidP="005E4AC2">
            <w:pPr>
              <w:jc w:val="center"/>
            </w:pPr>
            <w:r w:rsidRPr="00A57581">
              <w:t xml:space="preserve">§ 14 </w:t>
            </w:r>
          </w:p>
          <w:p w:rsidR="00850017" w:rsidRPr="00A57581" w:rsidRDefault="00850017" w:rsidP="005E4AC2">
            <w:pPr>
              <w:jc w:val="center"/>
            </w:pPr>
            <w:r w:rsidRPr="00A57581">
              <w:t>упр.85</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18</w:t>
            </w:r>
          </w:p>
        </w:tc>
        <w:tc>
          <w:tcPr>
            <w:tcW w:w="2127" w:type="dxa"/>
            <w:shd w:val="clear" w:color="auto" w:fill="auto"/>
          </w:tcPr>
          <w:p w:rsidR="00850017" w:rsidRPr="00A57581" w:rsidRDefault="00850017" w:rsidP="005E4AC2">
            <w:pPr>
              <w:jc w:val="center"/>
            </w:pPr>
            <w:r w:rsidRPr="00A57581">
              <w:t>Краткие и полные страдательные причастия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Беседа, работа с учебником, текстами, заданиями учителя, упражнения</w:t>
            </w:r>
          </w:p>
        </w:tc>
        <w:tc>
          <w:tcPr>
            <w:tcW w:w="1985" w:type="dxa"/>
            <w:shd w:val="clear" w:color="auto" w:fill="auto"/>
          </w:tcPr>
          <w:p w:rsidR="00850017" w:rsidRPr="00A57581" w:rsidRDefault="00850017" w:rsidP="005E4AC2">
            <w:pPr>
              <w:jc w:val="center"/>
            </w:pPr>
            <w:r w:rsidRPr="00A57581">
              <w:t xml:space="preserve">текущий контроль полученных знаний </w:t>
            </w:r>
          </w:p>
        </w:tc>
        <w:tc>
          <w:tcPr>
            <w:tcW w:w="3260" w:type="dxa"/>
            <w:shd w:val="clear" w:color="auto" w:fill="auto"/>
          </w:tcPr>
          <w:p w:rsidR="00850017" w:rsidRPr="00A57581" w:rsidRDefault="00850017" w:rsidP="005E4AC2">
            <w:pPr>
              <w:jc w:val="both"/>
            </w:pPr>
            <w:r w:rsidRPr="00A57581">
              <w:t xml:space="preserve">Отличать полные и краткие </w:t>
            </w:r>
            <w:proofErr w:type="spellStart"/>
            <w:r w:rsidRPr="00A57581">
              <w:t>страд</w:t>
            </w:r>
            <w:proofErr w:type="gramStart"/>
            <w:r w:rsidRPr="00A57581">
              <w:t>.п</w:t>
            </w:r>
            <w:proofErr w:type="gramEnd"/>
            <w:r w:rsidRPr="00A57581">
              <w:t>рич</w:t>
            </w:r>
            <w:proofErr w:type="spellEnd"/>
            <w:r w:rsidRPr="00A57581">
              <w:t>., уметь находить их в тексте, отличать от полных и кратких прилагательных, определять их синтаксическую роль.</w:t>
            </w:r>
          </w:p>
        </w:tc>
        <w:tc>
          <w:tcPr>
            <w:tcW w:w="1559" w:type="dxa"/>
            <w:shd w:val="clear" w:color="auto" w:fill="auto"/>
          </w:tcPr>
          <w:p w:rsidR="00850017" w:rsidRPr="00A57581" w:rsidRDefault="00850017" w:rsidP="005E4AC2">
            <w:pPr>
              <w:jc w:val="center"/>
            </w:pPr>
            <w:r w:rsidRPr="00A57581">
              <w:t>§ 15 упр. 89 (частично)</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19</w:t>
            </w:r>
          </w:p>
        </w:tc>
        <w:tc>
          <w:tcPr>
            <w:tcW w:w="2127" w:type="dxa"/>
            <w:shd w:val="clear" w:color="auto" w:fill="auto"/>
          </w:tcPr>
          <w:p w:rsidR="00850017" w:rsidRPr="00A57581" w:rsidRDefault="00850017" w:rsidP="005E4AC2">
            <w:pPr>
              <w:jc w:val="center"/>
            </w:pPr>
            <w:r w:rsidRPr="00A57581">
              <w:t>Действ</w:t>
            </w:r>
            <w:proofErr w:type="gramStart"/>
            <w:r w:rsidRPr="00A57581">
              <w:t>.</w:t>
            </w:r>
            <w:proofErr w:type="gramEnd"/>
            <w:r w:rsidRPr="00A57581">
              <w:t xml:space="preserve"> </w:t>
            </w:r>
            <w:proofErr w:type="gramStart"/>
            <w:r w:rsidRPr="00A57581">
              <w:t>п</w:t>
            </w:r>
            <w:proofErr w:type="gramEnd"/>
            <w:r w:rsidRPr="00A57581">
              <w:t>рич. наст. времени. Гласные в суффиксах действительных прич. наст</w:t>
            </w:r>
            <w:proofErr w:type="gramStart"/>
            <w:r w:rsidRPr="00A57581">
              <w:t>.</w:t>
            </w:r>
            <w:proofErr w:type="gramEnd"/>
            <w:r w:rsidRPr="00A57581">
              <w:t xml:space="preserve"> </w:t>
            </w:r>
            <w:proofErr w:type="gramStart"/>
            <w:r w:rsidRPr="00A57581">
              <w:t>в</w:t>
            </w:r>
            <w:proofErr w:type="gramEnd"/>
            <w:r w:rsidRPr="00A57581">
              <w:t>ремени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Проверка д/з, инд. задания, объяснение нов</w:t>
            </w:r>
            <w:proofErr w:type="gramStart"/>
            <w:r w:rsidRPr="00A57581">
              <w:t>.</w:t>
            </w:r>
            <w:proofErr w:type="gramEnd"/>
            <w:r w:rsidRPr="00A57581">
              <w:t xml:space="preserve"> </w:t>
            </w:r>
            <w:proofErr w:type="gramStart"/>
            <w:r w:rsidRPr="00A57581">
              <w:t>м</w:t>
            </w:r>
            <w:proofErr w:type="gramEnd"/>
            <w:r w:rsidRPr="00A57581">
              <w:t>атериала, работа с таблицами, работа  в группах</w:t>
            </w:r>
          </w:p>
        </w:tc>
        <w:tc>
          <w:tcPr>
            <w:tcW w:w="1985" w:type="dxa"/>
            <w:shd w:val="clear" w:color="auto" w:fill="auto"/>
          </w:tcPr>
          <w:p w:rsidR="00850017" w:rsidRPr="00A57581" w:rsidRDefault="00850017" w:rsidP="005E4AC2">
            <w:pPr>
              <w:jc w:val="center"/>
            </w:pPr>
            <w:r w:rsidRPr="00A57581">
              <w:t>текущий контроль - работа по группам, инд. задание</w:t>
            </w:r>
          </w:p>
        </w:tc>
        <w:tc>
          <w:tcPr>
            <w:tcW w:w="3260" w:type="dxa"/>
            <w:shd w:val="clear" w:color="auto" w:fill="auto"/>
          </w:tcPr>
          <w:p w:rsidR="00850017" w:rsidRPr="00A57581" w:rsidRDefault="00850017" w:rsidP="005E4AC2">
            <w:r w:rsidRPr="00A57581">
              <w:t>Знать правило написания</w:t>
            </w:r>
            <w:proofErr w:type="gramStart"/>
            <w:r w:rsidRPr="00A57581">
              <w:t>.</w:t>
            </w:r>
            <w:proofErr w:type="gramEnd"/>
            <w:r w:rsidRPr="00A57581">
              <w:t xml:space="preserve"> </w:t>
            </w:r>
            <w:proofErr w:type="spellStart"/>
            <w:proofErr w:type="gramStart"/>
            <w:r w:rsidRPr="00A57581">
              <w:t>г</w:t>
            </w:r>
            <w:proofErr w:type="gramEnd"/>
            <w:r w:rsidRPr="00A57581">
              <w:t>ласн</w:t>
            </w:r>
            <w:proofErr w:type="spellEnd"/>
            <w:r w:rsidRPr="00A57581">
              <w:t>. В падежных окончаниях прич. наст</w:t>
            </w:r>
            <w:proofErr w:type="gramStart"/>
            <w:r w:rsidRPr="00A57581">
              <w:t>.</w:t>
            </w:r>
            <w:proofErr w:type="gramEnd"/>
            <w:r w:rsidRPr="00A57581">
              <w:t xml:space="preserve"> </w:t>
            </w:r>
            <w:proofErr w:type="gramStart"/>
            <w:r w:rsidRPr="00A57581">
              <w:t>в</w:t>
            </w:r>
            <w:proofErr w:type="gramEnd"/>
            <w:r w:rsidRPr="00A57581">
              <w:t xml:space="preserve">ремени, уметь составлять предложения с действ. прич. </w:t>
            </w:r>
            <w:proofErr w:type="spellStart"/>
            <w:r w:rsidRPr="00A57581">
              <w:t>васт</w:t>
            </w:r>
            <w:proofErr w:type="spellEnd"/>
            <w:r w:rsidRPr="00A57581">
              <w:t>. времени</w:t>
            </w:r>
          </w:p>
        </w:tc>
        <w:tc>
          <w:tcPr>
            <w:tcW w:w="1559" w:type="dxa"/>
            <w:shd w:val="clear" w:color="auto" w:fill="auto"/>
          </w:tcPr>
          <w:p w:rsidR="00850017" w:rsidRPr="00A57581" w:rsidRDefault="00850017" w:rsidP="005E4AC2">
            <w:pPr>
              <w:jc w:val="center"/>
            </w:pPr>
            <w:r w:rsidRPr="00A57581">
              <w:t>§ 16</w:t>
            </w:r>
          </w:p>
          <w:p w:rsidR="00850017" w:rsidRPr="00A57581" w:rsidRDefault="00850017" w:rsidP="005E4AC2">
            <w:pPr>
              <w:jc w:val="center"/>
            </w:pPr>
            <w:r w:rsidRPr="00A57581">
              <w:t xml:space="preserve"> упр.94 </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20</w:t>
            </w:r>
          </w:p>
        </w:tc>
        <w:tc>
          <w:tcPr>
            <w:tcW w:w="2127" w:type="dxa"/>
            <w:shd w:val="clear" w:color="auto" w:fill="auto"/>
          </w:tcPr>
          <w:p w:rsidR="00850017" w:rsidRPr="00A57581" w:rsidRDefault="00850017" w:rsidP="005E4AC2">
            <w:pPr>
              <w:jc w:val="center"/>
            </w:pPr>
            <w:r w:rsidRPr="00A57581">
              <w:t>Действ</w:t>
            </w:r>
            <w:proofErr w:type="gramStart"/>
            <w:r w:rsidRPr="00A57581">
              <w:t>.</w:t>
            </w:r>
            <w:proofErr w:type="gramEnd"/>
            <w:r w:rsidRPr="00A57581">
              <w:t xml:space="preserve"> </w:t>
            </w:r>
            <w:proofErr w:type="spellStart"/>
            <w:proofErr w:type="gramStart"/>
            <w:r w:rsidRPr="00A57581">
              <w:t>п</w:t>
            </w:r>
            <w:proofErr w:type="gramEnd"/>
            <w:r w:rsidRPr="00A57581">
              <w:t>рич-я</w:t>
            </w:r>
            <w:proofErr w:type="spellEnd"/>
            <w:r w:rsidRPr="00A57581">
              <w:t xml:space="preserve"> прошедшего времени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Проверка д/з, инд. задания, объяснение нов</w:t>
            </w:r>
            <w:proofErr w:type="gramStart"/>
            <w:r w:rsidRPr="00A57581">
              <w:t>.</w:t>
            </w:r>
            <w:proofErr w:type="gramEnd"/>
            <w:r w:rsidRPr="00A57581">
              <w:t xml:space="preserve"> </w:t>
            </w:r>
            <w:proofErr w:type="gramStart"/>
            <w:r w:rsidRPr="00A57581">
              <w:t>м</w:t>
            </w:r>
            <w:proofErr w:type="gramEnd"/>
            <w:r w:rsidRPr="00A57581">
              <w:t>атериала, работа с таблицами, работа  в группах</w:t>
            </w:r>
          </w:p>
        </w:tc>
        <w:tc>
          <w:tcPr>
            <w:tcW w:w="1985" w:type="dxa"/>
            <w:shd w:val="clear" w:color="auto" w:fill="auto"/>
          </w:tcPr>
          <w:p w:rsidR="00850017" w:rsidRPr="00A57581" w:rsidRDefault="00850017" w:rsidP="005E4AC2">
            <w:pPr>
              <w:jc w:val="center"/>
            </w:pPr>
            <w:r w:rsidRPr="00A57581">
              <w:t>текущий контроль ЗУН  по изучаемой теме</w:t>
            </w:r>
          </w:p>
        </w:tc>
        <w:tc>
          <w:tcPr>
            <w:tcW w:w="3260" w:type="dxa"/>
            <w:shd w:val="clear" w:color="auto" w:fill="auto"/>
          </w:tcPr>
          <w:p w:rsidR="00850017" w:rsidRPr="00A57581" w:rsidRDefault="00850017" w:rsidP="005E4AC2">
            <w:r w:rsidRPr="00A57581">
              <w:t>Знать способы образования действ</w:t>
            </w:r>
            <w:proofErr w:type="gramStart"/>
            <w:r w:rsidRPr="00A57581">
              <w:t>.</w:t>
            </w:r>
            <w:proofErr w:type="gramEnd"/>
            <w:r w:rsidRPr="00A57581">
              <w:t xml:space="preserve"> </w:t>
            </w:r>
            <w:proofErr w:type="gramStart"/>
            <w:r w:rsidRPr="00A57581">
              <w:t>п</w:t>
            </w:r>
            <w:proofErr w:type="gramEnd"/>
            <w:r w:rsidRPr="00A57581">
              <w:t xml:space="preserve">рич. </w:t>
            </w:r>
            <w:proofErr w:type="spellStart"/>
            <w:r w:rsidRPr="00A57581">
              <w:t>прош</w:t>
            </w:r>
            <w:proofErr w:type="spellEnd"/>
            <w:r w:rsidRPr="00A57581">
              <w:t xml:space="preserve">. времени, условия выбора глаголов </w:t>
            </w:r>
            <w:proofErr w:type="spellStart"/>
            <w:r w:rsidRPr="00A57581">
              <w:t>суф</w:t>
            </w:r>
            <w:proofErr w:type="spellEnd"/>
            <w:r w:rsidRPr="00A57581">
              <w:t xml:space="preserve">. этих прич., умение составлять </w:t>
            </w:r>
            <w:proofErr w:type="spellStart"/>
            <w:r w:rsidRPr="00A57581">
              <w:t>прич-я</w:t>
            </w:r>
            <w:proofErr w:type="spellEnd"/>
            <w:r w:rsidRPr="00A57581">
              <w:t xml:space="preserve"> с действ. прич. </w:t>
            </w:r>
            <w:proofErr w:type="spellStart"/>
            <w:r w:rsidRPr="00A57581">
              <w:t>прош</w:t>
            </w:r>
            <w:proofErr w:type="spellEnd"/>
            <w:r w:rsidRPr="00A57581">
              <w:t>. времени.</w:t>
            </w:r>
          </w:p>
        </w:tc>
        <w:tc>
          <w:tcPr>
            <w:tcW w:w="1559" w:type="dxa"/>
            <w:shd w:val="clear" w:color="auto" w:fill="auto"/>
          </w:tcPr>
          <w:p w:rsidR="00850017" w:rsidRPr="00A57581" w:rsidRDefault="00850017" w:rsidP="005E4AC2">
            <w:pPr>
              <w:jc w:val="center"/>
            </w:pPr>
            <w:r w:rsidRPr="00A57581">
              <w:t>§ 17</w:t>
            </w:r>
          </w:p>
          <w:p w:rsidR="00850017" w:rsidRPr="00A57581" w:rsidRDefault="00850017" w:rsidP="005E4AC2">
            <w:pPr>
              <w:jc w:val="center"/>
            </w:pPr>
            <w:r w:rsidRPr="00A57581">
              <w:t>упр. 98</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21</w:t>
            </w:r>
          </w:p>
        </w:tc>
        <w:tc>
          <w:tcPr>
            <w:tcW w:w="2127" w:type="dxa"/>
            <w:shd w:val="clear" w:color="auto" w:fill="auto"/>
          </w:tcPr>
          <w:p w:rsidR="00850017" w:rsidRPr="00A57581" w:rsidRDefault="00850017" w:rsidP="005E4AC2">
            <w:pPr>
              <w:jc w:val="center"/>
            </w:pPr>
            <w:r w:rsidRPr="00A57581">
              <w:t>Страдательные причастия настоящего времени. Гласные в суффиксах страд</w:t>
            </w:r>
            <w:proofErr w:type="gramStart"/>
            <w:r w:rsidRPr="00A57581">
              <w:t>.</w:t>
            </w:r>
            <w:proofErr w:type="gramEnd"/>
            <w:r w:rsidRPr="00A57581">
              <w:t xml:space="preserve"> </w:t>
            </w:r>
            <w:proofErr w:type="gramStart"/>
            <w:r w:rsidRPr="00A57581">
              <w:t>п</w:t>
            </w:r>
            <w:proofErr w:type="gramEnd"/>
            <w:r w:rsidRPr="00A57581">
              <w:t xml:space="preserve">рич. наст. </w:t>
            </w:r>
            <w:proofErr w:type="spellStart"/>
            <w:r w:rsidRPr="00A57581">
              <w:lastRenderedPageBreak/>
              <w:t>вр</w:t>
            </w:r>
            <w:proofErr w:type="spellEnd"/>
            <w:r w:rsidRPr="00A57581">
              <w:t>.</w:t>
            </w:r>
          </w:p>
        </w:tc>
        <w:tc>
          <w:tcPr>
            <w:tcW w:w="850" w:type="dxa"/>
          </w:tcPr>
          <w:p w:rsidR="00850017" w:rsidRPr="00A57581" w:rsidRDefault="00850017" w:rsidP="005E4AC2">
            <w:r>
              <w:lastRenderedPageBreak/>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Проверка д/з, инд. задания, объяснение нов</w:t>
            </w:r>
            <w:proofErr w:type="gramStart"/>
            <w:r w:rsidRPr="00A57581">
              <w:t>.</w:t>
            </w:r>
            <w:proofErr w:type="gramEnd"/>
            <w:r w:rsidRPr="00A57581">
              <w:t xml:space="preserve"> </w:t>
            </w:r>
            <w:proofErr w:type="gramStart"/>
            <w:r w:rsidRPr="00A57581">
              <w:t>м</w:t>
            </w:r>
            <w:proofErr w:type="gramEnd"/>
            <w:r w:rsidRPr="00A57581">
              <w:t>атериала, работа с таблицами, работа  в группах</w:t>
            </w:r>
          </w:p>
        </w:tc>
        <w:tc>
          <w:tcPr>
            <w:tcW w:w="1985" w:type="dxa"/>
            <w:shd w:val="clear" w:color="auto" w:fill="auto"/>
          </w:tcPr>
          <w:p w:rsidR="00850017" w:rsidRPr="00A57581" w:rsidRDefault="00850017" w:rsidP="005E4AC2">
            <w:pPr>
              <w:jc w:val="center"/>
            </w:pPr>
            <w:r w:rsidRPr="00A57581">
              <w:t>текущий контроль ЗУН  по изучаемой теме</w:t>
            </w:r>
          </w:p>
        </w:tc>
        <w:tc>
          <w:tcPr>
            <w:tcW w:w="3260" w:type="dxa"/>
            <w:shd w:val="clear" w:color="auto" w:fill="auto"/>
          </w:tcPr>
          <w:p w:rsidR="00850017" w:rsidRPr="00A57581" w:rsidRDefault="00850017" w:rsidP="005E4AC2">
            <w:r w:rsidRPr="00A57581">
              <w:t xml:space="preserve">Знать образование страдательные причастия настоящего времени. Применять орфограмму на практике. Уметь использовать в речи данные </w:t>
            </w:r>
            <w:r w:rsidRPr="00A57581">
              <w:lastRenderedPageBreak/>
              <w:t>причастия.</w:t>
            </w:r>
          </w:p>
        </w:tc>
        <w:tc>
          <w:tcPr>
            <w:tcW w:w="1559" w:type="dxa"/>
            <w:shd w:val="clear" w:color="auto" w:fill="auto"/>
          </w:tcPr>
          <w:p w:rsidR="00850017" w:rsidRPr="00A57581" w:rsidRDefault="00850017" w:rsidP="005E4AC2">
            <w:pPr>
              <w:jc w:val="center"/>
            </w:pPr>
            <w:r w:rsidRPr="00A57581">
              <w:lastRenderedPageBreak/>
              <w:t xml:space="preserve">§18 </w:t>
            </w:r>
          </w:p>
          <w:p w:rsidR="00850017" w:rsidRPr="00A57581" w:rsidRDefault="00850017" w:rsidP="005E4AC2">
            <w:pPr>
              <w:jc w:val="center"/>
            </w:pPr>
            <w:r w:rsidRPr="00A57581">
              <w:t>упр.106</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lastRenderedPageBreak/>
              <w:t>22</w:t>
            </w:r>
          </w:p>
        </w:tc>
        <w:tc>
          <w:tcPr>
            <w:tcW w:w="2127" w:type="dxa"/>
            <w:shd w:val="clear" w:color="auto" w:fill="auto"/>
          </w:tcPr>
          <w:p w:rsidR="00850017" w:rsidRPr="00A57581" w:rsidRDefault="00850017" w:rsidP="005E4AC2">
            <w:pPr>
              <w:jc w:val="center"/>
            </w:pPr>
            <w:r w:rsidRPr="00A57581">
              <w:t>Страдательные причастия прошедшего времени.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Проверка д/з, инд. задания, объяснение нов</w:t>
            </w:r>
            <w:proofErr w:type="gramStart"/>
            <w:r w:rsidRPr="00A57581">
              <w:t>.</w:t>
            </w:r>
            <w:proofErr w:type="gramEnd"/>
            <w:r w:rsidRPr="00A57581">
              <w:t xml:space="preserve"> </w:t>
            </w:r>
            <w:proofErr w:type="gramStart"/>
            <w:r w:rsidRPr="00A57581">
              <w:t>м</w:t>
            </w:r>
            <w:proofErr w:type="gramEnd"/>
            <w:r w:rsidRPr="00A57581">
              <w:t>атериала, работа с таблицами, работа  в группах</w:t>
            </w:r>
          </w:p>
        </w:tc>
        <w:tc>
          <w:tcPr>
            <w:tcW w:w="1985" w:type="dxa"/>
            <w:shd w:val="clear" w:color="auto" w:fill="auto"/>
          </w:tcPr>
          <w:p w:rsidR="00850017" w:rsidRPr="00A57581" w:rsidRDefault="00850017" w:rsidP="005E4AC2">
            <w:pPr>
              <w:jc w:val="center"/>
            </w:pPr>
            <w:r w:rsidRPr="00A57581">
              <w:t>текущий контроль ЗУН  по изучаемой теме</w:t>
            </w:r>
          </w:p>
        </w:tc>
        <w:tc>
          <w:tcPr>
            <w:tcW w:w="3260" w:type="dxa"/>
            <w:shd w:val="clear" w:color="auto" w:fill="auto"/>
          </w:tcPr>
          <w:p w:rsidR="00850017" w:rsidRPr="00A57581" w:rsidRDefault="00850017" w:rsidP="005E4AC2">
            <w:r w:rsidRPr="00A57581">
              <w:t xml:space="preserve">Знать образование </w:t>
            </w:r>
            <w:proofErr w:type="spellStart"/>
            <w:r w:rsidRPr="00A57581">
              <w:t>страд</w:t>
            </w:r>
            <w:proofErr w:type="gramStart"/>
            <w:r w:rsidRPr="00A57581">
              <w:t>.п</w:t>
            </w:r>
            <w:proofErr w:type="gramEnd"/>
            <w:r w:rsidRPr="00A57581">
              <w:t>рич.прош.вр</w:t>
            </w:r>
            <w:proofErr w:type="spellEnd"/>
            <w:r w:rsidRPr="00A57581">
              <w:t xml:space="preserve">., суффиксы, уметь выбирать верное написание суффикса у </w:t>
            </w:r>
            <w:proofErr w:type="spellStart"/>
            <w:r w:rsidRPr="00A57581">
              <w:t>страд.прич.прош.вр</w:t>
            </w:r>
            <w:proofErr w:type="spellEnd"/>
            <w:r w:rsidRPr="00A57581">
              <w:t>. Уметь использовать в речи данные причастия.</w:t>
            </w:r>
          </w:p>
        </w:tc>
        <w:tc>
          <w:tcPr>
            <w:tcW w:w="1559" w:type="dxa"/>
            <w:shd w:val="clear" w:color="auto" w:fill="auto"/>
          </w:tcPr>
          <w:p w:rsidR="00850017" w:rsidRPr="00A57581" w:rsidRDefault="00850017" w:rsidP="005E4AC2">
            <w:pPr>
              <w:jc w:val="center"/>
            </w:pPr>
            <w:r w:rsidRPr="00A57581">
              <w:t>§19</w:t>
            </w:r>
          </w:p>
          <w:p w:rsidR="00850017" w:rsidRPr="00A57581" w:rsidRDefault="00850017" w:rsidP="005E4AC2">
            <w:pPr>
              <w:jc w:val="center"/>
            </w:pPr>
            <w:r w:rsidRPr="00A57581">
              <w:t>упр.110</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23</w:t>
            </w:r>
          </w:p>
        </w:tc>
        <w:tc>
          <w:tcPr>
            <w:tcW w:w="2127" w:type="dxa"/>
            <w:shd w:val="clear" w:color="auto" w:fill="auto"/>
          </w:tcPr>
          <w:p w:rsidR="00850017" w:rsidRPr="00A57581" w:rsidRDefault="00850017" w:rsidP="005E4AC2">
            <w:pPr>
              <w:jc w:val="center"/>
            </w:pPr>
            <w:r w:rsidRPr="00A57581">
              <w:t>Гласные перед Н в полных и кратких страдательных причастиях</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Проверка д/з, инд. задания, объяснение нов</w:t>
            </w:r>
            <w:proofErr w:type="gramStart"/>
            <w:r w:rsidRPr="00A57581">
              <w:t>.</w:t>
            </w:r>
            <w:proofErr w:type="gramEnd"/>
            <w:r w:rsidRPr="00A57581">
              <w:t xml:space="preserve"> </w:t>
            </w:r>
            <w:proofErr w:type="gramStart"/>
            <w:r w:rsidRPr="00A57581">
              <w:t>м</w:t>
            </w:r>
            <w:proofErr w:type="gramEnd"/>
            <w:r w:rsidRPr="00A57581">
              <w:t>атериала, работа с таблицами, работа  в группах</w:t>
            </w:r>
          </w:p>
        </w:tc>
        <w:tc>
          <w:tcPr>
            <w:tcW w:w="1985" w:type="dxa"/>
            <w:shd w:val="clear" w:color="auto" w:fill="auto"/>
          </w:tcPr>
          <w:p w:rsidR="00850017" w:rsidRPr="00A57581" w:rsidRDefault="00850017" w:rsidP="005E4AC2">
            <w:pPr>
              <w:jc w:val="center"/>
            </w:pPr>
            <w:r w:rsidRPr="00A57581">
              <w:t>текущий контроль ЗУН  по изучаемой теме</w:t>
            </w:r>
          </w:p>
        </w:tc>
        <w:tc>
          <w:tcPr>
            <w:tcW w:w="3260" w:type="dxa"/>
            <w:shd w:val="clear" w:color="auto" w:fill="auto"/>
          </w:tcPr>
          <w:p w:rsidR="00850017" w:rsidRPr="00A57581" w:rsidRDefault="00850017" w:rsidP="005E4AC2">
            <w:r w:rsidRPr="00A57581">
              <w:t xml:space="preserve">Уметь </w:t>
            </w:r>
            <w:proofErr w:type="gramStart"/>
            <w:r w:rsidRPr="00A57581">
              <w:t>верно</w:t>
            </w:r>
            <w:proofErr w:type="gramEnd"/>
            <w:r w:rsidRPr="00A57581">
              <w:t xml:space="preserve"> выбрать гласную перед Н в полных и кратких страдательных причастиях</w:t>
            </w:r>
          </w:p>
        </w:tc>
        <w:tc>
          <w:tcPr>
            <w:tcW w:w="1559" w:type="dxa"/>
            <w:shd w:val="clear" w:color="auto" w:fill="auto"/>
          </w:tcPr>
          <w:p w:rsidR="00850017" w:rsidRPr="00A57581" w:rsidRDefault="00850017" w:rsidP="005E4AC2">
            <w:pPr>
              <w:jc w:val="center"/>
            </w:pPr>
            <w:r w:rsidRPr="00A57581">
              <w:t>§20</w:t>
            </w:r>
          </w:p>
          <w:p w:rsidR="00850017" w:rsidRPr="00A57581" w:rsidRDefault="00850017" w:rsidP="005E4AC2">
            <w:pPr>
              <w:jc w:val="center"/>
            </w:pPr>
            <w:r w:rsidRPr="00A57581">
              <w:t>упр.113</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24</w:t>
            </w:r>
          </w:p>
        </w:tc>
        <w:tc>
          <w:tcPr>
            <w:tcW w:w="2127" w:type="dxa"/>
            <w:shd w:val="clear" w:color="auto" w:fill="auto"/>
          </w:tcPr>
          <w:p w:rsidR="00850017" w:rsidRPr="00A57581" w:rsidRDefault="00850017" w:rsidP="005E4AC2">
            <w:pPr>
              <w:jc w:val="center"/>
              <w:rPr>
                <w:b/>
              </w:rPr>
            </w:pPr>
            <w:r w:rsidRPr="00A57581">
              <w:rPr>
                <w:b/>
              </w:rPr>
              <w:t xml:space="preserve">Диктант </w:t>
            </w:r>
            <w:r w:rsidRPr="00A57581">
              <w:t>по теме «Причастия»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итоговый урок</w:t>
            </w:r>
          </w:p>
        </w:tc>
        <w:tc>
          <w:tcPr>
            <w:tcW w:w="2835" w:type="dxa"/>
            <w:shd w:val="clear" w:color="auto" w:fill="auto"/>
          </w:tcPr>
          <w:p w:rsidR="00850017" w:rsidRPr="00A57581" w:rsidRDefault="00850017" w:rsidP="005E4AC2">
            <w:r w:rsidRPr="00A57581">
              <w:t xml:space="preserve">Орфографический, пунктуационный, грамматический анализ текста </w:t>
            </w:r>
          </w:p>
        </w:tc>
        <w:tc>
          <w:tcPr>
            <w:tcW w:w="1985" w:type="dxa"/>
            <w:shd w:val="clear" w:color="auto" w:fill="auto"/>
          </w:tcPr>
          <w:p w:rsidR="00850017" w:rsidRPr="00A57581" w:rsidRDefault="00850017" w:rsidP="005E4AC2">
            <w:r w:rsidRPr="00A57581">
              <w:t>Итоговый контроль</w:t>
            </w:r>
          </w:p>
          <w:p w:rsidR="00850017" w:rsidRPr="00A57581" w:rsidRDefault="00850017" w:rsidP="005E4AC2">
            <w:r w:rsidRPr="00A57581">
              <w:t>Запись под диктовку, выполнение грамматического задания</w:t>
            </w:r>
          </w:p>
          <w:p w:rsidR="00850017" w:rsidRPr="00A57581" w:rsidRDefault="00850017" w:rsidP="005E4AC2">
            <w:pPr>
              <w:jc w:val="center"/>
            </w:pPr>
          </w:p>
        </w:tc>
        <w:tc>
          <w:tcPr>
            <w:tcW w:w="3260" w:type="dxa"/>
            <w:shd w:val="clear" w:color="auto" w:fill="auto"/>
          </w:tcPr>
          <w:p w:rsidR="00850017" w:rsidRPr="00A57581" w:rsidRDefault="00850017" w:rsidP="005E4AC2">
            <w:r w:rsidRPr="00A57581">
              <w:t>Умение грамотно писать и выполнять дополнительные грамматические задания</w:t>
            </w:r>
          </w:p>
        </w:tc>
        <w:tc>
          <w:tcPr>
            <w:tcW w:w="1559" w:type="dxa"/>
            <w:shd w:val="clear" w:color="auto" w:fill="auto"/>
          </w:tcPr>
          <w:p w:rsidR="00850017" w:rsidRPr="00A57581" w:rsidRDefault="00850017" w:rsidP="005E4AC2">
            <w:pPr>
              <w:jc w:val="center"/>
            </w:pPr>
            <w:r w:rsidRPr="00A57581">
              <w:t>Подготовка  к словарному диктанту, упр.120</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25</w:t>
            </w:r>
          </w:p>
        </w:tc>
        <w:tc>
          <w:tcPr>
            <w:tcW w:w="2127" w:type="dxa"/>
            <w:shd w:val="clear" w:color="auto" w:fill="auto"/>
          </w:tcPr>
          <w:p w:rsidR="00850017" w:rsidRPr="00A57581" w:rsidRDefault="00850017" w:rsidP="005E4AC2">
            <w:pPr>
              <w:jc w:val="center"/>
            </w:pPr>
            <w:r w:rsidRPr="00A57581">
              <w:t>Анализ диктанта</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r w:rsidRPr="00A57581">
              <w:t>работа над ошибками</w:t>
            </w:r>
          </w:p>
        </w:tc>
        <w:tc>
          <w:tcPr>
            <w:tcW w:w="2835" w:type="dxa"/>
            <w:shd w:val="clear" w:color="auto" w:fill="auto"/>
          </w:tcPr>
          <w:p w:rsidR="00850017" w:rsidRPr="00A57581" w:rsidRDefault="00850017" w:rsidP="005E4AC2">
            <w:r w:rsidRPr="00A57581">
              <w:t>Орфографический, пунктуационный, грамматический анализ текста</w:t>
            </w:r>
          </w:p>
        </w:tc>
        <w:tc>
          <w:tcPr>
            <w:tcW w:w="1985" w:type="dxa"/>
            <w:shd w:val="clear" w:color="auto" w:fill="auto"/>
          </w:tcPr>
          <w:p w:rsidR="00850017" w:rsidRPr="00A57581" w:rsidRDefault="00850017" w:rsidP="005E4AC2">
            <w:pPr>
              <w:jc w:val="center"/>
            </w:pPr>
            <w:r w:rsidRPr="00A57581">
              <w:t>периодический контроль</w:t>
            </w:r>
          </w:p>
          <w:p w:rsidR="00850017" w:rsidRPr="00A57581" w:rsidRDefault="00850017" w:rsidP="005E4AC2">
            <w:pPr>
              <w:jc w:val="center"/>
            </w:pPr>
            <w:r w:rsidRPr="00A57581">
              <w:t>словарный  диктант</w:t>
            </w:r>
          </w:p>
        </w:tc>
        <w:tc>
          <w:tcPr>
            <w:tcW w:w="3260" w:type="dxa"/>
            <w:shd w:val="clear" w:color="auto" w:fill="auto"/>
          </w:tcPr>
          <w:p w:rsidR="00850017" w:rsidRPr="00A57581" w:rsidRDefault="00850017" w:rsidP="005E4AC2">
            <w:r w:rsidRPr="00A57581">
              <w:t>Проработать типичные ошибки, закрепить знания по имеющимся пробелам</w:t>
            </w:r>
          </w:p>
        </w:tc>
        <w:tc>
          <w:tcPr>
            <w:tcW w:w="1559" w:type="dxa"/>
            <w:shd w:val="clear" w:color="auto" w:fill="auto"/>
          </w:tcPr>
          <w:p w:rsidR="00850017" w:rsidRPr="00A57581" w:rsidRDefault="00850017" w:rsidP="005E4AC2">
            <w:pPr>
              <w:jc w:val="center"/>
            </w:pPr>
            <w:r w:rsidRPr="00A57581">
              <w:t xml:space="preserve">творческое задание – из текста </w:t>
            </w:r>
            <w:proofErr w:type="gramStart"/>
            <w:r w:rsidRPr="00A57581">
              <w:t>худ</w:t>
            </w:r>
            <w:proofErr w:type="gramEnd"/>
            <w:r w:rsidRPr="00A57581">
              <w:t xml:space="preserve"> </w:t>
            </w:r>
            <w:proofErr w:type="spellStart"/>
            <w:r w:rsidRPr="00A57581">
              <w:t>лит-ры</w:t>
            </w:r>
            <w:proofErr w:type="spellEnd"/>
            <w:r w:rsidRPr="00A57581">
              <w:t xml:space="preserve"> выписать 5-7 предложений с </w:t>
            </w:r>
            <w:proofErr w:type="spellStart"/>
            <w:r w:rsidRPr="00A57581">
              <w:t>прич.об</w:t>
            </w:r>
            <w:proofErr w:type="spellEnd"/>
            <w:r w:rsidRPr="00A57581">
              <w:t>.</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26</w:t>
            </w:r>
          </w:p>
        </w:tc>
        <w:tc>
          <w:tcPr>
            <w:tcW w:w="2127" w:type="dxa"/>
            <w:shd w:val="clear" w:color="auto" w:fill="auto"/>
          </w:tcPr>
          <w:p w:rsidR="00850017" w:rsidRDefault="00850017" w:rsidP="005E4AC2">
            <w:pPr>
              <w:jc w:val="center"/>
            </w:pPr>
            <w:r w:rsidRPr="00A57581">
              <w:t>Одна и две буквы Н в суффиксах страд</w:t>
            </w:r>
            <w:proofErr w:type="gramStart"/>
            <w:r w:rsidRPr="00A57581">
              <w:t>.</w:t>
            </w:r>
            <w:proofErr w:type="gramEnd"/>
            <w:r w:rsidRPr="00A57581">
              <w:t xml:space="preserve"> </w:t>
            </w:r>
            <w:proofErr w:type="gramStart"/>
            <w:r w:rsidRPr="00A57581">
              <w:t>п</w:t>
            </w:r>
            <w:proofErr w:type="gramEnd"/>
            <w:r w:rsidRPr="00A57581">
              <w:t xml:space="preserve">рич. </w:t>
            </w:r>
            <w:proofErr w:type="spellStart"/>
            <w:r w:rsidRPr="00A57581">
              <w:t>прош</w:t>
            </w:r>
            <w:proofErr w:type="spellEnd"/>
            <w:r w:rsidRPr="00A57581">
              <w:t xml:space="preserve">. времени. </w:t>
            </w:r>
          </w:p>
          <w:p w:rsidR="00850017" w:rsidRDefault="00850017" w:rsidP="005E4AC2">
            <w:pPr>
              <w:jc w:val="center"/>
            </w:pPr>
          </w:p>
          <w:p w:rsidR="00850017" w:rsidRPr="00A57581" w:rsidRDefault="00850017" w:rsidP="005E4AC2">
            <w:pPr>
              <w:jc w:val="center"/>
            </w:pP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изучения нового</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 лингвистическая игра</w:t>
            </w:r>
          </w:p>
        </w:tc>
        <w:tc>
          <w:tcPr>
            <w:tcW w:w="1985" w:type="dxa"/>
            <w:vMerge w:val="restart"/>
            <w:shd w:val="clear" w:color="auto" w:fill="auto"/>
          </w:tcPr>
          <w:p w:rsidR="00850017" w:rsidRPr="00A57581" w:rsidRDefault="00850017" w:rsidP="005E4AC2">
            <w:pPr>
              <w:jc w:val="center"/>
            </w:pPr>
            <w:r w:rsidRPr="00A57581">
              <w:t>текущий контроль ЗУН  по изучаемой теме</w:t>
            </w:r>
          </w:p>
          <w:p w:rsidR="00850017" w:rsidRPr="00A57581" w:rsidRDefault="00850017" w:rsidP="005E4AC2">
            <w:pPr>
              <w:jc w:val="center"/>
            </w:pPr>
            <w:r w:rsidRPr="00A57581">
              <w:t xml:space="preserve">самостоятельная работа – цифровой диктант </w:t>
            </w:r>
          </w:p>
        </w:tc>
        <w:tc>
          <w:tcPr>
            <w:tcW w:w="3260" w:type="dxa"/>
            <w:vMerge w:val="restart"/>
            <w:shd w:val="clear" w:color="auto" w:fill="auto"/>
          </w:tcPr>
          <w:p w:rsidR="00850017" w:rsidRPr="00A57581" w:rsidRDefault="00850017" w:rsidP="005E4AC2">
            <w:r w:rsidRPr="00A57581">
              <w:t xml:space="preserve">Знание правила </w:t>
            </w:r>
            <w:proofErr w:type="spellStart"/>
            <w:r w:rsidRPr="00A57581">
              <w:t>н</w:t>
            </w:r>
            <w:proofErr w:type="spellEnd"/>
            <w:r w:rsidRPr="00A57581">
              <w:t xml:space="preserve"> и </w:t>
            </w:r>
            <w:proofErr w:type="spellStart"/>
            <w:r w:rsidRPr="00A57581">
              <w:t>нн</w:t>
            </w:r>
            <w:proofErr w:type="spellEnd"/>
            <w:r w:rsidRPr="00A57581">
              <w:t xml:space="preserve"> в </w:t>
            </w:r>
            <w:proofErr w:type="spellStart"/>
            <w:r w:rsidRPr="00A57581">
              <w:t>суф</w:t>
            </w:r>
            <w:proofErr w:type="spellEnd"/>
            <w:r w:rsidRPr="00A57581">
              <w:t xml:space="preserve">. прич. и прил., образованных от глаг., умение </w:t>
            </w:r>
            <w:proofErr w:type="spellStart"/>
            <w:r w:rsidRPr="00A57581">
              <w:t>разгранич</w:t>
            </w:r>
            <w:proofErr w:type="spellEnd"/>
            <w:r w:rsidRPr="00A57581">
              <w:t>. прич. и прил., образ</w:t>
            </w:r>
            <w:proofErr w:type="gramStart"/>
            <w:r w:rsidRPr="00A57581">
              <w:t>.</w:t>
            </w:r>
            <w:proofErr w:type="gramEnd"/>
            <w:r w:rsidRPr="00A57581">
              <w:t xml:space="preserve"> </w:t>
            </w:r>
            <w:proofErr w:type="gramStart"/>
            <w:r w:rsidRPr="00A57581">
              <w:t>о</w:t>
            </w:r>
            <w:proofErr w:type="gramEnd"/>
            <w:r w:rsidRPr="00A57581">
              <w:t xml:space="preserve">т гл., умение правильно писать </w:t>
            </w:r>
            <w:proofErr w:type="spellStart"/>
            <w:r w:rsidRPr="00A57581">
              <w:t>н</w:t>
            </w:r>
            <w:proofErr w:type="spellEnd"/>
            <w:r w:rsidRPr="00A57581">
              <w:t xml:space="preserve"> и </w:t>
            </w:r>
            <w:proofErr w:type="spellStart"/>
            <w:r w:rsidRPr="00A57581">
              <w:t>нн</w:t>
            </w:r>
            <w:proofErr w:type="spellEnd"/>
            <w:r w:rsidRPr="00A57581">
              <w:t xml:space="preserve"> в </w:t>
            </w:r>
            <w:proofErr w:type="spellStart"/>
            <w:r w:rsidRPr="00A57581">
              <w:t>суф</w:t>
            </w:r>
            <w:proofErr w:type="spellEnd"/>
            <w:r w:rsidRPr="00A57581">
              <w:t>. прич.</w:t>
            </w:r>
          </w:p>
        </w:tc>
        <w:tc>
          <w:tcPr>
            <w:tcW w:w="1559" w:type="dxa"/>
            <w:shd w:val="clear" w:color="auto" w:fill="auto"/>
          </w:tcPr>
          <w:p w:rsidR="00850017" w:rsidRPr="00A57581" w:rsidRDefault="00850017" w:rsidP="005E4AC2">
            <w:pPr>
              <w:jc w:val="center"/>
            </w:pPr>
            <w:r w:rsidRPr="00A57581">
              <w:t>§21</w:t>
            </w:r>
          </w:p>
          <w:p w:rsidR="00850017" w:rsidRPr="00A57581" w:rsidRDefault="00850017" w:rsidP="005E4AC2">
            <w:pPr>
              <w:jc w:val="center"/>
            </w:pPr>
            <w:r w:rsidRPr="00A57581">
              <w:t>упр.117</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27</w:t>
            </w:r>
          </w:p>
        </w:tc>
        <w:tc>
          <w:tcPr>
            <w:tcW w:w="2127" w:type="dxa"/>
            <w:shd w:val="clear" w:color="auto" w:fill="auto"/>
          </w:tcPr>
          <w:p w:rsidR="00850017" w:rsidRPr="00A57581" w:rsidRDefault="00850017" w:rsidP="005E4AC2">
            <w:r w:rsidRPr="00A57581">
              <w:t>Одна буква Н в отглагольных прилагательных.</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упражнение</w:t>
            </w:r>
          </w:p>
        </w:tc>
        <w:tc>
          <w:tcPr>
            <w:tcW w:w="2835" w:type="dxa"/>
            <w:shd w:val="clear" w:color="auto" w:fill="auto"/>
          </w:tcPr>
          <w:p w:rsidR="00850017" w:rsidRPr="00A57581" w:rsidRDefault="00850017" w:rsidP="005E4AC2">
            <w:r w:rsidRPr="00A57581">
              <w:t>Проверка д/з, инд. задания, объяснение нов</w:t>
            </w:r>
            <w:proofErr w:type="gramStart"/>
            <w:r w:rsidRPr="00A57581">
              <w:t>.</w:t>
            </w:r>
            <w:proofErr w:type="gramEnd"/>
            <w:r w:rsidRPr="00A57581">
              <w:t xml:space="preserve"> </w:t>
            </w:r>
            <w:proofErr w:type="gramStart"/>
            <w:r w:rsidRPr="00A57581">
              <w:t>м</w:t>
            </w:r>
            <w:proofErr w:type="gramEnd"/>
            <w:r w:rsidRPr="00A57581">
              <w:t xml:space="preserve">атериала, работа с </w:t>
            </w:r>
            <w:r w:rsidRPr="00A57581">
              <w:lastRenderedPageBreak/>
              <w:t>таблицами, работа  в группах</w:t>
            </w:r>
          </w:p>
        </w:tc>
        <w:tc>
          <w:tcPr>
            <w:tcW w:w="1985" w:type="dxa"/>
            <w:vMerge/>
            <w:shd w:val="clear" w:color="auto" w:fill="auto"/>
          </w:tcPr>
          <w:p w:rsidR="00850017" w:rsidRPr="00A57581" w:rsidRDefault="00850017" w:rsidP="005E4AC2">
            <w:pPr>
              <w:jc w:val="center"/>
            </w:pPr>
          </w:p>
        </w:tc>
        <w:tc>
          <w:tcPr>
            <w:tcW w:w="3260" w:type="dxa"/>
            <w:vMerge/>
            <w:shd w:val="clear" w:color="auto" w:fill="auto"/>
          </w:tcPr>
          <w:p w:rsidR="00850017" w:rsidRPr="00A57581" w:rsidRDefault="00850017" w:rsidP="005E4AC2"/>
        </w:tc>
        <w:tc>
          <w:tcPr>
            <w:tcW w:w="1559" w:type="dxa"/>
            <w:shd w:val="clear" w:color="auto" w:fill="auto"/>
          </w:tcPr>
          <w:p w:rsidR="00850017" w:rsidRPr="00A57581" w:rsidRDefault="00850017" w:rsidP="005E4AC2">
            <w:pPr>
              <w:jc w:val="center"/>
            </w:pPr>
            <w:r w:rsidRPr="00A57581">
              <w:t>§21</w:t>
            </w:r>
          </w:p>
          <w:p w:rsidR="00850017" w:rsidRPr="00A57581" w:rsidRDefault="00850017" w:rsidP="005E4AC2">
            <w:pPr>
              <w:jc w:val="center"/>
            </w:pPr>
            <w:r w:rsidRPr="00A57581">
              <w:t>упр.121</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lastRenderedPageBreak/>
              <w:t>28</w:t>
            </w:r>
          </w:p>
        </w:tc>
        <w:tc>
          <w:tcPr>
            <w:tcW w:w="2127" w:type="dxa"/>
            <w:shd w:val="clear" w:color="auto" w:fill="auto"/>
          </w:tcPr>
          <w:p w:rsidR="00850017" w:rsidRPr="00A57581" w:rsidRDefault="00850017" w:rsidP="005E4AC2">
            <w:pPr>
              <w:jc w:val="center"/>
            </w:pPr>
            <w:r w:rsidRPr="00A57581">
              <w:t xml:space="preserve">Одна и две буквы Н в суффиксах кратких </w:t>
            </w:r>
            <w:proofErr w:type="spellStart"/>
            <w:r w:rsidRPr="00A57581">
              <w:t>страд</w:t>
            </w:r>
            <w:proofErr w:type="gramStart"/>
            <w:r w:rsidRPr="00A57581">
              <w:t>.п</w:t>
            </w:r>
            <w:proofErr w:type="gramEnd"/>
            <w:r w:rsidRPr="00A57581">
              <w:t>рич</w:t>
            </w:r>
            <w:proofErr w:type="spellEnd"/>
            <w:r w:rsidRPr="00A57581">
              <w:t xml:space="preserve">. и в кратких отглагольных </w:t>
            </w:r>
            <w:proofErr w:type="spellStart"/>
            <w:r w:rsidRPr="00A57581">
              <w:t>прилаг</w:t>
            </w:r>
            <w:proofErr w:type="spellEnd"/>
            <w:r w:rsidRPr="00A57581">
              <w:t>.</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 xml:space="preserve">комбинированный </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 лингвистическая игра</w:t>
            </w:r>
          </w:p>
        </w:tc>
        <w:tc>
          <w:tcPr>
            <w:tcW w:w="1985" w:type="dxa"/>
            <w:shd w:val="clear" w:color="auto" w:fill="auto"/>
          </w:tcPr>
          <w:p w:rsidR="00850017" w:rsidRPr="00A57581" w:rsidRDefault="00850017" w:rsidP="005E4AC2">
            <w:pPr>
              <w:jc w:val="center"/>
            </w:pPr>
            <w:r w:rsidRPr="00A57581">
              <w:t>текущий контроль ЗУН  по изучаемой теме</w:t>
            </w:r>
          </w:p>
          <w:p w:rsidR="00850017" w:rsidRPr="00A57581" w:rsidRDefault="00850017" w:rsidP="005E4AC2">
            <w:pPr>
              <w:jc w:val="center"/>
            </w:pPr>
            <w:r w:rsidRPr="00A57581">
              <w:t>самостоятельная работа – «дырявый» диктант</w:t>
            </w:r>
          </w:p>
        </w:tc>
        <w:tc>
          <w:tcPr>
            <w:tcW w:w="3260" w:type="dxa"/>
            <w:shd w:val="clear" w:color="auto" w:fill="auto"/>
          </w:tcPr>
          <w:p w:rsidR="00850017" w:rsidRPr="00A57581" w:rsidRDefault="00850017" w:rsidP="005E4AC2">
            <w:r w:rsidRPr="00A57581">
              <w:t xml:space="preserve">Знание правила </w:t>
            </w:r>
            <w:proofErr w:type="spellStart"/>
            <w:proofErr w:type="gramStart"/>
            <w:r w:rsidRPr="00A57581">
              <w:t>н</w:t>
            </w:r>
            <w:proofErr w:type="spellEnd"/>
            <w:proofErr w:type="gramEnd"/>
            <w:r w:rsidRPr="00A57581">
              <w:t xml:space="preserve">  в </w:t>
            </w:r>
            <w:proofErr w:type="spellStart"/>
            <w:r w:rsidRPr="00A57581">
              <w:t>суф</w:t>
            </w:r>
            <w:proofErr w:type="spellEnd"/>
            <w:r w:rsidRPr="00A57581">
              <w:t xml:space="preserve">. Кратких страд прич. и в кратких </w:t>
            </w:r>
            <w:proofErr w:type="spellStart"/>
            <w:r w:rsidRPr="00A57581">
              <w:t>отлаг</w:t>
            </w:r>
            <w:proofErr w:type="spellEnd"/>
            <w:r w:rsidRPr="00A57581">
              <w:t xml:space="preserve">. прил., умение разграничивать  </w:t>
            </w:r>
            <w:proofErr w:type="gramStart"/>
            <w:r w:rsidRPr="00A57581">
              <w:t>краткие</w:t>
            </w:r>
            <w:proofErr w:type="gramEnd"/>
            <w:r w:rsidRPr="00A57581">
              <w:t xml:space="preserve"> прич. и </w:t>
            </w:r>
            <w:proofErr w:type="spellStart"/>
            <w:r w:rsidRPr="00A57581">
              <w:t>отглаг</w:t>
            </w:r>
            <w:proofErr w:type="spellEnd"/>
            <w:r w:rsidRPr="00A57581">
              <w:t xml:space="preserve">. прил., умение правильно писать </w:t>
            </w:r>
            <w:proofErr w:type="spellStart"/>
            <w:r w:rsidRPr="00A57581">
              <w:t>н</w:t>
            </w:r>
            <w:proofErr w:type="spellEnd"/>
            <w:r w:rsidRPr="00A57581">
              <w:t xml:space="preserve"> и </w:t>
            </w:r>
            <w:proofErr w:type="spellStart"/>
            <w:r w:rsidRPr="00A57581">
              <w:t>нн</w:t>
            </w:r>
            <w:proofErr w:type="spellEnd"/>
            <w:r w:rsidRPr="00A57581">
              <w:t xml:space="preserve"> в </w:t>
            </w:r>
            <w:proofErr w:type="spellStart"/>
            <w:r w:rsidRPr="00A57581">
              <w:t>суф</w:t>
            </w:r>
            <w:proofErr w:type="spellEnd"/>
            <w:r w:rsidRPr="00A57581">
              <w:t>. прич.</w:t>
            </w:r>
          </w:p>
        </w:tc>
        <w:tc>
          <w:tcPr>
            <w:tcW w:w="1559" w:type="dxa"/>
            <w:shd w:val="clear" w:color="auto" w:fill="auto"/>
          </w:tcPr>
          <w:p w:rsidR="00850017" w:rsidRPr="00A57581" w:rsidRDefault="00850017" w:rsidP="005E4AC2">
            <w:pPr>
              <w:jc w:val="center"/>
            </w:pPr>
            <w:r w:rsidRPr="00A57581">
              <w:t>§22</w:t>
            </w:r>
          </w:p>
          <w:p w:rsidR="00850017" w:rsidRPr="00A57581" w:rsidRDefault="00850017" w:rsidP="005E4AC2">
            <w:pPr>
              <w:jc w:val="center"/>
            </w:pPr>
            <w:r w:rsidRPr="00A57581">
              <w:t>упр.128</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29-30</w:t>
            </w:r>
          </w:p>
        </w:tc>
        <w:tc>
          <w:tcPr>
            <w:tcW w:w="2127" w:type="dxa"/>
            <w:shd w:val="clear" w:color="auto" w:fill="auto"/>
          </w:tcPr>
          <w:p w:rsidR="00850017" w:rsidRPr="0005694C" w:rsidRDefault="00850017" w:rsidP="005E4AC2">
            <w:pPr>
              <w:jc w:val="center"/>
              <w:rPr>
                <w:b/>
                <w:i/>
              </w:rPr>
            </w:pPr>
            <w:r w:rsidRPr="0005694C">
              <w:rPr>
                <w:i/>
              </w:rPr>
              <w:t xml:space="preserve">Сжатое </w:t>
            </w:r>
            <w:r w:rsidRPr="0005694C">
              <w:rPr>
                <w:b/>
                <w:i/>
              </w:rPr>
              <w:t>изложение</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Развитие речи</w:t>
            </w:r>
          </w:p>
        </w:tc>
        <w:tc>
          <w:tcPr>
            <w:tcW w:w="2835" w:type="dxa"/>
            <w:shd w:val="clear" w:color="auto" w:fill="auto"/>
          </w:tcPr>
          <w:p w:rsidR="00850017" w:rsidRPr="00A57581" w:rsidRDefault="00850017" w:rsidP="005E4AC2">
            <w:r w:rsidRPr="00A57581">
              <w:t>Работа с текстом, учебником</w:t>
            </w:r>
          </w:p>
        </w:tc>
        <w:tc>
          <w:tcPr>
            <w:tcW w:w="1985" w:type="dxa"/>
            <w:shd w:val="clear" w:color="auto" w:fill="auto"/>
          </w:tcPr>
          <w:p w:rsidR="00850017" w:rsidRPr="00A57581" w:rsidRDefault="00850017" w:rsidP="005E4AC2">
            <w:pPr>
              <w:jc w:val="center"/>
            </w:pPr>
            <w:r w:rsidRPr="00A57581">
              <w:t xml:space="preserve">текущий контроль - Определение темы, </w:t>
            </w:r>
            <w:proofErr w:type="spellStart"/>
            <w:r w:rsidRPr="00A57581">
              <w:t>основн</w:t>
            </w:r>
            <w:proofErr w:type="spellEnd"/>
            <w:r w:rsidRPr="00A57581">
              <w:t>. мысли, ключевых слов,  частей текста</w:t>
            </w:r>
          </w:p>
        </w:tc>
        <w:tc>
          <w:tcPr>
            <w:tcW w:w="3260" w:type="dxa"/>
            <w:shd w:val="clear" w:color="auto" w:fill="auto"/>
          </w:tcPr>
          <w:p w:rsidR="00850017" w:rsidRPr="00A57581" w:rsidRDefault="00850017" w:rsidP="005E4AC2">
            <w:r w:rsidRPr="00A57581">
              <w:t xml:space="preserve">Умение сократить текст методом исключения, обобщения, писать в логической последовательности, связно, без речевых, </w:t>
            </w:r>
            <w:proofErr w:type="spellStart"/>
            <w:r w:rsidRPr="00A57581">
              <w:t>орф</w:t>
            </w:r>
            <w:proofErr w:type="spellEnd"/>
            <w:r w:rsidRPr="00A57581">
              <w:t>., пункт</w:t>
            </w:r>
            <w:proofErr w:type="gramStart"/>
            <w:r w:rsidRPr="00A57581">
              <w:t>.</w:t>
            </w:r>
            <w:proofErr w:type="gramEnd"/>
            <w:r w:rsidRPr="00A57581">
              <w:t xml:space="preserve"> </w:t>
            </w:r>
            <w:proofErr w:type="gramStart"/>
            <w:r w:rsidRPr="00A57581">
              <w:t>о</w:t>
            </w:r>
            <w:proofErr w:type="gramEnd"/>
            <w:r w:rsidRPr="00A57581">
              <w:t>шибок.</w:t>
            </w:r>
          </w:p>
        </w:tc>
        <w:tc>
          <w:tcPr>
            <w:tcW w:w="1559" w:type="dxa"/>
            <w:shd w:val="clear" w:color="auto" w:fill="auto"/>
          </w:tcPr>
          <w:p w:rsidR="00850017" w:rsidRPr="00A57581" w:rsidRDefault="00850017" w:rsidP="005E4AC2">
            <w:pPr>
              <w:jc w:val="center"/>
            </w:pPr>
            <w:r w:rsidRPr="00A57581">
              <w:t>упр.130 (сократить вторую часть текста)</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31</w:t>
            </w:r>
          </w:p>
        </w:tc>
        <w:tc>
          <w:tcPr>
            <w:tcW w:w="2127" w:type="dxa"/>
            <w:shd w:val="clear" w:color="auto" w:fill="auto"/>
          </w:tcPr>
          <w:p w:rsidR="00850017" w:rsidRPr="00A57581" w:rsidRDefault="00850017" w:rsidP="005E4AC2">
            <w:pPr>
              <w:jc w:val="center"/>
            </w:pPr>
            <w:r w:rsidRPr="00A57581">
              <w:t>Морфологический разбор причастия</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обобщение</w:t>
            </w:r>
          </w:p>
        </w:tc>
        <w:tc>
          <w:tcPr>
            <w:tcW w:w="2835" w:type="dxa"/>
            <w:shd w:val="clear" w:color="auto" w:fill="auto"/>
          </w:tcPr>
          <w:p w:rsidR="00850017" w:rsidRPr="00A57581" w:rsidRDefault="00850017" w:rsidP="005E4AC2">
            <w:r w:rsidRPr="00A57581">
              <w:t>Проверка д/з, инд. задания, упражнения,  работа с учебником, морфологический разбор прич., работа  в группах</w:t>
            </w:r>
          </w:p>
          <w:p w:rsidR="00850017" w:rsidRPr="00A57581" w:rsidRDefault="00850017" w:rsidP="005E4AC2"/>
        </w:tc>
        <w:tc>
          <w:tcPr>
            <w:tcW w:w="1985" w:type="dxa"/>
            <w:shd w:val="clear" w:color="auto" w:fill="auto"/>
          </w:tcPr>
          <w:p w:rsidR="00850017" w:rsidRPr="00A57581" w:rsidRDefault="00850017" w:rsidP="005E4AC2">
            <w:pPr>
              <w:jc w:val="center"/>
            </w:pPr>
            <w:r w:rsidRPr="00A57581">
              <w:t xml:space="preserve">текущий контроль </w:t>
            </w:r>
            <w:proofErr w:type="gramStart"/>
            <w:r w:rsidRPr="00A57581">
              <w:t>–с</w:t>
            </w:r>
            <w:proofErr w:type="gramEnd"/>
            <w:r w:rsidRPr="00A57581">
              <w:t xml:space="preserve">амостоятельная работа – </w:t>
            </w:r>
            <w:proofErr w:type="spellStart"/>
            <w:r w:rsidRPr="00A57581">
              <w:t>морф.р-р</w:t>
            </w:r>
            <w:proofErr w:type="spellEnd"/>
            <w:r w:rsidRPr="00A57581">
              <w:t xml:space="preserve"> причастия</w:t>
            </w:r>
          </w:p>
        </w:tc>
        <w:tc>
          <w:tcPr>
            <w:tcW w:w="3260" w:type="dxa"/>
            <w:shd w:val="clear" w:color="auto" w:fill="auto"/>
          </w:tcPr>
          <w:p w:rsidR="00850017" w:rsidRPr="00A57581" w:rsidRDefault="00850017" w:rsidP="005E4AC2">
            <w:r w:rsidRPr="00A57581">
              <w:t>Знать материал по теме «Причастия, уметь делать его морфологический разбор»</w:t>
            </w:r>
          </w:p>
        </w:tc>
        <w:tc>
          <w:tcPr>
            <w:tcW w:w="1559" w:type="dxa"/>
            <w:shd w:val="clear" w:color="auto" w:fill="auto"/>
          </w:tcPr>
          <w:p w:rsidR="00850017" w:rsidRPr="00A57581" w:rsidRDefault="00850017" w:rsidP="005E4AC2">
            <w:pPr>
              <w:jc w:val="center"/>
            </w:pPr>
            <w:r w:rsidRPr="00A57581">
              <w:t>§23</w:t>
            </w:r>
          </w:p>
          <w:p w:rsidR="00850017" w:rsidRPr="00A57581" w:rsidRDefault="00850017" w:rsidP="005E4AC2">
            <w:pPr>
              <w:jc w:val="center"/>
            </w:pPr>
            <w:r w:rsidRPr="00A57581">
              <w:t>упр.131</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32</w:t>
            </w:r>
          </w:p>
        </w:tc>
        <w:tc>
          <w:tcPr>
            <w:tcW w:w="2127" w:type="dxa"/>
            <w:shd w:val="clear" w:color="auto" w:fill="auto"/>
          </w:tcPr>
          <w:p w:rsidR="00850017" w:rsidRPr="00A57581" w:rsidRDefault="00850017" w:rsidP="005E4AC2">
            <w:pPr>
              <w:jc w:val="center"/>
            </w:pPr>
            <w:r w:rsidRPr="00A57581">
              <w:t>Слитное и раздельное написание НЕ с причастиями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w:t>
            </w:r>
          </w:p>
        </w:tc>
        <w:tc>
          <w:tcPr>
            <w:tcW w:w="1985" w:type="dxa"/>
            <w:shd w:val="clear" w:color="auto" w:fill="auto"/>
          </w:tcPr>
          <w:p w:rsidR="00850017" w:rsidRPr="00A57581" w:rsidRDefault="00850017" w:rsidP="005E4AC2">
            <w:pPr>
              <w:jc w:val="center"/>
            </w:pPr>
            <w:r w:rsidRPr="00A57581">
              <w:t>текущий контроль ЗУН  по изучаемой теме</w:t>
            </w:r>
          </w:p>
          <w:p w:rsidR="00850017" w:rsidRPr="00A57581" w:rsidRDefault="00850017" w:rsidP="005E4AC2">
            <w:pPr>
              <w:jc w:val="center"/>
            </w:pPr>
          </w:p>
          <w:p w:rsidR="00850017" w:rsidRPr="00A57581" w:rsidRDefault="00850017" w:rsidP="005E4AC2">
            <w:pPr>
              <w:jc w:val="center"/>
            </w:pPr>
          </w:p>
          <w:p w:rsidR="00850017" w:rsidRPr="00A57581" w:rsidRDefault="00850017" w:rsidP="005E4AC2">
            <w:pPr>
              <w:jc w:val="center"/>
            </w:pPr>
          </w:p>
          <w:p w:rsidR="00850017" w:rsidRPr="00A57581" w:rsidRDefault="00850017" w:rsidP="005E4AC2">
            <w:pPr>
              <w:jc w:val="center"/>
            </w:pPr>
          </w:p>
        </w:tc>
        <w:tc>
          <w:tcPr>
            <w:tcW w:w="3260" w:type="dxa"/>
            <w:shd w:val="clear" w:color="auto" w:fill="auto"/>
          </w:tcPr>
          <w:p w:rsidR="00850017" w:rsidRPr="00A57581" w:rsidRDefault="00850017" w:rsidP="005E4AC2"/>
        </w:tc>
        <w:tc>
          <w:tcPr>
            <w:tcW w:w="1559" w:type="dxa"/>
            <w:shd w:val="clear" w:color="auto" w:fill="auto"/>
          </w:tcPr>
          <w:p w:rsidR="00850017" w:rsidRPr="00A57581" w:rsidRDefault="00850017" w:rsidP="005E4AC2">
            <w:pPr>
              <w:jc w:val="center"/>
            </w:pPr>
            <w:r w:rsidRPr="00A57581">
              <w:t>§24</w:t>
            </w:r>
          </w:p>
          <w:p w:rsidR="00850017" w:rsidRPr="00A57581" w:rsidRDefault="00850017" w:rsidP="005E4AC2">
            <w:pPr>
              <w:jc w:val="center"/>
            </w:pPr>
            <w:r w:rsidRPr="00A57581">
              <w:t>упр.135</w:t>
            </w:r>
          </w:p>
          <w:p w:rsidR="00850017" w:rsidRPr="00A57581" w:rsidRDefault="00850017" w:rsidP="005E4AC2">
            <w:pPr>
              <w:jc w:val="center"/>
            </w:pPr>
            <w:r w:rsidRPr="00A57581">
              <w:t>составить словарный диктант на обобщенное правило «Не с разными частями речи»</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33</w:t>
            </w:r>
          </w:p>
        </w:tc>
        <w:tc>
          <w:tcPr>
            <w:tcW w:w="2127" w:type="dxa"/>
            <w:shd w:val="clear" w:color="auto" w:fill="auto"/>
          </w:tcPr>
          <w:p w:rsidR="00850017" w:rsidRPr="00A57581" w:rsidRDefault="00850017" w:rsidP="005E4AC2">
            <w:pPr>
              <w:jc w:val="center"/>
            </w:pPr>
            <w:r w:rsidRPr="00A57581">
              <w:t>Не с разными частями речи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тренажер</w:t>
            </w:r>
          </w:p>
        </w:tc>
        <w:tc>
          <w:tcPr>
            <w:tcW w:w="2835" w:type="dxa"/>
            <w:shd w:val="clear" w:color="auto" w:fill="auto"/>
          </w:tcPr>
          <w:p w:rsidR="00850017" w:rsidRPr="00A57581" w:rsidRDefault="00850017" w:rsidP="005E4AC2">
            <w:r w:rsidRPr="00A57581">
              <w:t xml:space="preserve">Беседа, работа с учебником, таблицами, текстами, заданиями мультимедийной </w:t>
            </w:r>
            <w:r w:rsidRPr="00A57581">
              <w:lastRenderedPageBreak/>
              <w:t>презентации</w:t>
            </w:r>
          </w:p>
        </w:tc>
        <w:tc>
          <w:tcPr>
            <w:tcW w:w="1985" w:type="dxa"/>
            <w:shd w:val="clear" w:color="auto" w:fill="auto"/>
          </w:tcPr>
          <w:p w:rsidR="00850017" w:rsidRPr="00A57581" w:rsidRDefault="00850017" w:rsidP="005E4AC2">
            <w:pPr>
              <w:jc w:val="center"/>
            </w:pPr>
            <w:r w:rsidRPr="00A57581">
              <w:lastRenderedPageBreak/>
              <w:t>периодический контроль – «дырявый» диктант</w:t>
            </w:r>
          </w:p>
        </w:tc>
        <w:tc>
          <w:tcPr>
            <w:tcW w:w="3260" w:type="dxa"/>
            <w:shd w:val="clear" w:color="auto" w:fill="auto"/>
          </w:tcPr>
          <w:p w:rsidR="00850017" w:rsidRPr="00A57581" w:rsidRDefault="00850017" w:rsidP="005E4AC2">
            <w:r w:rsidRPr="00A57581">
              <w:t>Знать правописание</w:t>
            </w:r>
            <w:proofErr w:type="gramStart"/>
            <w:r w:rsidRPr="00A57581">
              <w:t xml:space="preserve"> Н</w:t>
            </w:r>
            <w:proofErr w:type="gramEnd"/>
            <w:r w:rsidRPr="00A57581">
              <w:t xml:space="preserve">е с прилагательными, причастиями, существительными, </w:t>
            </w:r>
            <w:r w:rsidRPr="00A57581">
              <w:lastRenderedPageBreak/>
              <w:t>наречиями, глаголами</w:t>
            </w:r>
          </w:p>
        </w:tc>
        <w:tc>
          <w:tcPr>
            <w:tcW w:w="1559" w:type="dxa"/>
            <w:shd w:val="clear" w:color="auto" w:fill="auto"/>
          </w:tcPr>
          <w:p w:rsidR="00850017" w:rsidRPr="00A57581" w:rsidRDefault="00850017" w:rsidP="005E4AC2">
            <w:pPr>
              <w:jc w:val="center"/>
            </w:pPr>
            <w:r w:rsidRPr="00A57581">
              <w:lastRenderedPageBreak/>
              <w:t>§24</w:t>
            </w:r>
          </w:p>
          <w:p w:rsidR="00850017" w:rsidRPr="00A57581" w:rsidRDefault="00850017" w:rsidP="005E4AC2">
            <w:pPr>
              <w:jc w:val="center"/>
            </w:pPr>
            <w:r w:rsidRPr="00A57581">
              <w:t>упр.138</w:t>
            </w:r>
          </w:p>
          <w:p w:rsidR="00850017" w:rsidRPr="00A57581" w:rsidRDefault="00850017" w:rsidP="005E4AC2">
            <w:pPr>
              <w:jc w:val="center"/>
            </w:pP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lastRenderedPageBreak/>
              <w:t>34</w:t>
            </w:r>
          </w:p>
        </w:tc>
        <w:tc>
          <w:tcPr>
            <w:tcW w:w="2127" w:type="dxa"/>
            <w:shd w:val="clear" w:color="auto" w:fill="auto"/>
          </w:tcPr>
          <w:p w:rsidR="00850017" w:rsidRPr="00A57581" w:rsidRDefault="00850017" w:rsidP="005E4AC2">
            <w:pPr>
              <w:jc w:val="center"/>
            </w:pPr>
            <w:r w:rsidRPr="00A57581">
              <w:t>Буквы е и ё после шипящих в суффиксах страд</w:t>
            </w:r>
            <w:proofErr w:type="gramStart"/>
            <w:r w:rsidRPr="00A57581">
              <w:t>.</w:t>
            </w:r>
            <w:proofErr w:type="gramEnd"/>
            <w:r w:rsidRPr="00A57581">
              <w:t xml:space="preserve"> </w:t>
            </w:r>
            <w:proofErr w:type="gramStart"/>
            <w:r w:rsidRPr="00A57581">
              <w:t>п</w:t>
            </w:r>
            <w:proofErr w:type="gramEnd"/>
            <w:r w:rsidRPr="00A57581">
              <w:t xml:space="preserve">рич. </w:t>
            </w:r>
            <w:proofErr w:type="spellStart"/>
            <w:r w:rsidRPr="00A57581">
              <w:t>прош</w:t>
            </w:r>
            <w:proofErr w:type="spellEnd"/>
            <w:r w:rsidRPr="00A57581">
              <w:t>. времени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комбинированный</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w:t>
            </w:r>
          </w:p>
        </w:tc>
        <w:tc>
          <w:tcPr>
            <w:tcW w:w="1985" w:type="dxa"/>
            <w:shd w:val="clear" w:color="auto" w:fill="auto"/>
          </w:tcPr>
          <w:p w:rsidR="00850017" w:rsidRPr="00A57581" w:rsidRDefault="00850017" w:rsidP="005E4AC2">
            <w:pPr>
              <w:jc w:val="center"/>
            </w:pPr>
            <w:r w:rsidRPr="00A57581">
              <w:t>текущий контроль ЗУН  по изучаемой теме самостоятельная работа</w:t>
            </w:r>
          </w:p>
        </w:tc>
        <w:tc>
          <w:tcPr>
            <w:tcW w:w="3260" w:type="dxa"/>
            <w:shd w:val="clear" w:color="auto" w:fill="auto"/>
          </w:tcPr>
          <w:p w:rsidR="00850017" w:rsidRPr="00A57581" w:rsidRDefault="00850017" w:rsidP="005E4AC2">
            <w:r w:rsidRPr="00A57581">
              <w:t xml:space="preserve">Знание правило, изученное на уроке, умение писать е, ё после шипящих в </w:t>
            </w:r>
            <w:proofErr w:type="spellStart"/>
            <w:r w:rsidRPr="00A57581">
              <w:t>суф</w:t>
            </w:r>
            <w:proofErr w:type="spellEnd"/>
            <w:r w:rsidRPr="00A57581">
              <w:t>. страд</w:t>
            </w:r>
            <w:proofErr w:type="gramStart"/>
            <w:r w:rsidRPr="00A57581">
              <w:t>.</w:t>
            </w:r>
            <w:proofErr w:type="gramEnd"/>
            <w:r w:rsidRPr="00A57581">
              <w:t xml:space="preserve"> </w:t>
            </w:r>
            <w:proofErr w:type="gramStart"/>
            <w:r w:rsidRPr="00A57581">
              <w:t>п</w:t>
            </w:r>
            <w:proofErr w:type="gramEnd"/>
            <w:r w:rsidRPr="00A57581">
              <w:t xml:space="preserve">рил. </w:t>
            </w:r>
            <w:proofErr w:type="spellStart"/>
            <w:r w:rsidRPr="00A57581">
              <w:t>прош</w:t>
            </w:r>
            <w:proofErr w:type="spellEnd"/>
            <w:r w:rsidRPr="00A57581">
              <w:t>. времени</w:t>
            </w:r>
          </w:p>
        </w:tc>
        <w:tc>
          <w:tcPr>
            <w:tcW w:w="1559" w:type="dxa"/>
            <w:shd w:val="clear" w:color="auto" w:fill="auto"/>
          </w:tcPr>
          <w:p w:rsidR="00850017" w:rsidRPr="00A57581" w:rsidRDefault="00850017" w:rsidP="005E4AC2">
            <w:pPr>
              <w:jc w:val="center"/>
            </w:pPr>
            <w:r w:rsidRPr="00A57581">
              <w:t>§25</w:t>
            </w:r>
          </w:p>
          <w:p w:rsidR="00850017" w:rsidRPr="00A57581" w:rsidRDefault="00850017" w:rsidP="005E4AC2">
            <w:pPr>
              <w:jc w:val="center"/>
            </w:pPr>
            <w:r w:rsidRPr="00A57581">
              <w:t xml:space="preserve">упр.143 </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35</w:t>
            </w:r>
          </w:p>
        </w:tc>
        <w:tc>
          <w:tcPr>
            <w:tcW w:w="2127" w:type="dxa"/>
            <w:shd w:val="clear" w:color="auto" w:fill="auto"/>
          </w:tcPr>
          <w:p w:rsidR="00850017" w:rsidRPr="00A57581" w:rsidRDefault="00850017" w:rsidP="005E4AC2">
            <w:pPr>
              <w:jc w:val="center"/>
            </w:pPr>
            <w:proofErr w:type="gramStart"/>
            <w:r w:rsidRPr="00A57581">
              <w:t>О-Ё</w:t>
            </w:r>
            <w:proofErr w:type="gramEnd"/>
            <w:r w:rsidRPr="00A57581">
              <w:t xml:space="preserve"> после шипящих в разных частях речи</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тренажер</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w:t>
            </w:r>
          </w:p>
        </w:tc>
        <w:tc>
          <w:tcPr>
            <w:tcW w:w="1985" w:type="dxa"/>
            <w:shd w:val="clear" w:color="auto" w:fill="auto"/>
          </w:tcPr>
          <w:p w:rsidR="00850017" w:rsidRPr="00A57581" w:rsidRDefault="00850017" w:rsidP="005E4AC2">
            <w:pPr>
              <w:jc w:val="center"/>
            </w:pPr>
            <w:r w:rsidRPr="00A57581">
              <w:t>периодический контроль – «цифровой» диктант</w:t>
            </w:r>
          </w:p>
        </w:tc>
        <w:tc>
          <w:tcPr>
            <w:tcW w:w="3260" w:type="dxa"/>
            <w:shd w:val="clear" w:color="auto" w:fill="auto"/>
          </w:tcPr>
          <w:p w:rsidR="00850017" w:rsidRPr="00A57581" w:rsidRDefault="00850017" w:rsidP="005E4AC2">
            <w:r w:rsidRPr="00A57581">
              <w:t xml:space="preserve">Знать правописание </w:t>
            </w:r>
            <w:proofErr w:type="gramStart"/>
            <w:r w:rsidRPr="00A57581">
              <w:t>О-Ё</w:t>
            </w:r>
            <w:proofErr w:type="gramEnd"/>
            <w:r w:rsidRPr="00A57581">
              <w:t xml:space="preserve"> после шипящих в корнях, суффиксах, окончаниях существительных, прилагательных, глаголах, наречиях</w:t>
            </w:r>
          </w:p>
        </w:tc>
        <w:tc>
          <w:tcPr>
            <w:tcW w:w="1559" w:type="dxa"/>
            <w:shd w:val="clear" w:color="auto" w:fill="auto"/>
          </w:tcPr>
          <w:p w:rsidR="00850017" w:rsidRPr="00A57581" w:rsidRDefault="00850017" w:rsidP="005E4AC2">
            <w:pPr>
              <w:jc w:val="center"/>
            </w:pPr>
            <w:r w:rsidRPr="00A57581">
              <w:t>упр.144 (части №3,4)</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A57581" w:rsidRDefault="00850017" w:rsidP="005E4AC2">
            <w:r>
              <w:t>36</w:t>
            </w:r>
          </w:p>
        </w:tc>
        <w:tc>
          <w:tcPr>
            <w:tcW w:w="2127" w:type="dxa"/>
            <w:shd w:val="clear" w:color="auto" w:fill="auto"/>
          </w:tcPr>
          <w:p w:rsidR="00850017" w:rsidRPr="00A57581" w:rsidRDefault="00850017" w:rsidP="005E4AC2">
            <w:pPr>
              <w:jc w:val="center"/>
            </w:pPr>
            <w:r w:rsidRPr="00A57581">
              <w:t>Обобщающе-повторительный урок по теме «Причастие».</w:t>
            </w:r>
            <w:r w:rsidRPr="00A57581">
              <w:rPr>
                <w:b/>
              </w:rPr>
              <w:t xml:space="preserve"> Тест</w:t>
            </w:r>
          </w:p>
        </w:tc>
        <w:tc>
          <w:tcPr>
            <w:tcW w:w="850" w:type="dxa"/>
          </w:tcPr>
          <w:p w:rsidR="00850017" w:rsidRPr="00A57581" w:rsidRDefault="00850017" w:rsidP="005E4AC2">
            <w:r>
              <w:t>1</w:t>
            </w:r>
          </w:p>
        </w:tc>
        <w:tc>
          <w:tcPr>
            <w:tcW w:w="1276" w:type="dxa"/>
            <w:shd w:val="clear" w:color="auto" w:fill="auto"/>
          </w:tcPr>
          <w:p w:rsidR="00850017" w:rsidRPr="00A57581" w:rsidRDefault="00850017" w:rsidP="005E4AC2">
            <w:pPr>
              <w:jc w:val="center"/>
            </w:pPr>
            <w:r w:rsidRPr="00A57581">
              <w:t>урок - практикум</w:t>
            </w:r>
          </w:p>
        </w:tc>
        <w:tc>
          <w:tcPr>
            <w:tcW w:w="2835" w:type="dxa"/>
            <w:shd w:val="clear" w:color="auto" w:fill="auto"/>
          </w:tcPr>
          <w:p w:rsidR="00850017" w:rsidRPr="00A57581" w:rsidRDefault="00850017" w:rsidP="005E4AC2">
            <w:r w:rsidRPr="00A57581">
              <w:t>Беседа, работа с учебником, таблицами, текстами, заданиями мультимедийной презентации, работа в группах</w:t>
            </w:r>
          </w:p>
        </w:tc>
        <w:tc>
          <w:tcPr>
            <w:tcW w:w="1985" w:type="dxa"/>
            <w:shd w:val="clear" w:color="auto" w:fill="auto"/>
          </w:tcPr>
          <w:p w:rsidR="00850017" w:rsidRPr="00A57581" w:rsidRDefault="00850017" w:rsidP="005E4AC2">
            <w:pPr>
              <w:jc w:val="center"/>
            </w:pPr>
            <w:r w:rsidRPr="00A57581">
              <w:t xml:space="preserve">итоговый контроль стр. 72 </w:t>
            </w:r>
            <w:proofErr w:type="spellStart"/>
            <w:r w:rsidRPr="00A57581">
              <w:t>отв</w:t>
            </w:r>
            <w:proofErr w:type="gramStart"/>
            <w:r w:rsidRPr="00A57581">
              <w:t>.н</w:t>
            </w:r>
            <w:proofErr w:type="gramEnd"/>
            <w:r w:rsidRPr="00A57581">
              <w:t>авпопр</w:t>
            </w:r>
            <w:proofErr w:type="spellEnd"/>
            <w:r w:rsidRPr="00A57581">
              <w:t>.</w:t>
            </w:r>
          </w:p>
          <w:p w:rsidR="00850017" w:rsidRPr="00A57581" w:rsidRDefault="00850017" w:rsidP="005E4AC2">
            <w:pPr>
              <w:jc w:val="center"/>
            </w:pPr>
            <w:r w:rsidRPr="00A57581">
              <w:t>предварительный контроль - тесты</w:t>
            </w:r>
          </w:p>
        </w:tc>
        <w:tc>
          <w:tcPr>
            <w:tcW w:w="3260" w:type="dxa"/>
            <w:shd w:val="clear" w:color="auto" w:fill="auto"/>
          </w:tcPr>
          <w:p w:rsidR="00850017" w:rsidRPr="00A57581" w:rsidRDefault="00850017" w:rsidP="005E4AC2">
            <w:r w:rsidRPr="00A57581">
              <w:t xml:space="preserve">Знание правил, изученных по теме «Причастие», умение находить в предложении ПО, определять  вид прич., делать </w:t>
            </w:r>
            <w:proofErr w:type="spellStart"/>
            <w:r w:rsidRPr="00A57581">
              <w:t>морф</w:t>
            </w:r>
            <w:proofErr w:type="gramStart"/>
            <w:r w:rsidRPr="00A57581">
              <w:t>.р</w:t>
            </w:r>
            <w:proofErr w:type="gramEnd"/>
            <w:r w:rsidRPr="00A57581">
              <w:t>-р</w:t>
            </w:r>
            <w:proofErr w:type="spellEnd"/>
            <w:r w:rsidRPr="00A57581">
              <w:t xml:space="preserve"> </w:t>
            </w:r>
            <w:proofErr w:type="spellStart"/>
            <w:r w:rsidRPr="00A57581">
              <w:t>прич</w:t>
            </w:r>
            <w:proofErr w:type="spellEnd"/>
            <w:r w:rsidRPr="00A57581">
              <w:t>., закреплять умение редактировать текст с ПО, находить ошибки в употреблении причастий.</w:t>
            </w:r>
          </w:p>
        </w:tc>
        <w:tc>
          <w:tcPr>
            <w:tcW w:w="1559" w:type="dxa"/>
            <w:shd w:val="clear" w:color="auto" w:fill="auto"/>
          </w:tcPr>
          <w:p w:rsidR="00850017" w:rsidRPr="00A57581" w:rsidRDefault="00850017" w:rsidP="005E4AC2">
            <w:pPr>
              <w:jc w:val="center"/>
            </w:pPr>
            <w:r w:rsidRPr="00A57581">
              <w:t>упр.151</w:t>
            </w:r>
          </w:p>
        </w:tc>
        <w:tc>
          <w:tcPr>
            <w:tcW w:w="851" w:type="dxa"/>
            <w:shd w:val="clear" w:color="auto" w:fill="auto"/>
          </w:tcPr>
          <w:p w:rsidR="00850017" w:rsidRPr="00A57581"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3E793D" w:rsidRDefault="00850017" w:rsidP="005E4AC2">
            <w:r>
              <w:t>37</w:t>
            </w:r>
          </w:p>
        </w:tc>
        <w:tc>
          <w:tcPr>
            <w:tcW w:w="2127" w:type="dxa"/>
            <w:shd w:val="clear" w:color="auto" w:fill="auto"/>
          </w:tcPr>
          <w:p w:rsidR="00850017" w:rsidRPr="003E793D" w:rsidRDefault="00850017" w:rsidP="005E4AC2">
            <w:pPr>
              <w:jc w:val="center"/>
            </w:pPr>
            <w:r w:rsidRPr="003E793D">
              <w:rPr>
                <w:b/>
              </w:rPr>
              <w:t xml:space="preserve">Диктант </w:t>
            </w:r>
            <w:r w:rsidRPr="003E793D">
              <w:t>по теме «Причастие»</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контроль ЗУН</w:t>
            </w:r>
          </w:p>
        </w:tc>
        <w:tc>
          <w:tcPr>
            <w:tcW w:w="2835" w:type="dxa"/>
            <w:shd w:val="clear" w:color="auto" w:fill="auto"/>
          </w:tcPr>
          <w:p w:rsidR="00850017" w:rsidRPr="003E793D" w:rsidRDefault="00850017" w:rsidP="005E4AC2">
            <w:r>
              <w:t>Орфографический, пунктуацион</w:t>
            </w:r>
            <w:r w:rsidRPr="003E793D">
              <w:t xml:space="preserve">ный, грамматический анализ текста </w:t>
            </w:r>
          </w:p>
        </w:tc>
        <w:tc>
          <w:tcPr>
            <w:tcW w:w="1985" w:type="dxa"/>
            <w:shd w:val="clear" w:color="auto" w:fill="auto"/>
          </w:tcPr>
          <w:p w:rsidR="00850017" w:rsidRPr="003E793D" w:rsidRDefault="00850017" w:rsidP="005E4AC2">
            <w:r w:rsidRPr="003E793D">
              <w:t>Итоговый контроль</w:t>
            </w:r>
          </w:p>
          <w:p w:rsidR="00850017" w:rsidRPr="003E793D" w:rsidRDefault="00850017" w:rsidP="005E4AC2">
            <w:r w:rsidRPr="003E793D">
              <w:t>Запись под диктовку, выполнение грамматического задания</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Умение грамотно писать и выполнять дополнительные грамматические задания</w:t>
            </w:r>
          </w:p>
        </w:tc>
        <w:tc>
          <w:tcPr>
            <w:tcW w:w="1559" w:type="dxa"/>
            <w:shd w:val="clear" w:color="auto" w:fill="auto"/>
          </w:tcPr>
          <w:p w:rsidR="00850017" w:rsidRPr="003E793D" w:rsidRDefault="00850017" w:rsidP="005E4AC2">
            <w:pPr>
              <w:jc w:val="center"/>
            </w:pPr>
            <w:r w:rsidRPr="003E793D">
              <w:t>упр.158</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2118A7" w:rsidTr="005E4AC2">
        <w:tc>
          <w:tcPr>
            <w:tcW w:w="567" w:type="dxa"/>
            <w:shd w:val="clear" w:color="auto" w:fill="auto"/>
          </w:tcPr>
          <w:p w:rsidR="00850017" w:rsidRPr="003E793D" w:rsidRDefault="00850017" w:rsidP="005E4AC2">
            <w:r>
              <w:t>38</w:t>
            </w:r>
          </w:p>
        </w:tc>
        <w:tc>
          <w:tcPr>
            <w:tcW w:w="2127" w:type="dxa"/>
            <w:shd w:val="clear" w:color="auto" w:fill="auto"/>
          </w:tcPr>
          <w:p w:rsidR="00850017" w:rsidRPr="003E793D" w:rsidRDefault="00850017" w:rsidP="005E4AC2">
            <w:pPr>
              <w:jc w:val="center"/>
            </w:pPr>
            <w:r w:rsidRPr="003E793D">
              <w:t>Анализ диктанта</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работа над ошибками</w:t>
            </w:r>
          </w:p>
        </w:tc>
        <w:tc>
          <w:tcPr>
            <w:tcW w:w="2835" w:type="dxa"/>
            <w:shd w:val="clear" w:color="auto" w:fill="auto"/>
          </w:tcPr>
          <w:p w:rsidR="00850017" w:rsidRPr="003E793D" w:rsidRDefault="00850017" w:rsidP="005E4AC2">
            <w:r>
              <w:t>Орфографический, пунктуацион</w:t>
            </w:r>
            <w:r w:rsidRPr="003E793D">
              <w:t>ный, грамматический анализ текста</w:t>
            </w:r>
          </w:p>
        </w:tc>
        <w:tc>
          <w:tcPr>
            <w:tcW w:w="1985" w:type="dxa"/>
            <w:shd w:val="clear" w:color="auto" w:fill="auto"/>
          </w:tcPr>
          <w:p w:rsidR="00850017" w:rsidRPr="003E793D" w:rsidRDefault="00850017" w:rsidP="005E4AC2">
            <w:pPr>
              <w:jc w:val="center"/>
            </w:pPr>
            <w:r w:rsidRPr="003E793D">
              <w:t>периодический контроль</w:t>
            </w:r>
          </w:p>
          <w:p w:rsidR="00850017" w:rsidRPr="003E793D" w:rsidRDefault="00850017" w:rsidP="005E4AC2">
            <w:pPr>
              <w:jc w:val="center"/>
            </w:pPr>
            <w:r w:rsidRPr="003E793D">
              <w:t>орфографический диктант</w:t>
            </w:r>
          </w:p>
        </w:tc>
        <w:tc>
          <w:tcPr>
            <w:tcW w:w="3260" w:type="dxa"/>
            <w:shd w:val="clear" w:color="auto" w:fill="auto"/>
          </w:tcPr>
          <w:p w:rsidR="00850017" w:rsidRPr="003E793D" w:rsidRDefault="00850017" w:rsidP="005E4AC2">
            <w:r w:rsidRPr="003E793D">
              <w:t>Проработать типичные ошибки, закрепить знания по имеющимся пробелам</w:t>
            </w:r>
          </w:p>
        </w:tc>
        <w:tc>
          <w:tcPr>
            <w:tcW w:w="1559" w:type="dxa"/>
            <w:shd w:val="clear" w:color="auto" w:fill="auto"/>
          </w:tcPr>
          <w:p w:rsidR="00850017" w:rsidRPr="003E793D" w:rsidRDefault="00850017" w:rsidP="005E4AC2">
            <w:pPr>
              <w:jc w:val="center"/>
            </w:pPr>
            <w:r w:rsidRPr="003E793D">
              <w:t>инд. сообщение – теория о глаголе</w:t>
            </w:r>
          </w:p>
          <w:p w:rsidR="00850017" w:rsidRPr="003E793D" w:rsidRDefault="00850017" w:rsidP="005E4AC2">
            <w:pPr>
              <w:jc w:val="center"/>
            </w:pPr>
            <w:r w:rsidRPr="003E793D">
              <w:t>упр.157</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2118A7" w:rsidRDefault="00850017" w:rsidP="005E4AC2">
            <w:pPr>
              <w:jc w:val="center"/>
              <w:rPr>
                <w:sz w:val="20"/>
                <w:szCs w:val="20"/>
              </w:rPr>
            </w:pPr>
          </w:p>
        </w:tc>
      </w:tr>
      <w:tr w:rsidR="00850017" w:rsidRPr="003E793D" w:rsidTr="005E4AC2">
        <w:tc>
          <w:tcPr>
            <w:tcW w:w="567" w:type="dxa"/>
            <w:shd w:val="clear" w:color="auto" w:fill="auto"/>
          </w:tcPr>
          <w:p w:rsidR="00850017" w:rsidRPr="003E793D" w:rsidRDefault="00850017" w:rsidP="005E4AC2">
            <w:r>
              <w:t>39</w:t>
            </w:r>
          </w:p>
        </w:tc>
        <w:tc>
          <w:tcPr>
            <w:tcW w:w="2127" w:type="dxa"/>
            <w:shd w:val="clear" w:color="auto" w:fill="auto"/>
          </w:tcPr>
          <w:p w:rsidR="00850017" w:rsidRDefault="00850017" w:rsidP="005E4AC2">
            <w:pPr>
              <w:jc w:val="center"/>
            </w:pPr>
            <w:r>
              <w:t>Деепричастие.</w:t>
            </w:r>
          </w:p>
          <w:p w:rsidR="00850017" w:rsidRPr="003E793D" w:rsidRDefault="00850017" w:rsidP="005E4AC2">
            <w:pPr>
              <w:jc w:val="center"/>
            </w:pPr>
            <w:r w:rsidRPr="003E793D">
              <w:t>Деепричастие как часть речи</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 xml:space="preserve">Беседа, работа с учебником, таблицами, текстами, заданиями </w:t>
            </w:r>
            <w:r w:rsidRPr="003E793D">
              <w:lastRenderedPageBreak/>
              <w:t>мультимедийной презентации</w:t>
            </w:r>
          </w:p>
        </w:tc>
        <w:tc>
          <w:tcPr>
            <w:tcW w:w="1985" w:type="dxa"/>
            <w:shd w:val="clear" w:color="auto" w:fill="auto"/>
          </w:tcPr>
          <w:p w:rsidR="00850017" w:rsidRPr="003E793D" w:rsidRDefault="00850017" w:rsidP="005E4AC2">
            <w:pPr>
              <w:jc w:val="center"/>
            </w:pPr>
            <w:r w:rsidRPr="003E793D">
              <w:lastRenderedPageBreak/>
              <w:t xml:space="preserve">текущий контроль ЗУН  по изучаемой </w:t>
            </w:r>
            <w:r w:rsidRPr="003E793D">
              <w:lastRenderedPageBreak/>
              <w:t>теме</w:t>
            </w:r>
          </w:p>
          <w:p w:rsidR="00850017" w:rsidRPr="003E793D" w:rsidRDefault="00850017" w:rsidP="005E4AC2">
            <w:pPr>
              <w:jc w:val="center"/>
            </w:pPr>
          </w:p>
        </w:tc>
        <w:tc>
          <w:tcPr>
            <w:tcW w:w="3260" w:type="dxa"/>
            <w:shd w:val="clear" w:color="auto" w:fill="auto"/>
          </w:tcPr>
          <w:p w:rsidR="00850017" w:rsidRPr="003E793D" w:rsidRDefault="00850017" w:rsidP="005E4AC2">
            <w:r w:rsidRPr="003E793D">
              <w:lastRenderedPageBreak/>
              <w:t xml:space="preserve">Знание грам. особенностей деепричастия, уметь употреблять </w:t>
            </w:r>
            <w:proofErr w:type="spellStart"/>
            <w:r w:rsidRPr="003E793D">
              <w:t>деепр</w:t>
            </w:r>
            <w:proofErr w:type="spellEnd"/>
            <w:r w:rsidRPr="003E793D">
              <w:t>. в речи</w:t>
            </w:r>
          </w:p>
        </w:tc>
        <w:tc>
          <w:tcPr>
            <w:tcW w:w="1559" w:type="dxa"/>
            <w:shd w:val="clear" w:color="auto" w:fill="auto"/>
          </w:tcPr>
          <w:p w:rsidR="00850017" w:rsidRPr="003E793D" w:rsidRDefault="00850017" w:rsidP="005E4AC2">
            <w:pPr>
              <w:jc w:val="center"/>
            </w:pPr>
            <w:r>
              <w:t>§ 26 упр. 161</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lastRenderedPageBreak/>
              <w:t>40</w:t>
            </w:r>
          </w:p>
        </w:tc>
        <w:tc>
          <w:tcPr>
            <w:tcW w:w="2127" w:type="dxa"/>
            <w:shd w:val="clear" w:color="auto" w:fill="auto"/>
          </w:tcPr>
          <w:p w:rsidR="00850017" w:rsidRDefault="00850017" w:rsidP="005E4AC2">
            <w:pPr>
              <w:jc w:val="center"/>
            </w:pPr>
            <w:r w:rsidRPr="003E793D">
              <w:t>Деепричастный оборот.</w:t>
            </w:r>
          </w:p>
          <w:p w:rsidR="00850017" w:rsidRDefault="00850017" w:rsidP="005E4AC2">
            <w:pPr>
              <w:jc w:val="center"/>
            </w:pPr>
          </w:p>
          <w:p w:rsidR="00850017" w:rsidRDefault="00850017" w:rsidP="005E4AC2">
            <w:pPr>
              <w:jc w:val="center"/>
            </w:pPr>
          </w:p>
          <w:p w:rsidR="00850017" w:rsidRDefault="00850017" w:rsidP="005E4AC2">
            <w:pPr>
              <w:jc w:val="center"/>
            </w:pPr>
          </w:p>
          <w:p w:rsidR="00850017" w:rsidRPr="003E793D" w:rsidRDefault="00850017" w:rsidP="005E4AC2">
            <w:pPr>
              <w:jc w:val="center"/>
            </w:pP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Беседа, работа с учебником, таблицами, текстами, заданиями мультимедийной презентации, упражнения</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о деепричастном обороте, умение выделять запятыми деепричастный оборот.</w:t>
            </w:r>
          </w:p>
        </w:tc>
        <w:tc>
          <w:tcPr>
            <w:tcW w:w="1559" w:type="dxa"/>
            <w:shd w:val="clear" w:color="auto" w:fill="auto"/>
          </w:tcPr>
          <w:p w:rsidR="00850017" w:rsidRPr="003E793D" w:rsidRDefault="00850017" w:rsidP="005E4AC2">
            <w:pPr>
              <w:jc w:val="center"/>
            </w:pPr>
            <w:r w:rsidRPr="003E793D">
              <w:t>§ 27 упр.165</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41</w:t>
            </w:r>
          </w:p>
        </w:tc>
        <w:tc>
          <w:tcPr>
            <w:tcW w:w="2127" w:type="dxa"/>
            <w:shd w:val="clear" w:color="auto" w:fill="auto"/>
          </w:tcPr>
          <w:p w:rsidR="00850017" w:rsidRPr="003E793D" w:rsidRDefault="00850017" w:rsidP="005E4AC2">
            <w:r w:rsidRPr="003E793D">
              <w:t xml:space="preserve"> Запятые при деепричастном обороте</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 xml:space="preserve">урок – тренажер </w:t>
            </w:r>
          </w:p>
        </w:tc>
        <w:tc>
          <w:tcPr>
            <w:tcW w:w="2835" w:type="dxa"/>
            <w:shd w:val="clear" w:color="auto" w:fill="auto"/>
          </w:tcPr>
          <w:p w:rsidR="00850017" w:rsidRPr="003E793D" w:rsidRDefault="00850017" w:rsidP="005E4AC2">
            <w:r w:rsidRPr="003E793D">
              <w:t>работа с учебником, упражнения, работа в группах</w:t>
            </w:r>
          </w:p>
        </w:tc>
        <w:tc>
          <w:tcPr>
            <w:tcW w:w="1985" w:type="dxa"/>
            <w:shd w:val="clear" w:color="auto" w:fill="auto"/>
          </w:tcPr>
          <w:p w:rsidR="00850017" w:rsidRPr="003E793D" w:rsidRDefault="00850017" w:rsidP="005E4AC2">
            <w:pPr>
              <w:jc w:val="center"/>
            </w:pPr>
            <w:r w:rsidRPr="003E793D">
              <w:t>текущий контроль – «дырявый» пунктуационный диктант</w:t>
            </w:r>
          </w:p>
        </w:tc>
        <w:tc>
          <w:tcPr>
            <w:tcW w:w="3260" w:type="dxa"/>
            <w:shd w:val="clear" w:color="auto" w:fill="auto"/>
          </w:tcPr>
          <w:p w:rsidR="00850017" w:rsidRPr="003E793D" w:rsidRDefault="00850017" w:rsidP="005E4AC2">
            <w:r w:rsidRPr="003E793D">
              <w:t>уметь отличать деепричастный оборот от причастного оборота</w:t>
            </w:r>
          </w:p>
        </w:tc>
        <w:tc>
          <w:tcPr>
            <w:tcW w:w="1559" w:type="dxa"/>
            <w:shd w:val="clear" w:color="auto" w:fill="auto"/>
          </w:tcPr>
          <w:p w:rsidR="00850017" w:rsidRPr="003E793D" w:rsidRDefault="00850017" w:rsidP="005E4AC2">
            <w:pPr>
              <w:jc w:val="center"/>
            </w:pPr>
            <w:r w:rsidRPr="003E793D">
              <w:t>§ 27 упр.169 (части 3,4)</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42</w:t>
            </w:r>
          </w:p>
        </w:tc>
        <w:tc>
          <w:tcPr>
            <w:tcW w:w="2127" w:type="dxa"/>
            <w:shd w:val="clear" w:color="auto" w:fill="auto"/>
          </w:tcPr>
          <w:p w:rsidR="00850017" w:rsidRPr="003E793D" w:rsidRDefault="00850017" w:rsidP="005E4AC2">
            <w:pPr>
              <w:jc w:val="center"/>
            </w:pPr>
            <w:r w:rsidRPr="003E793D">
              <w:t>Раздельное написание не с деепричастиями</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Беседа, работа с учебником, упражнения</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правил, изучен</w:t>
            </w:r>
            <w:proofErr w:type="gramStart"/>
            <w:r w:rsidRPr="003E793D">
              <w:t>.</w:t>
            </w:r>
            <w:proofErr w:type="gramEnd"/>
            <w:r w:rsidRPr="003E793D">
              <w:t xml:space="preserve"> </w:t>
            </w:r>
            <w:proofErr w:type="gramStart"/>
            <w:r w:rsidRPr="003E793D">
              <w:t>н</w:t>
            </w:r>
            <w:proofErr w:type="gramEnd"/>
            <w:r w:rsidRPr="003E793D">
              <w:t xml:space="preserve">а уроке, умение правильно писать не с гл. и </w:t>
            </w:r>
            <w:proofErr w:type="spellStart"/>
            <w:r w:rsidRPr="003E793D">
              <w:t>дееприч</w:t>
            </w:r>
            <w:proofErr w:type="spellEnd"/>
          </w:p>
        </w:tc>
        <w:tc>
          <w:tcPr>
            <w:tcW w:w="1559" w:type="dxa"/>
            <w:shd w:val="clear" w:color="auto" w:fill="auto"/>
          </w:tcPr>
          <w:p w:rsidR="00850017" w:rsidRPr="003E793D" w:rsidRDefault="00850017" w:rsidP="005E4AC2">
            <w:pPr>
              <w:jc w:val="center"/>
            </w:pPr>
            <w:r w:rsidRPr="003E793D">
              <w:t>§ 28 упр.173</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43</w:t>
            </w:r>
          </w:p>
        </w:tc>
        <w:tc>
          <w:tcPr>
            <w:tcW w:w="2127" w:type="dxa"/>
            <w:shd w:val="clear" w:color="auto" w:fill="auto"/>
          </w:tcPr>
          <w:p w:rsidR="00850017" w:rsidRPr="003E793D" w:rsidRDefault="00850017" w:rsidP="005E4AC2">
            <w:pPr>
              <w:jc w:val="center"/>
            </w:pPr>
            <w:r w:rsidRPr="003E793D">
              <w:t xml:space="preserve">Деепричастия несовершенного вида. </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 xml:space="preserve">Беседа, работа с учебником, таблицами, текстами, заданиями </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tc>
        <w:tc>
          <w:tcPr>
            <w:tcW w:w="3260" w:type="dxa"/>
            <w:shd w:val="clear" w:color="auto" w:fill="auto"/>
          </w:tcPr>
          <w:p w:rsidR="00850017" w:rsidRPr="003E793D" w:rsidRDefault="00850017" w:rsidP="005E4AC2">
            <w:r w:rsidRPr="003E793D">
              <w:t xml:space="preserve">Знание о способах образования </w:t>
            </w:r>
            <w:proofErr w:type="spellStart"/>
            <w:r w:rsidRPr="003E793D">
              <w:t>дееприч</w:t>
            </w:r>
            <w:proofErr w:type="spellEnd"/>
            <w:r w:rsidRPr="003E793D">
              <w:t xml:space="preserve">. несов.  вида, умение образовать </w:t>
            </w:r>
            <w:proofErr w:type="spellStart"/>
            <w:r w:rsidRPr="003E793D">
              <w:t>дееприч</w:t>
            </w:r>
            <w:proofErr w:type="gramStart"/>
            <w:r w:rsidRPr="003E793D">
              <w:t>.о</w:t>
            </w:r>
            <w:proofErr w:type="gramEnd"/>
            <w:r w:rsidRPr="003E793D">
              <w:t>т</w:t>
            </w:r>
            <w:proofErr w:type="spellEnd"/>
            <w:r w:rsidRPr="003E793D">
              <w:t xml:space="preserve"> глаг.</w:t>
            </w:r>
          </w:p>
        </w:tc>
        <w:tc>
          <w:tcPr>
            <w:tcW w:w="1559" w:type="dxa"/>
            <w:shd w:val="clear" w:color="auto" w:fill="auto"/>
          </w:tcPr>
          <w:p w:rsidR="00850017" w:rsidRPr="003E793D" w:rsidRDefault="00850017" w:rsidP="005E4AC2">
            <w:pPr>
              <w:jc w:val="center"/>
            </w:pPr>
            <w:r w:rsidRPr="003E793D">
              <w:t>§ 29 упр.177</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44</w:t>
            </w:r>
          </w:p>
        </w:tc>
        <w:tc>
          <w:tcPr>
            <w:tcW w:w="2127" w:type="dxa"/>
            <w:shd w:val="clear" w:color="auto" w:fill="auto"/>
          </w:tcPr>
          <w:p w:rsidR="00850017" w:rsidRPr="003E793D" w:rsidRDefault="00850017" w:rsidP="005E4AC2">
            <w:pPr>
              <w:jc w:val="center"/>
            </w:pPr>
            <w:r w:rsidRPr="003E793D">
              <w:t>Деепричастие совершенного вида</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заданиями</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tc>
        <w:tc>
          <w:tcPr>
            <w:tcW w:w="3260" w:type="dxa"/>
            <w:shd w:val="clear" w:color="auto" w:fill="auto"/>
          </w:tcPr>
          <w:p w:rsidR="00850017" w:rsidRPr="003E793D" w:rsidRDefault="00850017" w:rsidP="005E4AC2">
            <w:r w:rsidRPr="003E793D">
              <w:t xml:space="preserve">Знание о способах образования </w:t>
            </w:r>
            <w:proofErr w:type="spellStart"/>
            <w:r w:rsidRPr="003E793D">
              <w:t>дееприч</w:t>
            </w:r>
            <w:proofErr w:type="spellEnd"/>
            <w:r w:rsidRPr="003E793D">
              <w:t xml:space="preserve">. </w:t>
            </w:r>
            <w:proofErr w:type="spellStart"/>
            <w:r w:rsidRPr="003E793D">
              <w:t>соверш</w:t>
            </w:r>
            <w:proofErr w:type="spellEnd"/>
            <w:r w:rsidRPr="003E793D">
              <w:t xml:space="preserve">. вида, умение образовать </w:t>
            </w:r>
            <w:proofErr w:type="spellStart"/>
            <w:r w:rsidRPr="003E793D">
              <w:t>дееприч</w:t>
            </w:r>
            <w:proofErr w:type="gramStart"/>
            <w:r w:rsidRPr="003E793D">
              <w:t>.о</w:t>
            </w:r>
            <w:proofErr w:type="gramEnd"/>
            <w:r w:rsidRPr="003E793D">
              <w:t>тглаг</w:t>
            </w:r>
            <w:proofErr w:type="spellEnd"/>
          </w:p>
        </w:tc>
        <w:tc>
          <w:tcPr>
            <w:tcW w:w="1559" w:type="dxa"/>
            <w:shd w:val="clear" w:color="auto" w:fill="auto"/>
          </w:tcPr>
          <w:p w:rsidR="00850017" w:rsidRPr="003E793D" w:rsidRDefault="00850017" w:rsidP="005E4AC2">
            <w:pPr>
              <w:jc w:val="center"/>
            </w:pPr>
            <w:r w:rsidRPr="003E793D">
              <w:t xml:space="preserve">§30, </w:t>
            </w:r>
            <w:proofErr w:type="spellStart"/>
            <w:proofErr w:type="gramStart"/>
            <w:r w:rsidRPr="003E793D">
              <w:t>упр</w:t>
            </w:r>
            <w:proofErr w:type="spellEnd"/>
            <w:proofErr w:type="gramEnd"/>
            <w:r w:rsidRPr="003E793D">
              <w:t xml:space="preserve"> 186</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45</w:t>
            </w:r>
            <w:r w:rsidRPr="003E793D">
              <w:t>-</w:t>
            </w:r>
            <w:r>
              <w:t>46</w:t>
            </w:r>
          </w:p>
        </w:tc>
        <w:tc>
          <w:tcPr>
            <w:tcW w:w="2127" w:type="dxa"/>
            <w:shd w:val="clear" w:color="auto" w:fill="auto"/>
          </w:tcPr>
          <w:p w:rsidR="00850017" w:rsidRPr="003E793D" w:rsidRDefault="00850017" w:rsidP="005E4AC2">
            <w:pPr>
              <w:jc w:val="center"/>
            </w:pPr>
            <w:r w:rsidRPr="003E793D">
              <w:t>Сочинение по картине С. Григорьева «Вратарь» (от имени одного из действующих лиц картины)</w:t>
            </w:r>
          </w:p>
        </w:tc>
        <w:tc>
          <w:tcPr>
            <w:tcW w:w="850" w:type="dxa"/>
          </w:tcPr>
          <w:p w:rsidR="00850017" w:rsidRPr="003E793D" w:rsidRDefault="00850017" w:rsidP="005E4AC2">
            <w:r>
              <w:t>2</w:t>
            </w:r>
          </w:p>
        </w:tc>
        <w:tc>
          <w:tcPr>
            <w:tcW w:w="1276" w:type="dxa"/>
            <w:shd w:val="clear" w:color="auto" w:fill="auto"/>
          </w:tcPr>
          <w:p w:rsidR="00850017" w:rsidRPr="003E793D" w:rsidRDefault="00850017" w:rsidP="005E4AC2">
            <w:pPr>
              <w:jc w:val="center"/>
            </w:pPr>
            <w:r w:rsidRPr="003E793D">
              <w:t>Урок развития речи</w:t>
            </w: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r w:rsidRPr="003E793D">
              <w:t xml:space="preserve">Уметь описывать действия, используя деепричастия; составлять таблицу средств связи между частями речи; </w:t>
            </w:r>
            <w:proofErr w:type="spellStart"/>
            <w:proofErr w:type="gramStart"/>
            <w:r w:rsidRPr="003E793D">
              <w:t>со-ставлять</w:t>
            </w:r>
            <w:proofErr w:type="spellEnd"/>
            <w:proofErr w:type="gramEnd"/>
            <w:r w:rsidRPr="003E793D">
              <w:t xml:space="preserve"> текст-повествование с </w:t>
            </w:r>
            <w:proofErr w:type="spellStart"/>
            <w:r w:rsidRPr="003E793D">
              <w:t>элемен-тами</w:t>
            </w:r>
            <w:proofErr w:type="spellEnd"/>
            <w:r w:rsidRPr="003E793D">
              <w:t xml:space="preserve"> описания</w:t>
            </w:r>
          </w:p>
        </w:tc>
        <w:tc>
          <w:tcPr>
            <w:tcW w:w="1559" w:type="dxa"/>
            <w:shd w:val="clear" w:color="auto" w:fill="auto"/>
          </w:tcPr>
          <w:p w:rsidR="00850017" w:rsidRPr="003E793D" w:rsidRDefault="00850017" w:rsidP="005E4AC2">
            <w:pPr>
              <w:jc w:val="both"/>
            </w:pPr>
            <w:r w:rsidRPr="003E793D">
              <w:t>Упр.187 (</w:t>
            </w:r>
            <w:proofErr w:type="spellStart"/>
            <w:r w:rsidRPr="003E793D">
              <w:t>черн</w:t>
            </w:r>
            <w:proofErr w:type="spellEnd"/>
            <w:r w:rsidRPr="003E793D">
              <w:t>)</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pPr>
              <w:ind w:left="132" w:hanging="132"/>
            </w:pPr>
            <w:r>
              <w:t>47</w:t>
            </w:r>
          </w:p>
        </w:tc>
        <w:tc>
          <w:tcPr>
            <w:tcW w:w="2127" w:type="dxa"/>
            <w:shd w:val="clear" w:color="auto" w:fill="auto"/>
          </w:tcPr>
          <w:p w:rsidR="00850017" w:rsidRPr="003E793D" w:rsidRDefault="00850017" w:rsidP="005E4AC2">
            <w:pPr>
              <w:jc w:val="center"/>
            </w:pPr>
            <w:r w:rsidRPr="003E793D">
              <w:t>Морфологический разбор деепричастия</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систематизация ЗУН</w:t>
            </w:r>
          </w:p>
        </w:tc>
        <w:tc>
          <w:tcPr>
            <w:tcW w:w="2835" w:type="dxa"/>
            <w:shd w:val="clear" w:color="auto" w:fill="auto"/>
          </w:tcPr>
          <w:p w:rsidR="00850017" w:rsidRPr="003E793D" w:rsidRDefault="00850017" w:rsidP="005E4AC2">
            <w:pPr>
              <w:jc w:val="center"/>
            </w:pPr>
            <w:r w:rsidRPr="003E793D">
              <w:t xml:space="preserve">работа с учебником, анализ текста, </w:t>
            </w:r>
            <w:proofErr w:type="spellStart"/>
            <w:r w:rsidRPr="003E793D">
              <w:t>морф</w:t>
            </w:r>
            <w:proofErr w:type="gramStart"/>
            <w:r w:rsidRPr="003E793D">
              <w:t>.р</w:t>
            </w:r>
            <w:proofErr w:type="gramEnd"/>
            <w:r w:rsidRPr="003E793D">
              <w:t>-р</w:t>
            </w:r>
            <w:proofErr w:type="spellEnd"/>
            <w:r w:rsidRPr="003E793D">
              <w:t xml:space="preserve"> деепричастия</w:t>
            </w: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о деепричастии, о порядке разбора деепричастия</w:t>
            </w:r>
          </w:p>
        </w:tc>
        <w:tc>
          <w:tcPr>
            <w:tcW w:w="1559" w:type="dxa"/>
            <w:shd w:val="clear" w:color="auto" w:fill="auto"/>
          </w:tcPr>
          <w:p w:rsidR="00850017" w:rsidRPr="003E793D" w:rsidRDefault="00850017" w:rsidP="005E4AC2">
            <w:pPr>
              <w:jc w:val="center"/>
            </w:pPr>
            <w:r w:rsidRPr="003E793D">
              <w:t xml:space="preserve">§ 31 упр. 189 (выборочное </w:t>
            </w:r>
            <w:proofErr w:type="spellStart"/>
            <w:r w:rsidRPr="003E793D">
              <w:t>задаие</w:t>
            </w:r>
            <w:proofErr w:type="spellEnd"/>
            <w:r w:rsidRPr="003E793D">
              <w:t>)</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48</w:t>
            </w:r>
          </w:p>
        </w:tc>
        <w:tc>
          <w:tcPr>
            <w:tcW w:w="2127" w:type="dxa"/>
            <w:shd w:val="clear" w:color="auto" w:fill="auto"/>
          </w:tcPr>
          <w:p w:rsidR="00850017" w:rsidRPr="003E793D" w:rsidRDefault="00850017" w:rsidP="005E4AC2">
            <w:pPr>
              <w:jc w:val="center"/>
            </w:pPr>
            <w:r w:rsidRPr="003E793D">
              <w:t xml:space="preserve">Повторение по </w:t>
            </w:r>
            <w:r w:rsidRPr="003E793D">
              <w:lastRenderedPageBreak/>
              <w:t xml:space="preserve">теме «Деепричастие». </w:t>
            </w:r>
            <w:r w:rsidRPr="003E793D">
              <w:rPr>
                <w:b/>
              </w:rPr>
              <w:t>Тест.</w:t>
            </w:r>
          </w:p>
        </w:tc>
        <w:tc>
          <w:tcPr>
            <w:tcW w:w="850" w:type="dxa"/>
          </w:tcPr>
          <w:p w:rsidR="00850017" w:rsidRPr="003E793D" w:rsidRDefault="00850017" w:rsidP="005E4AC2">
            <w:r>
              <w:lastRenderedPageBreak/>
              <w:t>1</w:t>
            </w:r>
          </w:p>
        </w:tc>
        <w:tc>
          <w:tcPr>
            <w:tcW w:w="1276" w:type="dxa"/>
            <w:shd w:val="clear" w:color="auto" w:fill="auto"/>
          </w:tcPr>
          <w:p w:rsidR="00850017" w:rsidRPr="003E793D" w:rsidRDefault="00850017" w:rsidP="005E4AC2">
            <w:pPr>
              <w:jc w:val="center"/>
            </w:pPr>
            <w:r w:rsidRPr="003E793D">
              <w:t>урок-</w:t>
            </w:r>
            <w:r w:rsidRPr="003E793D">
              <w:lastRenderedPageBreak/>
              <w:t>практикум</w:t>
            </w:r>
          </w:p>
        </w:tc>
        <w:tc>
          <w:tcPr>
            <w:tcW w:w="2835" w:type="dxa"/>
            <w:shd w:val="clear" w:color="auto" w:fill="auto"/>
          </w:tcPr>
          <w:p w:rsidR="00850017" w:rsidRPr="003E793D" w:rsidRDefault="00850017" w:rsidP="005E4AC2">
            <w:r w:rsidRPr="003E793D">
              <w:lastRenderedPageBreak/>
              <w:t xml:space="preserve">Беседа, работа с </w:t>
            </w:r>
            <w:r w:rsidRPr="003E793D">
              <w:lastRenderedPageBreak/>
              <w:t>учебником, таблицами, текстами, заданиями мультимедийной презентации, работа в группах</w:t>
            </w:r>
          </w:p>
        </w:tc>
        <w:tc>
          <w:tcPr>
            <w:tcW w:w="1985" w:type="dxa"/>
            <w:shd w:val="clear" w:color="auto" w:fill="auto"/>
          </w:tcPr>
          <w:p w:rsidR="00850017" w:rsidRPr="003E793D" w:rsidRDefault="00850017" w:rsidP="005E4AC2">
            <w:pPr>
              <w:jc w:val="center"/>
            </w:pPr>
            <w:r w:rsidRPr="003E793D">
              <w:lastRenderedPageBreak/>
              <w:t xml:space="preserve">итоговый </w:t>
            </w:r>
            <w:r w:rsidRPr="003E793D">
              <w:lastRenderedPageBreak/>
              <w:t>контроль стр. 90отв</w:t>
            </w:r>
            <w:proofErr w:type="gramStart"/>
            <w:r w:rsidRPr="003E793D">
              <w:t>.н</w:t>
            </w:r>
            <w:proofErr w:type="gramEnd"/>
            <w:r w:rsidRPr="003E793D">
              <w:t xml:space="preserve">а </w:t>
            </w:r>
            <w:proofErr w:type="spellStart"/>
            <w:r w:rsidRPr="003E793D">
              <w:t>впопр</w:t>
            </w:r>
            <w:proofErr w:type="spellEnd"/>
            <w:r w:rsidRPr="003E793D">
              <w:t>.</w:t>
            </w:r>
          </w:p>
          <w:p w:rsidR="00850017" w:rsidRPr="003E793D" w:rsidRDefault="00850017" w:rsidP="005E4AC2">
            <w:pPr>
              <w:jc w:val="center"/>
            </w:pPr>
          </w:p>
        </w:tc>
        <w:tc>
          <w:tcPr>
            <w:tcW w:w="3260" w:type="dxa"/>
            <w:shd w:val="clear" w:color="auto" w:fill="auto"/>
          </w:tcPr>
          <w:p w:rsidR="00850017" w:rsidRPr="003E793D" w:rsidRDefault="00850017" w:rsidP="005E4AC2">
            <w:r w:rsidRPr="003E793D">
              <w:lastRenderedPageBreak/>
              <w:t xml:space="preserve">Знание правил, изученных по </w:t>
            </w:r>
            <w:r w:rsidRPr="003E793D">
              <w:lastRenderedPageBreak/>
              <w:t xml:space="preserve">теме  «Деепричастие», умение находить деепричастия, </w:t>
            </w:r>
            <w:proofErr w:type="spellStart"/>
            <w:r w:rsidRPr="003E793D">
              <w:t>деепр</w:t>
            </w:r>
            <w:proofErr w:type="gramStart"/>
            <w:r w:rsidRPr="003E793D">
              <w:t>.о</w:t>
            </w:r>
            <w:proofErr w:type="gramEnd"/>
            <w:r w:rsidRPr="003E793D">
              <w:t>бороты</w:t>
            </w:r>
            <w:proofErr w:type="spellEnd"/>
            <w:r w:rsidRPr="003E793D">
              <w:t>, употреблять их в речи</w:t>
            </w:r>
          </w:p>
        </w:tc>
        <w:tc>
          <w:tcPr>
            <w:tcW w:w="1559" w:type="dxa"/>
            <w:shd w:val="clear" w:color="auto" w:fill="auto"/>
          </w:tcPr>
          <w:p w:rsidR="00850017" w:rsidRPr="003E793D" w:rsidRDefault="00850017" w:rsidP="005E4AC2">
            <w:pPr>
              <w:jc w:val="center"/>
            </w:pPr>
            <w:r w:rsidRPr="003E793D">
              <w:lastRenderedPageBreak/>
              <w:t>упр. 194</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lastRenderedPageBreak/>
              <w:t>49</w:t>
            </w:r>
          </w:p>
        </w:tc>
        <w:tc>
          <w:tcPr>
            <w:tcW w:w="2127" w:type="dxa"/>
            <w:shd w:val="clear" w:color="auto" w:fill="auto"/>
          </w:tcPr>
          <w:p w:rsidR="00850017" w:rsidRPr="003E793D" w:rsidRDefault="00850017" w:rsidP="005E4AC2">
            <w:pPr>
              <w:jc w:val="center"/>
            </w:pPr>
            <w:r w:rsidRPr="003E793D">
              <w:rPr>
                <w:b/>
              </w:rPr>
              <w:t xml:space="preserve">Диктант </w:t>
            </w:r>
            <w:r w:rsidRPr="003E793D">
              <w:t>по теме «Деепричастие»</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контроль ЗУН</w:t>
            </w:r>
          </w:p>
        </w:tc>
        <w:tc>
          <w:tcPr>
            <w:tcW w:w="2835" w:type="dxa"/>
            <w:shd w:val="clear" w:color="auto" w:fill="auto"/>
          </w:tcPr>
          <w:p w:rsidR="00850017" w:rsidRPr="003E793D" w:rsidRDefault="00850017" w:rsidP="005E4AC2">
            <w:proofErr w:type="spellStart"/>
            <w:r w:rsidRPr="003E793D">
              <w:t>Орфографичес-кий</w:t>
            </w:r>
            <w:proofErr w:type="spellEnd"/>
            <w:r w:rsidRPr="003E793D">
              <w:t xml:space="preserve">, </w:t>
            </w:r>
            <w:proofErr w:type="spellStart"/>
            <w:r w:rsidRPr="003E793D">
              <w:t>пунктуацио</w:t>
            </w:r>
            <w:proofErr w:type="gramStart"/>
            <w:r w:rsidRPr="003E793D">
              <w:t>н</w:t>
            </w:r>
            <w:proofErr w:type="spellEnd"/>
            <w:r w:rsidRPr="003E793D">
              <w:t>-</w:t>
            </w:r>
            <w:proofErr w:type="gramEnd"/>
            <w:r w:rsidRPr="003E793D">
              <w:t>-</w:t>
            </w:r>
            <w:proofErr w:type="spellStart"/>
            <w:r w:rsidRPr="003E793D">
              <w:t>ный</w:t>
            </w:r>
            <w:proofErr w:type="spellEnd"/>
            <w:r w:rsidRPr="003E793D">
              <w:t xml:space="preserve">, грамматический анализ текста </w:t>
            </w:r>
          </w:p>
        </w:tc>
        <w:tc>
          <w:tcPr>
            <w:tcW w:w="1985" w:type="dxa"/>
            <w:shd w:val="clear" w:color="auto" w:fill="auto"/>
          </w:tcPr>
          <w:p w:rsidR="00850017" w:rsidRPr="003E793D" w:rsidRDefault="00850017" w:rsidP="005E4AC2">
            <w:r w:rsidRPr="003E793D">
              <w:t>Итоговый контроль</w:t>
            </w:r>
          </w:p>
          <w:p w:rsidR="00850017" w:rsidRPr="003E793D" w:rsidRDefault="00850017" w:rsidP="005E4AC2">
            <w:r w:rsidRPr="003E793D">
              <w:t>Запись под диктовку, выполнение грамматического задания</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Умение грамотно писать и выполнять дополнительные грамматические задания</w:t>
            </w:r>
          </w:p>
        </w:tc>
        <w:tc>
          <w:tcPr>
            <w:tcW w:w="1559" w:type="dxa"/>
            <w:shd w:val="clear" w:color="auto" w:fill="auto"/>
          </w:tcPr>
          <w:p w:rsidR="00850017" w:rsidRPr="003E793D" w:rsidRDefault="00850017" w:rsidP="005E4AC2">
            <w:pPr>
              <w:jc w:val="center"/>
            </w:pPr>
            <w:r w:rsidRPr="003E793D">
              <w:t>упр.191</w:t>
            </w:r>
          </w:p>
          <w:p w:rsidR="00850017" w:rsidRPr="003E793D" w:rsidRDefault="00850017" w:rsidP="005E4AC2">
            <w:pPr>
              <w:jc w:val="center"/>
            </w:pPr>
            <w:r w:rsidRPr="003E793D">
              <w:t>подготовка к словарному диктанту, словарик</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c>
          <w:tcPr>
            <w:tcW w:w="567" w:type="dxa"/>
            <w:shd w:val="clear" w:color="auto" w:fill="auto"/>
          </w:tcPr>
          <w:p w:rsidR="00850017" w:rsidRPr="003E793D" w:rsidRDefault="00850017" w:rsidP="005E4AC2">
            <w:r>
              <w:t>50</w:t>
            </w:r>
          </w:p>
        </w:tc>
        <w:tc>
          <w:tcPr>
            <w:tcW w:w="2127" w:type="dxa"/>
            <w:shd w:val="clear" w:color="auto" w:fill="auto"/>
          </w:tcPr>
          <w:p w:rsidR="00850017" w:rsidRPr="003E793D" w:rsidRDefault="00850017" w:rsidP="005E4AC2">
            <w:pPr>
              <w:jc w:val="center"/>
            </w:pPr>
            <w:r w:rsidRPr="003E793D">
              <w:t>Анализ диктанта</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работа над ошибками</w:t>
            </w:r>
          </w:p>
        </w:tc>
        <w:tc>
          <w:tcPr>
            <w:tcW w:w="2835" w:type="dxa"/>
            <w:shd w:val="clear" w:color="auto" w:fill="auto"/>
          </w:tcPr>
          <w:p w:rsidR="00850017" w:rsidRPr="003E793D" w:rsidRDefault="00850017" w:rsidP="005E4AC2">
            <w:proofErr w:type="spellStart"/>
            <w:r w:rsidRPr="003E793D">
              <w:t>Орфографичес-кий</w:t>
            </w:r>
            <w:proofErr w:type="spellEnd"/>
            <w:r w:rsidRPr="003E793D">
              <w:t xml:space="preserve">, </w:t>
            </w:r>
            <w:proofErr w:type="spellStart"/>
            <w:r w:rsidRPr="003E793D">
              <w:t>пунктуацио</w:t>
            </w:r>
            <w:proofErr w:type="gramStart"/>
            <w:r w:rsidRPr="003E793D">
              <w:t>н</w:t>
            </w:r>
            <w:proofErr w:type="spellEnd"/>
            <w:r w:rsidRPr="003E793D">
              <w:t>-</w:t>
            </w:r>
            <w:proofErr w:type="gramEnd"/>
            <w:r w:rsidRPr="003E793D">
              <w:t>-</w:t>
            </w:r>
            <w:proofErr w:type="spellStart"/>
            <w:r w:rsidRPr="003E793D">
              <w:t>ный</w:t>
            </w:r>
            <w:proofErr w:type="spellEnd"/>
            <w:r w:rsidRPr="003E793D">
              <w:t>, грамматический анализ текста</w:t>
            </w:r>
          </w:p>
        </w:tc>
        <w:tc>
          <w:tcPr>
            <w:tcW w:w="1985" w:type="dxa"/>
            <w:shd w:val="clear" w:color="auto" w:fill="auto"/>
          </w:tcPr>
          <w:p w:rsidR="00850017" w:rsidRPr="003E793D" w:rsidRDefault="00850017" w:rsidP="005E4AC2">
            <w:pPr>
              <w:jc w:val="center"/>
            </w:pPr>
            <w:r w:rsidRPr="003E793D">
              <w:t>периодический контроль</w:t>
            </w:r>
          </w:p>
          <w:p w:rsidR="00850017" w:rsidRPr="003E793D" w:rsidRDefault="00850017" w:rsidP="005E4AC2">
            <w:pPr>
              <w:jc w:val="center"/>
            </w:pPr>
            <w:r w:rsidRPr="003E793D">
              <w:t>словарный диктант</w:t>
            </w:r>
          </w:p>
        </w:tc>
        <w:tc>
          <w:tcPr>
            <w:tcW w:w="3260" w:type="dxa"/>
            <w:shd w:val="clear" w:color="auto" w:fill="auto"/>
          </w:tcPr>
          <w:p w:rsidR="00850017" w:rsidRPr="003E793D" w:rsidRDefault="00850017" w:rsidP="005E4AC2">
            <w:r w:rsidRPr="003E793D">
              <w:t>Проработать типичные ошибки, закрепить знания по имеющимся пробелам</w:t>
            </w:r>
          </w:p>
        </w:tc>
        <w:tc>
          <w:tcPr>
            <w:tcW w:w="1559" w:type="dxa"/>
            <w:shd w:val="clear" w:color="auto" w:fill="auto"/>
          </w:tcPr>
          <w:p w:rsidR="00850017" w:rsidRPr="003E793D" w:rsidRDefault="00850017" w:rsidP="005E4AC2">
            <w:pPr>
              <w:jc w:val="center"/>
            </w:pPr>
            <w:r w:rsidRPr="003E793D">
              <w:t xml:space="preserve">творческое задание – из текста </w:t>
            </w:r>
            <w:proofErr w:type="gramStart"/>
            <w:r w:rsidRPr="003E793D">
              <w:t>худ</w:t>
            </w:r>
            <w:proofErr w:type="gramEnd"/>
            <w:r w:rsidRPr="003E793D">
              <w:t xml:space="preserve"> </w:t>
            </w:r>
            <w:proofErr w:type="spellStart"/>
            <w:r w:rsidRPr="003E793D">
              <w:t>лит-ры</w:t>
            </w:r>
            <w:proofErr w:type="spellEnd"/>
            <w:r w:rsidRPr="003E793D">
              <w:t xml:space="preserve"> выписать 5-7 предложений с </w:t>
            </w:r>
            <w:proofErr w:type="spellStart"/>
            <w:r w:rsidRPr="003E793D">
              <w:t>дееприч.об</w:t>
            </w:r>
            <w:proofErr w:type="spellEnd"/>
            <w:r w:rsidRPr="003E793D">
              <w:t>.</w:t>
            </w:r>
          </w:p>
        </w:tc>
        <w:tc>
          <w:tcPr>
            <w:tcW w:w="851" w:type="dxa"/>
            <w:shd w:val="clear" w:color="auto" w:fill="auto"/>
          </w:tcPr>
          <w:p w:rsidR="00850017" w:rsidRPr="003E793D" w:rsidRDefault="00850017" w:rsidP="005E4AC2">
            <w:pPr>
              <w:jc w:val="center"/>
            </w:pPr>
          </w:p>
        </w:tc>
        <w:tc>
          <w:tcPr>
            <w:tcW w:w="1709" w:type="dxa"/>
            <w:gridSpan w:val="3"/>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t>51</w:t>
            </w:r>
          </w:p>
        </w:tc>
        <w:tc>
          <w:tcPr>
            <w:tcW w:w="2127" w:type="dxa"/>
            <w:shd w:val="clear" w:color="auto" w:fill="auto"/>
          </w:tcPr>
          <w:p w:rsidR="00850017" w:rsidRPr="0019700C" w:rsidRDefault="00850017" w:rsidP="005E4AC2">
            <w:pPr>
              <w:jc w:val="center"/>
              <w:rPr>
                <w:b/>
              </w:rPr>
            </w:pPr>
            <w:r w:rsidRPr="0019700C">
              <w:rPr>
                <w:b/>
              </w:rPr>
              <w:t>Наречие.</w:t>
            </w:r>
          </w:p>
          <w:p w:rsidR="00850017" w:rsidRPr="003E793D" w:rsidRDefault="00850017" w:rsidP="005E4AC2">
            <w:pPr>
              <w:jc w:val="center"/>
            </w:pPr>
            <w:r w:rsidRPr="003E793D">
              <w:t>Наречие как часть речи.</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заданиями мультимедийной презентации, упражнения</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о наречии, о морф</w:t>
            </w:r>
            <w:proofErr w:type="gramStart"/>
            <w:r w:rsidRPr="003E793D">
              <w:t>.</w:t>
            </w:r>
            <w:proofErr w:type="gramEnd"/>
            <w:r w:rsidRPr="003E793D">
              <w:t xml:space="preserve"> </w:t>
            </w:r>
            <w:proofErr w:type="gramStart"/>
            <w:r w:rsidRPr="003E793D">
              <w:t>и</w:t>
            </w:r>
            <w:proofErr w:type="gramEnd"/>
            <w:r w:rsidRPr="003E793D">
              <w:t xml:space="preserve"> </w:t>
            </w:r>
            <w:proofErr w:type="spellStart"/>
            <w:r w:rsidRPr="003E793D">
              <w:t>синт</w:t>
            </w:r>
            <w:proofErr w:type="spellEnd"/>
            <w:r w:rsidRPr="003E793D">
              <w:t>. роли наречия, умение находить нар. в тексте.</w:t>
            </w:r>
          </w:p>
        </w:tc>
        <w:tc>
          <w:tcPr>
            <w:tcW w:w="1559" w:type="dxa"/>
            <w:shd w:val="clear" w:color="auto" w:fill="auto"/>
          </w:tcPr>
          <w:p w:rsidR="00850017" w:rsidRPr="003E793D" w:rsidRDefault="00850017" w:rsidP="005E4AC2">
            <w:pPr>
              <w:jc w:val="center"/>
            </w:pPr>
            <w:r w:rsidRPr="003E793D">
              <w:t>§32 упр.200</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t>52,53</w:t>
            </w:r>
          </w:p>
        </w:tc>
        <w:tc>
          <w:tcPr>
            <w:tcW w:w="2127" w:type="dxa"/>
            <w:shd w:val="clear" w:color="auto" w:fill="auto"/>
          </w:tcPr>
          <w:p w:rsidR="00850017" w:rsidRPr="003E793D" w:rsidRDefault="00850017" w:rsidP="005E4AC2">
            <w:pPr>
              <w:jc w:val="center"/>
            </w:pPr>
            <w:r w:rsidRPr="003E793D">
              <w:t>Смысловые группы наречий</w:t>
            </w:r>
          </w:p>
        </w:tc>
        <w:tc>
          <w:tcPr>
            <w:tcW w:w="850" w:type="dxa"/>
          </w:tcPr>
          <w:p w:rsidR="00850017" w:rsidRPr="003E793D" w:rsidRDefault="00850017" w:rsidP="005E4AC2">
            <w:r>
              <w:t>2</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упражнения, работа  в группах</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о смысл</w:t>
            </w:r>
            <w:proofErr w:type="gramStart"/>
            <w:r w:rsidRPr="003E793D">
              <w:t>.</w:t>
            </w:r>
            <w:proofErr w:type="gramEnd"/>
            <w:r w:rsidRPr="003E793D">
              <w:t xml:space="preserve"> </w:t>
            </w:r>
            <w:proofErr w:type="gramStart"/>
            <w:r w:rsidRPr="003E793D">
              <w:t>г</w:t>
            </w:r>
            <w:proofErr w:type="gramEnd"/>
            <w:r w:rsidRPr="003E793D">
              <w:t>руппах нареч., умение определять принадлежность нар. к той или иной смысловой группе</w:t>
            </w:r>
          </w:p>
        </w:tc>
        <w:tc>
          <w:tcPr>
            <w:tcW w:w="1559" w:type="dxa"/>
            <w:shd w:val="clear" w:color="auto" w:fill="auto"/>
          </w:tcPr>
          <w:p w:rsidR="00850017" w:rsidRPr="003E793D" w:rsidRDefault="00850017" w:rsidP="005E4AC2">
            <w:pPr>
              <w:jc w:val="center"/>
            </w:pPr>
            <w:r w:rsidRPr="003E793D">
              <w:t>§33  упр.205,210</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t>54-55</w:t>
            </w:r>
          </w:p>
        </w:tc>
        <w:tc>
          <w:tcPr>
            <w:tcW w:w="2127" w:type="dxa"/>
            <w:shd w:val="clear" w:color="auto" w:fill="auto"/>
          </w:tcPr>
          <w:p w:rsidR="00850017" w:rsidRPr="003E793D" w:rsidRDefault="00850017" w:rsidP="005E4AC2">
            <w:pPr>
              <w:jc w:val="both"/>
            </w:pPr>
            <w:r w:rsidRPr="003E793D">
              <w:t>Сочинение по картине И. Попова «Первый снег»</w:t>
            </w:r>
          </w:p>
        </w:tc>
        <w:tc>
          <w:tcPr>
            <w:tcW w:w="850" w:type="dxa"/>
          </w:tcPr>
          <w:p w:rsidR="00850017" w:rsidRPr="003E793D" w:rsidRDefault="00850017" w:rsidP="005E4AC2">
            <w:r>
              <w:t>2</w:t>
            </w:r>
          </w:p>
        </w:tc>
        <w:tc>
          <w:tcPr>
            <w:tcW w:w="1276" w:type="dxa"/>
            <w:shd w:val="clear" w:color="auto" w:fill="auto"/>
          </w:tcPr>
          <w:p w:rsidR="00850017" w:rsidRPr="003E793D" w:rsidRDefault="00850017" w:rsidP="005E4AC2">
            <w:pPr>
              <w:jc w:val="center"/>
            </w:pPr>
            <w:r w:rsidRPr="003E793D">
              <w:t>Урок развития речи</w:t>
            </w:r>
          </w:p>
        </w:tc>
        <w:tc>
          <w:tcPr>
            <w:tcW w:w="2835" w:type="dxa"/>
            <w:shd w:val="clear" w:color="auto" w:fill="auto"/>
          </w:tcPr>
          <w:p w:rsidR="00850017" w:rsidRPr="003E793D" w:rsidRDefault="00850017" w:rsidP="005E4AC2">
            <w:pPr>
              <w:jc w:val="center"/>
            </w:pPr>
            <w:r w:rsidRPr="003E793D">
              <w:t>Написание сочинения</w:t>
            </w: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r w:rsidRPr="003E793D">
              <w:t>Формировать навык построения связного текста, рассказа, умение подбирать материал на предложенную тему</w:t>
            </w:r>
          </w:p>
        </w:tc>
        <w:tc>
          <w:tcPr>
            <w:tcW w:w="1559" w:type="dxa"/>
            <w:shd w:val="clear" w:color="auto" w:fill="auto"/>
          </w:tcPr>
          <w:p w:rsidR="00850017" w:rsidRPr="003E793D" w:rsidRDefault="00850017" w:rsidP="005E4AC2">
            <w:pPr>
              <w:jc w:val="center"/>
            </w:pPr>
            <w:r w:rsidRPr="003E793D">
              <w:t>Упр.211</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56</w:t>
            </w:r>
          </w:p>
        </w:tc>
        <w:tc>
          <w:tcPr>
            <w:tcW w:w="2127" w:type="dxa"/>
            <w:shd w:val="clear" w:color="auto" w:fill="auto"/>
          </w:tcPr>
          <w:p w:rsidR="00850017" w:rsidRPr="003E793D" w:rsidRDefault="00850017" w:rsidP="005E4AC2">
            <w:pPr>
              <w:jc w:val="center"/>
            </w:pPr>
            <w:r w:rsidRPr="003E793D">
              <w:t>Степени сравнения наречий</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упражнения, работа  в группах</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срав</w:t>
            </w:r>
            <w:proofErr w:type="gramStart"/>
            <w:r w:rsidRPr="003E793D">
              <w:t>.</w:t>
            </w:r>
            <w:proofErr w:type="gramEnd"/>
            <w:r w:rsidRPr="003E793D">
              <w:t xml:space="preserve"> </w:t>
            </w:r>
            <w:proofErr w:type="gramStart"/>
            <w:r w:rsidRPr="003E793D">
              <w:t>и</w:t>
            </w:r>
            <w:proofErr w:type="gramEnd"/>
            <w:r w:rsidRPr="003E793D">
              <w:t xml:space="preserve"> превосх. степени ср. наречий, </w:t>
            </w:r>
            <w:proofErr w:type="spellStart"/>
            <w:r w:rsidRPr="003E793D">
              <w:t>отл</w:t>
            </w:r>
            <w:proofErr w:type="spellEnd"/>
            <w:r w:rsidRPr="003E793D">
              <w:t>. их от прил., умение образовывать степ. сравн. наречий.</w:t>
            </w:r>
          </w:p>
        </w:tc>
        <w:tc>
          <w:tcPr>
            <w:tcW w:w="1559" w:type="dxa"/>
            <w:shd w:val="clear" w:color="auto" w:fill="auto"/>
          </w:tcPr>
          <w:p w:rsidR="00850017" w:rsidRPr="003E793D" w:rsidRDefault="00850017" w:rsidP="005E4AC2">
            <w:pPr>
              <w:jc w:val="center"/>
            </w:pPr>
            <w:r w:rsidRPr="003E793D">
              <w:t>§34  упр.215</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pPr>
              <w:ind w:left="720"/>
            </w:pPr>
            <w:r w:rsidRPr="003E793D">
              <w:t>55</w:t>
            </w:r>
          </w:p>
          <w:p w:rsidR="00850017" w:rsidRPr="003E793D" w:rsidRDefault="00850017" w:rsidP="005E4AC2">
            <w:r w:rsidRPr="003E793D">
              <w:t>57</w:t>
            </w:r>
          </w:p>
        </w:tc>
        <w:tc>
          <w:tcPr>
            <w:tcW w:w="2127" w:type="dxa"/>
            <w:shd w:val="clear" w:color="auto" w:fill="auto"/>
          </w:tcPr>
          <w:p w:rsidR="00850017" w:rsidRDefault="00850017" w:rsidP="005E4AC2">
            <w:pPr>
              <w:jc w:val="center"/>
            </w:pPr>
          </w:p>
          <w:p w:rsidR="00850017" w:rsidRDefault="00850017" w:rsidP="005E4AC2">
            <w:pPr>
              <w:jc w:val="center"/>
            </w:pPr>
          </w:p>
          <w:p w:rsidR="00850017" w:rsidRPr="003E793D" w:rsidRDefault="00850017" w:rsidP="005E4AC2">
            <w:pPr>
              <w:jc w:val="center"/>
            </w:pPr>
            <w:r w:rsidRPr="003E793D">
              <w:t>Морфологический разбор наречий.</w:t>
            </w:r>
          </w:p>
        </w:tc>
        <w:tc>
          <w:tcPr>
            <w:tcW w:w="850" w:type="dxa"/>
          </w:tcPr>
          <w:p w:rsidR="00850017" w:rsidRDefault="00850017" w:rsidP="005E4AC2">
            <w:pPr>
              <w:jc w:val="center"/>
            </w:pPr>
          </w:p>
          <w:p w:rsidR="00850017" w:rsidRDefault="00850017" w:rsidP="005E4AC2">
            <w:pPr>
              <w:jc w:val="center"/>
            </w:pPr>
          </w:p>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систематизация ЗУН</w:t>
            </w:r>
          </w:p>
        </w:tc>
        <w:tc>
          <w:tcPr>
            <w:tcW w:w="2835" w:type="dxa"/>
            <w:shd w:val="clear" w:color="auto" w:fill="auto"/>
          </w:tcPr>
          <w:p w:rsidR="00850017" w:rsidRPr="003E793D" w:rsidRDefault="00850017" w:rsidP="005E4AC2">
            <w:pPr>
              <w:jc w:val="center"/>
            </w:pPr>
            <w:r w:rsidRPr="003E793D">
              <w:t xml:space="preserve">работа с учебником, анализ текста, </w:t>
            </w:r>
            <w:proofErr w:type="spellStart"/>
            <w:r w:rsidRPr="003E793D">
              <w:t>морф</w:t>
            </w:r>
            <w:proofErr w:type="gramStart"/>
            <w:r w:rsidRPr="003E793D">
              <w:t>.р</w:t>
            </w:r>
            <w:proofErr w:type="gramEnd"/>
            <w:r w:rsidRPr="003E793D">
              <w:t>-р</w:t>
            </w:r>
            <w:proofErr w:type="spellEnd"/>
            <w:r w:rsidRPr="003E793D">
              <w:t xml:space="preserve"> наречия, работа  в группах</w:t>
            </w: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r w:rsidRPr="003E793D">
              <w:t>Знание о наречии, о порядке разбора наречия</w:t>
            </w:r>
          </w:p>
        </w:tc>
        <w:tc>
          <w:tcPr>
            <w:tcW w:w="1559" w:type="dxa"/>
            <w:shd w:val="clear" w:color="auto" w:fill="auto"/>
          </w:tcPr>
          <w:p w:rsidR="00850017" w:rsidRPr="003E793D" w:rsidRDefault="00850017" w:rsidP="005E4AC2">
            <w:pPr>
              <w:jc w:val="center"/>
            </w:pPr>
            <w:r w:rsidRPr="003E793D">
              <w:t>§35  упр. 216 (дополнительные задания разобрать наречия)</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58</w:t>
            </w:r>
          </w:p>
        </w:tc>
        <w:tc>
          <w:tcPr>
            <w:tcW w:w="2127" w:type="dxa"/>
            <w:shd w:val="clear" w:color="auto" w:fill="auto"/>
          </w:tcPr>
          <w:p w:rsidR="00850017" w:rsidRPr="003E793D" w:rsidRDefault="00850017" w:rsidP="005E4AC2">
            <w:pPr>
              <w:jc w:val="center"/>
            </w:pPr>
            <w:r w:rsidRPr="003E793D">
              <w:t>Диктант по теме «Наречие»</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Контроль знаний</w:t>
            </w: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r w:rsidRPr="003E793D">
              <w:t>Контроль ЗУН</w:t>
            </w: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59</w:t>
            </w:r>
          </w:p>
        </w:tc>
        <w:tc>
          <w:tcPr>
            <w:tcW w:w="2127" w:type="dxa"/>
            <w:shd w:val="clear" w:color="auto" w:fill="auto"/>
          </w:tcPr>
          <w:p w:rsidR="00850017" w:rsidRPr="003E793D" w:rsidRDefault="00850017" w:rsidP="005E4AC2">
            <w:pPr>
              <w:jc w:val="center"/>
            </w:pPr>
            <w:r w:rsidRPr="003E793D">
              <w:t>Анализ диктанта</w:t>
            </w:r>
          </w:p>
        </w:tc>
        <w:tc>
          <w:tcPr>
            <w:tcW w:w="850" w:type="dxa"/>
          </w:tcPr>
          <w:p w:rsidR="00850017" w:rsidRDefault="00850017" w:rsidP="005E4AC2">
            <w:r>
              <w:t>1</w:t>
            </w:r>
          </w:p>
          <w:p w:rsidR="00850017" w:rsidRPr="003E793D" w:rsidRDefault="00850017" w:rsidP="005E4AC2">
            <w:pPr>
              <w:jc w:val="center"/>
            </w:pP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60</w:t>
            </w:r>
          </w:p>
        </w:tc>
        <w:tc>
          <w:tcPr>
            <w:tcW w:w="2127" w:type="dxa"/>
            <w:shd w:val="clear" w:color="auto" w:fill="auto"/>
          </w:tcPr>
          <w:p w:rsidR="00850017" w:rsidRPr="003E793D" w:rsidRDefault="00850017" w:rsidP="005E4AC2">
            <w:pPr>
              <w:jc w:val="center"/>
            </w:pPr>
            <w:r w:rsidRPr="003E793D">
              <w:t xml:space="preserve">Слитное и раздельное написание НЕ с наречиями </w:t>
            </w:r>
            <w:proofErr w:type="gramStart"/>
            <w:r w:rsidRPr="003E793D">
              <w:t>на</w:t>
            </w:r>
            <w:proofErr w:type="gramEnd"/>
            <w:r w:rsidRPr="003E793D">
              <w:t xml:space="preserve"> </w:t>
            </w:r>
          </w:p>
          <w:p w:rsidR="00850017" w:rsidRPr="003E793D" w:rsidRDefault="00850017" w:rsidP="005E4AC2">
            <w:pPr>
              <w:jc w:val="center"/>
            </w:pPr>
            <w:proofErr w:type="gramStart"/>
            <w:r w:rsidRPr="003E793D">
              <w:t>о-е</w:t>
            </w:r>
            <w:proofErr w:type="gramEnd"/>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 xml:space="preserve">работа таблицей, текстом, инд. работа по карточкам, проверка </w:t>
            </w:r>
            <w:proofErr w:type="spellStart"/>
            <w:r w:rsidRPr="003E793D">
              <w:t>д\з</w:t>
            </w:r>
            <w:proofErr w:type="spellEnd"/>
            <w:r w:rsidRPr="003E793D">
              <w:t xml:space="preserve">, </w:t>
            </w:r>
            <w:proofErr w:type="spellStart"/>
            <w:r w:rsidRPr="003E793D">
              <w:t>тренир</w:t>
            </w:r>
            <w:proofErr w:type="spellEnd"/>
            <w:r w:rsidRPr="003E793D">
              <w:t>. упр.</w:t>
            </w:r>
          </w:p>
        </w:tc>
        <w:tc>
          <w:tcPr>
            <w:tcW w:w="1985" w:type="dxa"/>
            <w:shd w:val="clear" w:color="auto" w:fill="auto"/>
          </w:tcPr>
          <w:p w:rsidR="00850017" w:rsidRPr="003E793D" w:rsidRDefault="00850017" w:rsidP="005E4AC2">
            <w:pPr>
              <w:jc w:val="center"/>
            </w:pPr>
            <w:r w:rsidRPr="003E793D">
              <w:t>текущий контроль ЗУН  по изучаемой теме</w:t>
            </w:r>
          </w:p>
        </w:tc>
        <w:tc>
          <w:tcPr>
            <w:tcW w:w="3260" w:type="dxa"/>
            <w:shd w:val="clear" w:color="auto" w:fill="auto"/>
          </w:tcPr>
          <w:p w:rsidR="00850017" w:rsidRPr="003E793D" w:rsidRDefault="00850017" w:rsidP="005E4AC2">
            <w:r w:rsidRPr="003E793D">
              <w:t xml:space="preserve">Знание </w:t>
            </w:r>
            <w:proofErr w:type="spellStart"/>
            <w:r w:rsidRPr="003E793D">
              <w:t>орф-м</w:t>
            </w:r>
            <w:proofErr w:type="spellEnd"/>
            <w:r w:rsidRPr="003E793D">
              <w:t>, изученной на уроке, сформировать навык правописания</w:t>
            </w:r>
            <w:proofErr w:type="gramStart"/>
            <w:r w:rsidRPr="003E793D">
              <w:t xml:space="preserve"> Н</w:t>
            </w:r>
            <w:proofErr w:type="gramEnd"/>
            <w:r w:rsidRPr="003E793D">
              <w:t>е с наречиями</w:t>
            </w:r>
          </w:p>
        </w:tc>
        <w:tc>
          <w:tcPr>
            <w:tcW w:w="1559" w:type="dxa"/>
            <w:shd w:val="clear" w:color="auto" w:fill="auto"/>
          </w:tcPr>
          <w:p w:rsidR="00850017" w:rsidRPr="003E793D" w:rsidRDefault="00850017" w:rsidP="005E4AC2">
            <w:pPr>
              <w:jc w:val="center"/>
            </w:pPr>
            <w:r w:rsidRPr="003E793D">
              <w:t>§36  упр.222</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pPr>
              <w:ind w:left="720"/>
            </w:pPr>
            <w:r w:rsidRPr="003E793D">
              <w:t>61</w:t>
            </w:r>
          </w:p>
          <w:p w:rsidR="00850017" w:rsidRPr="003E793D" w:rsidRDefault="00850017" w:rsidP="005E4AC2">
            <w:r w:rsidRPr="003E793D">
              <w:t>61</w:t>
            </w:r>
          </w:p>
        </w:tc>
        <w:tc>
          <w:tcPr>
            <w:tcW w:w="2127" w:type="dxa"/>
            <w:shd w:val="clear" w:color="auto" w:fill="auto"/>
          </w:tcPr>
          <w:p w:rsidR="00850017" w:rsidRPr="003E793D" w:rsidRDefault="00850017" w:rsidP="005E4AC2">
            <w:pPr>
              <w:jc w:val="center"/>
            </w:pPr>
            <w:r w:rsidRPr="003E793D">
              <w:t>Правописание НЕ с разными частями речи</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систематизация ЗУН</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упражнения</w:t>
            </w:r>
          </w:p>
        </w:tc>
        <w:tc>
          <w:tcPr>
            <w:tcW w:w="1985" w:type="dxa"/>
            <w:shd w:val="clear" w:color="auto" w:fill="auto"/>
          </w:tcPr>
          <w:p w:rsidR="00850017" w:rsidRPr="003E793D" w:rsidRDefault="00850017" w:rsidP="005E4AC2">
            <w:pPr>
              <w:jc w:val="center"/>
            </w:pPr>
            <w:r w:rsidRPr="003E793D">
              <w:t xml:space="preserve">периодический контроль – </w:t>
            </w:r>
            <w:proofErr w:type="spellStart"/>
            <w:r w:rsidRPr="003E793D">
              <w:t>орф</w:t>
            </w:r>
            <w:proofErr w:type="spellEnd"/>
            <w:r w:rsidRPr="003E793D">
              <w:t>. диктант</w:t>
            </w:r>
          </w:p>
        </w:tc>
        <w:tc>
          <w:tcPr>
            <w:tcW w:w="3260" w:type="dxa"/>
            <w:shd w:val="clear" w:color="auto" w:fill="auto"/>
          </w:tcPr>
          <w:p w:rsidR="00850017" w:rsidRPr="003E793D" w:rsidRDefault="00850017" w:rsidP="005E4AC2">
            <w:r w:rsidRPr="003E793D">
              <w:t>умение правильно писать не с изученными частями речи</w:t>
            </w:r>
          </w:p>
        </w:tc>
        <w:tc>
          <w:tcPr>
            <w:tcW w:w="1559" w:type="dxa"/>
            <w:shd w:val="clear" w:color="auto" w:fill="auto"/>
          </w:tcPr>
          <w:p w:rsidR="00850017" w:rsidRPr="003E793D" w:rsidRDefault="00850017" w:rsidP="005E4AC2">
            <w:pPr>
              <w:jc w:val="center"/>
            </w:pPr>
            <w:r w:rsidRPr="003E793D">
              <w:t>упр.226</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pPr>
              <w:ind w:left="720"/>
            </w:pPr>
          </w:p>
          <w:p w:rsidR="00850017" w:rsidRPr="003E793D" w:rsidRDefault="00850017" w:rsidP="005E4AC2">
            <w:r w:rsidRPr="003E793D">
              <w:t>62</w:t>
            </w:r>
          </w:p>
        </w:tc>
        <w:tc>
          <w:tcPr>
            <w:tcW w:w="2127" w:type="dxa"/>
            <w:shd w:val="clear" w:color="auto" w:fill="auto"/>
          </w:tcPr>
          <w:p w:rsidR="00850017" w:rsidRPr="003E793D" w:rsidRDefault="00850017" w:rsidP="005E4AC2">
            <w:pPr>
              <w:jc w:val="center"/>
            </w:pPr>
            <w:r w:rsidRPr="003E793D">
              <w:t xml:space="preserve">Буквы е и </w:t>
            </w:r>
            <w:proofErr w:type="spellStart"/>
            <w:proofErr w:type="gramStart"/>
            <w:r w:rsidRPr="003E793D">
              <w:t>и</w:t>
            </w:r>
            <w:proofErr w:type="spellEnd"/>
            <w:proofErr w:type="gramEnd"/>
            <w:r w:rsidRPr="003E793D">
              <w:t xml:space="preserve"> в приставках не-  и ни- отрицательных наречиях</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Проверка д\з, инд. работа с карт</w:t>
            </w:r>
            <w:proofErr w:type="gramStart"/>
            <w:r w:rsidRPr="003E793D">
              <w:t xml:space="preserve">., </w:t>
            </w:r>
            <w:proofErr w:type="spellStart"/>
            <w:proofErr w:type="gramEnd"/>
            <w:r w:rsidRPr="003E793D">
              <w:t>тренир</w:t>
            </w:r>
            <w:proofErr w:type="spellEnd"/>
            <w:r w:rsidRPr="003E793D">
              <w:t>. упр.</w:t>
            </w:r>
          </w:p>
        </w:tc>
        <w:tc>
          <w:tcPr>
            <w:tcW w:w="1985" w:type="dxa"/>
            <w:shd w:val="clear" w:color="auto" w:fill="auto"/>
          </w:tcPr>
          <w:p w:rsidR="00850017" w:rsidRPr="003E793D" w:rsidRDefault="00850017" w:rsidP="005E4AC2">
            <w:pPr>
              <w:jc w:val="center"/>
            </w:pPr>
            <w:r w:rsidRPr="003E793D">
              <w:t xml:space="preserve">текущий контроль ЗУН  </w:t>
            </w:r>
          </w:p>
        </w:tc>
        <w:tc>
          <w:tcPr>
            <w:tcW w:w="3260" w:type="dxa"/>
            <w:shd w:val="clear" w:color="auto" w:fill="auto"/>
          </w:tcPr>
          <w:p w:rsidR="00850017" w:rsidRPr="003E793D" w:rsidRDefault="00850017" w:rsidP="005E4AC2">
            <w:r w:rsidRPr="003E793D">
              <w:t>Формирование умения правильно выбрать гл. е, и в пристав. н</w:t>
            </w:r>
            <w:proofErr w:type="gramStart"/>
            <w:r w:rsidRPr="003E793D">
              <w:t>е-</w:t>
            </w:r>
            <w:proofErr w:type="gramEnd"/>
            <w:r w:rsidRPr="003E793D">
              <w:t xml:space="preserve"> и ни- отриц. нареч. в сопоставлении с правописанием отриц. неопр. местоимений.</w:t>
            </w:r>
          </w:p>
        </w:tc>
        <w:tc>
          <w:tcPr>
            <w:tcW w:w="1559" w:type="dxa"/>
            <w:shd w:val="clear" w:color="auto" w:fill="auto"/>
          </w:tcPr>
          <w:p w:rsidR="00850017" w:rsidRPr="003E793D" w:rsidRDefault="00850017" w:rsidP="005E4AC2">
            <w:pPr>
              <w:jc w:val="center"/>
            </w:pPr>
            <w:r w:rsidRPr="003E793D">
              <w:t>§37  упр. 232</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pPr>
              <w:ind w:left="720"/>
            </w:pPr>
          </w:p>
          <w:p w:rsidR="00850017" w:rsidRPr="003E793D" w:rsidRDefault="00850017" w:rsidP="005E4AC2">
            <w:r w:rsidRPr="003E793D">
              <w:t>63</w:t>
            </w:r>
          </w:p>
        </w:tc>
        <w:tc>
          <w:tcPr>
            <w:tcW w:w="2127" w:type="dxa"/>
            <w:shd w:val="clear" w:color="auto" w:fill="auto"/>
          </w:tcPr>
          <w:p w:rsidR="00850017" w:rsidRPr="003E793D" w:rsidRDefault="00850017" w:rsidP="005E4AC2">
            <w:pPr>
              <w:jc w:val="center"/>
            </w:pPr>
            <w:r w:rsidRPr="003E793D">
              <w:t>Изложение с элементами сочинения</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64</w:t>
            </w:r>
          </w:p>
        </w:tc>
        <w:tc>
          <w:tcPr>
            <w:tcW w:w="2127" w:type="dxa"/>
            <w:shd w:val="clear" w:color="auto" w:fill="auto"/>
          </w:tcPr>
          <w:p w:rsidR="00850017" w:rsidRPr="003E793D" w:rsidRDefault="00850017" w:rsidP="005E4AC2">
            <w:pPr>
              <w:jc w:val="center"/>
            </w:pPr>
            <w:r w:rsidRPr="003E793D">
              <w:t xml:space="preserve">Одна и две буквы Н в наречиях </w:t>
            </w:r>
            <w:proofErr w:type="gramStart"/>
            <w:r w:rsidRPr="003E793D">
              <w:t>на</w:t>
            </w:r>
            <w:proofErr w:type="gramEnd"/>
            <w:r w:rsidRPr="003E793D">
              <w:t xml:space="preserve">    </w:t>
            </w:r>
          </w:p>
          <w:p w:rsidR="00850017" w:rsidRPr="003E793D" w:rsidRDefault="00850017" w:rsidP="005E4AC2">
            <w:pPr>
              <w:jc w:val="center"/>
            </w:pPr>
            <w:r w:rsidRPr="003E793D">
              <w:t>о - е.</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 xml:space="preserve">Проверка д\з, работа со словами, запись на доске, работа с учебником, </w:t>
            </w:r>
            <w:proofErr w:type="spellStart"/>
            <w:r w:rsidRPr="003E793D">
              <w:t>тренир</w:t>
            </w:r>
            <w:proofErr w:type="spellEnd"/>
            <w:r w:rsidRPr="003E793D">
              <w:t xml:space="preserve">. </w:t>
            </w:r>
            <w:proofErr w:type="spellStart"/>
            <w:proofErr w:type="gramStart"/>
            <w:r w:rsidRPr="003E793D">
              <w:t>упр</w:t>
            </w:r>
            <w:proofErr w:type="spellEnd"/>
            <w:proofErr w:type="gramEnd"/>
          </w:p>
        </w:tc>
        <w:tc>
          <w:tcPr>
            <w:tcW w:w="1985" w:type="dxa"/>
            <w:shd w:val="clear" w:color="auto" w:fill="auto"/>
          </w:tcPr>
          <w:p w:rsidR="00850017" w:rsidRPr="003E793D" w:rsidRDefault="00850017" w:rsidP="005E4AC2">
            <w:pPr>
              <w:jc w:val="center"/>
            </w:pPr>
            <w:r w:rsidRPr="003E793D">
              <w:t>текущий контроль ЗУН   «цифровой» диктант</w:t>
            </w:r>
          </w:p>
        </w:tc>
        <w:tc>
          <w:tcPr>
            <w:tcW w:w="3260" w:type="dxa"/>
            <w:shd w:val="clear" w:color="auto" w:fill="auto"/>
          </w:tcPr>
          <w:p w:rsidR="00850017" w:rsidRPr="003E793D" w:rsidRDefault="00850017" w:rsidP="005E4AC2">
            <w:r w:rsidRPr="003E793D">
              <w:t xml:space="preserve">Знать  алгоритм </w:t>
            </w:r>
            <w:proofErr w:type="spellStart"/>
            <w:r w:rsidRPr="003E793D">
              <w:t>н</w:t>
            </w:r>
            <w:proofErr w:type="spellEnd"/>
            <w:r w:rsidRPr="003E793D">
              <w:t xml:space="preserve"> и </w:t>
            </w:r>
            <w:proofErr w:type="spellStart"/>
            <w:r w:rsidRPr="003E793D">
              <w:t>нн</w:t>
            </w:r>
            <w:proofErr w:type="spellEnd"/>
            <w:r w:rsidRPr="003E793D">
              <w:t xml:space="preserve"> в нареч. на </w:t>
            </w:r>
            <w:proofErr w:type="gramStart"/>
            <w:r w:rsidRPr="003E793D">
              <w:t>о-</w:t>
            </w:r>
            <w:proofErr w:type="gramEnd"/>
            <w:r w:rsidRPr="003E793D">
              <w:t xml:space="preserve"> е в сопоставлении с правописанием </w:t>
            </w:r>
            <w:proofErr w:type="spellStart"/>
            <w:r w:rsidRPr="003E793D">
              <w:t>н</w:t>
            </w:r>
            <w:proofErr w:type="spellEnd"/>
            <w:r w:rsidRPr="003E793D">
              <w:t xml:space="preserve"> и </w:t>
            </w:r>
            <w:proofErr w:type="spellStart"/>
            <w:r w:rsidRPr="003E793D">
              <w:t>нн</w:t>
            </w:r>
            <w:proofErr w:type="spellEnd"/>
            <w:r w:rsidRPr="003E793D">
              <w:t xml:space="preserve"> в прил. и прич., формирование </w:t>
            </w:r>
            <w:r w:rsidRPr="003E793D">
              <w:lastRenderedPageBreak/>
              <w:t xml:space="preserve">умения обозначать нов. </w:t>
            </w:r>
            <w:proofErr w:type="spellStart"/>
            <w:r w:rsidRPr="003E793D">
              <w:t>орф-му</w:t>
            </w:r>
            <w:proofErr w:type="spellEnd"/>
            <w:r w:rsidRPr="003E793D">
              <w:t>, выбирать правильное правописание.</w:t>
            </w:r>
          </w:p>
        </w:tc>
        <w:tc>
          <w:tcPr>
            <w:tcW w:w="1559" w:type="dxa"/>
            <w:shd w:val="clear" w:color="auto" w:fill="auto"/>
          </w:tcPr>
          <w:p w:rsidR="00850017" w:rsidRPr="003E793D" w:rsidRDefault="00850017" w:rsidP="005E4AC2">
            <w:pPr>
              <w:jc w:val="center"/>
            </w:pPr>
            <w:r w:rsidRPr="003E793D">
              <w:lastRenderedPageBreak/>
              <w:t xml:space="preserve">§38  упр. </w:t>
            </w:r>
          </w:p>
          <w:p w:rsidR="00850017" w:rsidRPr="003E793D" w:rsidRDefault="00850017" w:rsidP="005E4AC2">
            <w:r w:rsidRPr="003E793D">
              <w:t>236 (№3,4)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65-66</w:t>
            </w:r>
          </w:p>
        </w:tc>
        <w:tc>
          <w:tcPr>
            <w:tcW w:w="2127" w:type="dxa"/>
            <w:shd w:val="clear" w:color="auto" w:fill="auto"/>
          </w:tcPr>
          <w:p w:rsidR="00850017" w:rsidRPr="003E793D" w:rsidRDefault="00850017" w:rsidP="005E4AC2">
            <w:pPr>
              <w:jc w:val="center"/>
            </w:pPr>
            <w:r w:rsidRPr="003E793D">
              <w:t xml:space="preserve">Описание действий. </w:t>
            </w:r>
            <w:r w:rsidRPr="003E793D">
              <w:rPr>
                <w:b/>
              </w:rPr>
              <w:t>Сочинение</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урок развития речи</w:t>
            </w:r>
          </w:p>
        </w:tc>
        <w:tc>
          <w:tcPr>
            <w:tcW w:w="2835" w:type="dxa"/>
            <w:shd w:val="clear" w:color="auto" w:fill="auto"/>
          </w:tcPr>
          <w:p w:rsidR="00850017" w:rsidRPr="003E793D" w:rsidRDefault="00850017" w:rsidP="005E4AC2">
            <w:pPr>
              <w:jc w:val="center"/>
            </w:pPr>
            <w:r w:rsidRPr="003E793D">
              <w:t>работа с учебником, словесное описание</w:t>
            </w:r>
          </w:p>
        </w:tc>
        <w:tc>
          <w:tcPr>
            <w:tcW w:w="1985" w:type="dxa"/>
            <w:shd w:val="clear" w:color="auto" w:fill="auto"/>
          </w:tcPr>
          <w:p w:rsidR="00850017" w:rsidRPr="003E793D" w:rsidRDefault="00850017" w:rsidP="005E4AC2">
            <w:pPr>
              <w:jc w:val="center"/>
            </w:pPr>
            <w:r w:rsidRPr="003E793D">
              <w:t>текущий контроль навыков связной речи</w:t>
            </w:r>
          </w:p>
        </w:tc>
        <w:tc>
          <w:tcPr>
            <w:tcW w:w="3260" w:type="dxa"/>
            <w:shd w:val="clear" w:color="auto" w:fill="auto"/>
          </w:tcPr>
          <w:p w:rsidR="00850017" w:rsidRPr="003E793D" w:rsidRDefault="00850017" w:rsidP="005E4AC2">
            <w:r w:rsidRPr="003E793D">
              <w:t xml:space="preserve">уметь написать грамотно сочинение – описание действий человека </w:t>
            </w:r>
          </w:p>
        </w:tc>
        <w:tc>
          <w:tcPr>
            <w:tcW w:w="1559" w:type="dxa"/>
            <w:shd w:val="clear" w:color="auto" w:fill="auto"/>
          </w:tcPr>
          <w:p w:rsidR="00850017" w:rsidRPr="003E793D" w:rsidRDefault="00850017" w:rsidP="005E4AC2">
            <w:pPr>
              <w:jc w:val="center"/>
            </w:pPr>
            <w:r>
              <w:t>§39  упр.239</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67</w:t>
            </w:r>
          </w:p>
        </w:tc>
        <w:tc>
          <w:tcPr>
            <w:tcW w:w="2127" w:type="dxa"/>
            <w:shd w:val="clear" w:color="auto" w:fill="auto"/>
          </w:tcPr>
          <w:p w:rsidR="00850017" w:rsidRPr="003E793D" w:rsidRDefault="00850017" w:rsidP="005E4AC2">
            <w:pPr>
              <w:jc w:val="center"/>
            </w:pPr>
            <w:r w:rsidRPr="003E793D">
              <w:t>Буквы о и е после шипящих на конце наречий.</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Беседа, работа с учебником, таблицами, текстами, заданиями мультимедийной презентации, упражнения</w:t>
            </w:r>
          </w:p>
        </w:tc>
        <w:tc>
          <w:tcPr>
            <w:tcW w:w="1985" w:type="dxa"/>
            <w:shd w:val="clear" w:color="auto" w:fill="auto"/>
          </w:tcPr>
          <w:p w:rsidR="00850017" w:rsidRPr="003E793D" w:rsidRDefault="00850017" w:rsidP="005E4AC2">
            <w:pPr>
              <w:jc w:val="center"/>
            </w:pPr>
            <w:r w:rsidRPr="003E793D">
              <w:t xml:space="preserve">периодический контроль – </w:t>
            </w:r>
            <w:proofErr w:type="spellStart"/>
            <w:r w:rsidRPr="003E793D">
              <w:t>орф</w:t>
            </w:r>
            <w:proofErr w:type="spellEnd"/>
            <w:r w:rsidRPr="003E793D">
              <w:t>. диктант «</w:t>
            </w:r>
            <w:proofErr w:type="gramStart"/>
            <w:r w:rsidRPr="003E793D">
              <w:t>О-Е</w:t>
            </w:r>
            <w:proofErr w:type="gramEnd"/>
            <w:r w:rsidRPr="003E793D">
              <w:t xml:space="preserve"> после шипящих в разных частях речи»</w:t>
            </w:r>
          </w:p>
        </w:tc>
        <w:tc>
          <w:tcPr>
            <w:tcW w:w="3260" w:type="dxa"/>
            <w:shd w:val="clear" w:color="auto" w:fill="auto"/>
          </w:tcPr>
          <w:p w:rsidR="00850017" w:rsidRPr="003E793D" w:rsidRDefault="00850017" w:rsidP="005E4AC2">
            <w:r w:rsidRPr="003E793D">
              <w:t xml:space="preserve">Знание орфограммы, изученной на уроке, умение правильно писать буквы </w:t>
            </w:r>
            <w:proofErr w:type="spellStart"/>
            <w:proofErr w:type="gramStart"/>
            <w:r w:rsidRPr="003E793D">
              <w:t>о-е</w:t>
            </w:r>
            <w:proofErr w:type="spellEnd"/>
            <w:proofErr w:type="gramEnd"/>
            <w:r w:rsidRPr="003E793D">
              <w:t xml:space="preserve"> в </w:t>
            </w:r>
            <w:proofErr w:type="spellStart"/>
            <w:r w:rsidRPr="003E793D">
              <w:t>суф</w:t>
            </w:r>
            <w:proofErr w:type="spellEnd"/>
            <w:r w:rsidRPr="003E793D">
              <w:t>. нареч.</w:t>
            </w:r>
          </w:p>
        </w:tc>
        <w:tc>
          <w:tcPr>
            <w:tcW w:w="1559" w:type="dxa"/>
            <w:shd w:val="clear" w:color="auto" w:fill="auto"/>
          </w:tcPr>
          <w:p w:rsidR="00850017" w:rsidRPr="003E793D" w:rsidRDefault="00850017" w:rsidP="005E4AC2">
            <w:pPr>
              <w:jc w:val="center"/>
            </w:pPr>
            <w:r w:rsidRPr="003E793D">
              <w:t>§40   упр.243</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68</w:t>
            </w:r>
          </w:p>
        </w:tc>
        <w:tc>
          <w:tcPr>
            <w:tcW w:w="2127" w:type="dxa"/>
            <w:shd w:val="clear" w:color="auto" w:fill="auto"/>
          </w:tcPr>
          <w:p w:rsidR="00850017" w:rsidRPr="003E793D" w:rsidRDefault="00850017" w:rsidP="005E4AC2">
            <w:pPr>
              <w:jc w:val="center"/>
            </w:pPr>
            <w:r w:rsidRPr="003E793D">
              <w:t xml:space="preserve">Буквы </w:t>
            </w:r>
            <w:proofErr w:type="gramStart"/>
            <w:r w:rsidRPr="003E793D">
              <w:t>о</w:t>
            </w:r>
            <w:proofErr w:type="gramEnd"/>
            <w:r w:rsidRPr="003E793D">
              <w:t xml:space="preserve"> и а на конце наречий</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 xml:space="preserve">Проверка д\з, работа со словами, </w:t>
            </w:r>
            <w:proofErr w:type="spellStart"/>
            <w:r w:rsidRPr="003E793D">
              <w:t>записаными</w:t>
            </w:r>
            <w:proofErr w:type="spellEnd"/>
            <w:r w:rsidRPr="003E793D">
              <w:t xml:space="preserve"> на доске, работа с учебником, </w:t>
            </w:r>
            <w:proofErr w:type="spellStart"/>
            <w:r w:rsidRPr="003E793D">
              <w:t>тренир</w:t>
            </w:r>
            <w:proofErr w:type="spellEnd"/>
            <w:r w:rsidRPr="003E793D">
              <w:t>. упр.</w:t>
            </w: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r w:rsidRPr="003E793D">
              <w:t xml:space="preserve">Знать  правило правописания о, а на конце нареч. с прист., формирование умения выбрать </w:t>
            </w:r>
            <w:proofErr w:type="gramStart"/>
            <w:r w:rsidRPr="003E793D">
              <w:t>нужный</w:t>
            </w:r>
            <w:proofErr w:type="gramEnd"/>
            <w:r w:rsidRPr="003E793D">
              <w:t xml:space="preserve"> </w:t>
            </w:r>
            <w:proofErr w:type="spellStart"/>
            <w:r w:rsidRPr="003E793D">
              <w:t>суф</w:t>
            </w:r>
            <w:proofErr w:type="spellEnd"/>
            <w:r w:rsidRPr="003E793D">
              <w:t>. в зависимости от способа образования нареч. и  приставки.</w:t>
            </w:r>
          </w:p>
        </w:tc>
        <w:tc>
          <w:tcPr>
            <w:tcW w:w="1559" w:type="dxa"/>
            <w:shd w:val="clear" w:color="auto" w:fill="auto"/>
          </w:tcPr>
          <w:p w:rsidR="00850017" w:rsidRPr="003E793D" w:rsidRDefault="00850017" w:rsidP="005E4AC2">
            <w:r w:rsidRPr="003E793D">
              <w:t>§41   упр.247</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69-70</w:t>
            </w:r>
          </w:p>
        </w:tc>
        <w:tc>
          <w:tcPr>
            <w:tcW w:w="2127" w:type="dxa"/>
            <w:shd w:val="clear" w:color="auto" w:fill="auto"/>
          </w:tcPr>
          <w:p w:rsidR="00850017" w:rsidRPr="003E793D" w:rsidRDefault="00850017" w:rsidP="005E4AC2">
            <w:pPr>
              <w:jc w:val="center"/>
            </w:pPr>
            <w:r w:rsidRPr="003E793D">
              <w:t>Сочинение по картине Е.М. Широкова «Друзья»</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Урок развития  речи</w:t>
            </w:r>
          </w:p>
        </w:tc>
        <w:tc>
          <w:tcPr>
            <w:tcW w:w="2835" w:type="dxa"/>
            <w:shd w:val="clear" w:color="auto" w:fill="auto"/>
          </w:tcPr>
          <w:p w:rsidR="00850017" w:rsidRPr="003E793D" w:rsidRDefault="00850017" w:rsidP="005E4AC2">
            <w:pPr>
              <w:jc w:val="center"/>
            </w:pPr>
            <w:r w:rsidRPr="003E793D">
              <w:t>Написание сочинения</w:t>
            </w: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71-72</w:t>
            </w:r>
          </w:p>
        </w:tc>
        <w:tc>
          <w:tcPr>
            <w:tcW w:w="2127" w:type="dxa"/>
            <w:shd w:val="clear" w:color="auto" w:fill="auto"/>
          </w:tcPr>
          <w:p w:rsidR="00850017" w:rsidRPr="003E793D" w:rsidRDefault="00850017" w:rsidP="005E4AC2">
            <w:pPr>
              <w:jc w:val="center"/>
            </w:pPr>
            <w:r w:rsidRPr="003E793D">
              <w:t>Дефис между частями слова в наречиях</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pPr>
              <w:jc w:val="center"/>
            </w:pPr>
            <w:r w:rsidRPr="003E793D">
              <w:t xml:space="preserve">Проверка д\з, работа со словами, запись на доске, работа с учебником, </w:t>
            </w:r>
            <w:proofErr w:type="spellStart"/>
            <w:r w:rsidRPr="003E793D">
              <w:t>тренир</w:t>
            </w:r>
            <w:proofErr w:type="spellEnd"/>
            <w:r w:rsidRPr="003E793D">
              <w:t xml:space="preserve">. </w:t>
            </w:r>
            <w:proofErr w:type="spellStart"/>
            <w:proofErr w:type="gramStart"/>
            <w:r w:rsidRPr="003E793D">
              <w:t>упр</w:t>
            </w:r>
            <w:proofErr w:type="spellEnd"/>
            <w:proofErr w:type="gramEnd"/>
          </w:p>
        </w:tc>
        <w:tc>
          <w:tcPr>
            <w:tcW w:w="1985" w:type="dxa"/>
            <w:shd w:val="clear" w:color="auto" w:fill="auto"/>
          </w:tcPr>
          <w:p w:rsidR="00850017" w:rsidRPr="003E793D" w:rsidRDefault="00850017" w:rsidP="005E4AC2">
            <w:pPr>
              <w:jc w:val="center"/>
            </w:pPr>
            <w:r w:rsidRPr="003E793D">
              <w:t xml:space="preserve">текущий контроль ЗУН  </w:t>
            </w:r>
          </w:p>
        </w:tc>
        <w:tc>
          <w:tcPr>
            <w:tcW w:w="3260" w:type="dxa"/>
            <w:shd w:val="clear" w:color="auto" w:fill="auto"/>
          </w:tcPr>
          <w:p w:rsidR="00850017" w:rsidRPr="003E793D" w:rsidRDefault="00850017" w:rsidP="005E4AC2">
            <w:r w:rsidRPr="003E793D">
              <w:t>Знать условия написания наречий с прист. через дефис, формирование умения писать при определенных условиях наречие через дефис.</w:t>
            </w:r>
          </w:p>
        </w:tc>
        <w:tc>
          <w:tcPr>
            <w:tcW w:w="1559" w:type="dxa"/>
            <w:shd w:val="clear" w:color="auto" w:fill="auto"/>
          </w:tcPr>
          <w:p w:rsidR="00850017" w:rsidRPr="003E793D" w:rsidRDefault="00850017" w:rsidP="005E4AC2">
            <w:pPr>
              <w:jc w:val="center"/>
            </w:pPr>
            <w:r w:rsidRPr="003E793D">
              <w:t>§42   упр.253,255</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Height w:val="2499"/>
        </w:trPr>
        <w:tc>
          <w:tcPr>
            <w:tcW w:w="567" w:type="dxa"/>
            <w:shd w:val="clear" w:color="auto" w:fill="auto"/>
          </w:tcPr>
          <w:p w:rsidR="00850017" w:rsidRPr="003E793D" w:rsidRDefault="00850017" w:rsidP="005E4AC2">
            <w:r w:rsidRPr="003E793D">
              <w:lastRenderedPageBreak/>
              <w:t>73-74</w:t>
            </w:r>
          </w:p>
        </w:tc>
        <w:tc>
          <w:tcPr>
            <w:tcW w:w="2127" w:type="dxa"/>
            <w:shd w:val="clear" w:color="auto" w:fill="auto"/>
          </w:tcPr>
          <w:p w:rsidR="00850017" w:rsidRPr="003E793D" w:rsidRDefault="00850017" w:rsidP="005E4AC2">
            <w:pPr>
              <w:jc w:val="center"/>
            </w:pPr>
            <w:r w:rsidRPr="003E793D">
              <w:t xml:space="preserve">Слитное и раздельное написание приставок в наречиях, образованных от </w:t>
            </w:r>
            <w:proofErr w:type="spellStart"/>
            <w:r w:rsidRPr="003E793D">
              <w:t>сущ-х</w:t>
            </w:r>
            <w:proofErr w:type="spellEnd"/>
            <w:r w:rsidRPr="003E793D">
              <w:t xml:space="preserve"> и </w:t>
            </w:r>
            <w:proofErr w:type="spellStart"/>
            <w:r w:rsidRPr="003E793D">
              <w:t>колич</w:t>
            </w:r>
            <w:proofErr w:type="spellEnd"/>
            <w:r w:rsidRPr="003E793D">
              <w:t xml:space="preserve">, </w:t>
            </w:r>
            <w:proofErr w:type="spellStart"/>
            <w:r w:rsidRPr="003E793D">
              <w:t>чис</w:t>
            </w:r>
            <w:proofErr w:type="gramStart"/>
            <w:r w:rsidRPr="003E793D">
              <w:t>л</w:t>
            </w:r>
            <w:proofErr w:type="spellEnd"/>
            <w:r w:rsidRPr="003E793D">
              <w:t>-</w:t>
            </w:r>
            <w:proofErr w:type="gramEnd"/>
            <w:r w:rsidRPr="003E793D">
              <w:t xml:space="preserve"> х.</w:t>
            </w:r>
          </w:p>
          <w:p w:rsidR="00850017" w:rsidRPr="003E793D" w:rsidRDefault="00850017" w:rsidP="005E4AC2">
            <w:pPr>
              <w:jc w:val="center"/>
            </w:pP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урок - тренажер</w:t>
            </w:r>
          </w:p>
        </w:tc>
        <w:tc>
          <w:tcPr>
            <w:tcW w:w="2835" w:type="dxa"/>
            <w:shd w:val="clear" w:color="auto" w:fill="auto"/>
          </w:tcPr>
          <w:p w:rsidR="00850017" w:rsidRPr="003E793D" w:rsidRDefault="00850017" w:rsidP="005E4AC2">
            <w:pPr>
              <w:jc w:val="center"/>
            </w:pPr>
            <w:r w:rsidRPr="003E793D">
              <w:t xml:space="preserve">работа таблицей, текстом, инд. работа по карточкам, проверка </w:t>
            </w:r>
            <w:proofErr w:type="spellStart"/>
            <w:r w:rsidRPr="003E793D">
              <w:t>д\з</w:t>
            </w:r>
            <w:proofErr w:type="spellEnd"/>
            <w:r w:rsidRPr="003E793D">
              <w:t xml:space="preserve">, </w:t>
            </w:r>
            <w:proofErr w:type="spellStart"/>
            <w:r w:rsidRPr="003E793D">
              <w:t>тренир</w:t>
            </w:r>
            <w:proofErr w:type="spellEnd"/>
            <w:r w:rsidRPr="003E793D">
              <w:t>. упр.</w:t>
            </w:r>
          </w:p>
        </w:tc>
        <w:tc>
          <w:tcPr>
            <w:tcW w:w="1985" w:type="dxa"/>
            <w:shd w:val="clear" w:color="auto" w:fill="auto"/>
          </w:tcPr>
          <w:p w:rsidR="00850017" w:rsidRPr="003E793D" w:rsidRDefault="00850017" w:rsidP="005E4AC2">
            <w:pPr>
              <w:jc w:val="center"/>
            </w:pPr>
            <w:r w:rsidRPr="003E793D">
              <w:t>орфографический  диктант</w:t>
            </w:r>
          </w:p>
        </w:tc>
        <w:tc>
          <w:tcPr>
            <w:tcW w:w="3260" w:type="dxa"/>
            <w:vMerge w:val="restart"/>
            <w:shd w:val="clear" w:color="auto" w:fill="auto"/>
          </w:tcPr>
          <w:p w:rsidR="00850017" w:rsidRPr="003E793D" w:rsidRDefault="00850017" w:rsidP="005E4AC2">
            <w:r w:rsidRPr="003E793D">
              <w:t xml:space="preserve">Умение отличить наречие от сущ., </w:t>
            </w:r>
            <w:proofErr w:type="spellStart"/>
            <w:proofErr w:type="gramStart"/>
            <w:r w:rsidRPr="003E793D">
              <w:t>прил</w:t>
            </w:r>
            <w:proofErr w:type="spellEnd"/>
            <w:proofErr w:type="gramEnd"/>
            <w:r w:rsidRPr="003E793D">
              <w:t xml:space="preserve">, числит. с предл., знание </w:t>
            </w:r>
            <w:proofErr w:type="spellStart"/>
            <w:r w:rsidRPr="003E793D">
              <w:t>слитн</w:t>
            </w:r>
            <w:proofErr w:type="spellEnd"/>
            <w:r w:rsidRPr="003E793D">
              <w:t xml:space="preserve">. и разд. </w:t>
            </w:r>
            <w:proofErr w:type="spellStart"/>
            <w:r w:rsidRPr="003E793D">
              <w:t>напис</w:t>
            </w:r>
            <w:proofErr w:type="spellEnd"/>
            <w:r w:rsidRPr="003E793D">
              <w:t>. приставок в нареч.</w:t>
            </w:r>
          </w:p>
          <w:p w:rsidR="00850017" w:rsidRPr="003E793D" w:rsidRDefault="00850017" w:rsidP="005E4AC2">
            <w:r w:rsidRPr="003E793D">
              <w:t>Знать  правилом употребления ь на конце нареч.</w:t>
            </w:r>
            <w:proofErr w:type="gramStart"/>
            <w:r w:rsidRPr="003E793D">
              <w:t xml:space="preserve"> ,</w:t>
            </w:r>
            <w:proofErr w:type="gramEnd"/>
            <w:r w:rsidRPr="003E793D">
              <w:t xml:space="preserve"> формирование умения находить данную орфограмму. </w:t>
            </w:r>
          </w:p>
        </w:tc>
        <w:tc>
          <w:tcPr>
            <w:tcW w:w="1559" w:type="dxa"/>
            <w:shd w:val="clear" w:color="auto" w:fill="auto"/>
          </w:tcPr>
          <w:p w:rsidR="00850017" w:rsidRPr="003E793D" w:rsidRDefault="00850017" w:rsidP="005E4AC2">
            <w:pPr>
              <w:jc w:val="center"/>
            </w:pPr>
            <w:r w:rsidRPr="003E793D">
              <w:t>§43   упр.262</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Height w:val="1932"/>
        </w:trPr>
        <w:tc>
          <w:tcPr>
            <w:tcW w:w="567" w:type="dxa"/>
            <w:shd w:val="clear" w:color="auto" w:fill="auto"/>
          </w:tcPr>
          <w:p w:rsidR="00850017" w:rsidRPr="003E793D" w:rsidRDefault="00850017" w:rsidP="005E4AC2"/>
          <w:p w:rsidR="00850017" w:rsidRPr="003E793D" w:rsidRDefault="00850017" w:rsidP="005E4AC2">
            <w:r w:rsidRPr="003E793D">
              <w:t>75</w:t>
            </w:r>
          </w:p>
        </w:tc>
        <w:tc>
          <w:tcPr>
            <w:tcW w:w="2127" w:type="dxa"/>
            <w:shd w:val="clear" w:color="auto" w:fill="auto"/>
          </w:tcPr>
          <w:p w:rsidR="00850017" w:rsidRPr="003E793D" w:rsidRDefault="00850017" w:rsidP="005E4AC2">
            <w:pPr>
              <w:jc w:val="center"/>
            </w:pPr>
          </w:p>
          <w:p w:rsidR="00850017" w:rsidRPr="003E793D" w:rsidRDefault="00850017" w:rsidP="005E4AC2">
            <w:pPr>
              <w:jc w:val="center"/>
            </w:pPr>
            <w:r w:rsidRPr="003E793D">
              <w:t>Мягкий знак после шипящих на конце наречий.</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заданиями мультимедийной презентации, упражнения</w:t>
            </w:r>
          </w:p>
        </w:tc>
        <w:tc>
          <w:tcPr>
            <w:tcW w:w="1985" w:type="dxa"/>
            <w:shd w:val="clear" w:color="auto" w:fill="auto"/>
          </w:tcPr>
          <w:p w:rsidR="00850017" w:rsidRPr="003E793D" w:rsidRDefault="00850017" w:rsidP="005E4AC2">
            <w:pPr>
              <w:jc w:val="center"/>
            </w:pPr>
            <w:r w:rsidRPr="003E793D">
              <w:t xml:space="preserve">текущий контроль </w:t>
            </w:r>
          </w:p>
        </w:tc>
        <w:tc>
          <w:tcPr>
            <w:tcW w:w="3260" w:type="dxa"/>
            <w:vMerge/>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r w:rsidRPr="003E793D">
              <w:t xml:space="preserve">§44   упр.266 </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76</w:t>
            </w:r>
          </w:p>
        </w:tc>
        <w:tc>
          <w:tcPr>
            <w:tcW w:w="2127" w:type="dxa"/>
            <w:shd w:val="clear" w:color="auto" w:fill="auto"/>
          </w:tcPr>
          <w:p w:rsidR="00850017" w:rsidRPr="003E793D" w:rsidRDefault="00850017" w:rsidP="005E4AC2">
            <w:pPr>
              <w:jc w:val="center"/>
            </w:pPr>
            <w:r w:rsidRPr="003E793D">
              <w:t>Мягкий знак в разных частях речи</w:t>
            </w:r>
          </w:p>
          <w:p w:rsidR="00850017" w:rsidRPr="003E793D" w:rsidRDefault="00850017" w:rsidP="005E4AC2">
            <w:pPr>
              <w:jc w:val="center"/>
            </w:pPr>
          </w:p>
          <w:p w:rsidR="00850017" w:rsidRPr="003E793D" w:rsidRDefault="00850017" w:rsidP="005E4AC2"/>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обобщение</w:t>
            </w:r>
          </w:p>
        </w:tc>
        <w:tc>
          <w:tcPr>
            <w:tcW w:w="2835" w:type="dxa"/>
            <w:shd w:val="clear" w:color="auto" w:fill="auto"/>
          </w:tcPr>
          <w:p w:rsidR="00850017" w:rsidRPr="003E793D" w:rsidRDefault="00850017" w:rsidP="005E4AC2">
            <w:pPr>
              <w:jc w:val="center"/>
            </w:pPr>
            <w:r w:rsidRPr="003E793D">
              <w:t>Беседа, работа с учебником, таблицами, текстами, упражнения</w:t>
            </w:r>
          </w:p>
        </w:tc>
        <w:tc>
          <w:tcPr>
            <w:tcW w:w="1985" w:type="dxa"/>
            <w:shd w:val="clear" w:color="auto" w:fill="auto"/>
          </w:tcPr>
          <w:p w:rsidR="00850017" w:rsidRPr="003E793D" w:rsidRDefault="00850017" w:rsidP="005E4AC2">
            <w:pPr>
              <w:jc w:val="center"/>
            </w:pPr>
            <w:r w:rsidRPr="003E793D">
              <w:t>периодический контроль «Ь после шипящих в разных частях речи»</w:t>
            </w:r>
          </w:p>
        </w:tc>
        <w:tc>
          <w:tcPr>
            <w:tcW w:w="3260" w:type="dxa"/>
            <w:vMerge w:val="restart"/>
            <w:shd w:val="clear" w:color="auto" w:fill="auto"/>
          </w:tcPr>
          <w:p w:rsidR="00850017" w:rsidRPr="003E793D" w:rsidRDefault="00850017" w:rsidP="005E4AC2">
            <w:r w:rsidRPr="003E793D">
              <w:t>Знать  правописание Ь после шипящих в разных частях речи</w:t>
            </w:r>
          </w:p>
          <w:p w:rsidR="00850017" w:rsidRPr="003E793D" w:rsidRDefault="00850017" w:rsidP="005E4AC2">
            <w:proofErr w:type="gramStart"/>
            <w:r w:rsidRPr="003E793D">
              <w:t xml:space="preserve">Обобщение и расширение </w:t>
            </w:r>
            <w:proofErr w:type="spellStart"/>
            <w:r w:rsidRPr="003E793D">
              <w:t>свед</w:t>
            </w:r>
            <w:proofErr w:type="spellEnd"/>
            <w:r w:rsidRPr="003E793D">
              <w:t xml:space="preserve">. о нареч. как ч. речи, повторение </w:t>
            </w:r>
            <w:proofErr w:type="spellStart"/>
            <w:r w:rsidRPr="003E793D">
              <w:t>орф-м</w:t>
            </w:r>
            <w:proofErr w:type="spellEnd"/>
            <w:r w:rsidRPr="003E793D">
              <w:t xml:space="preserve">, связанных с изучением наречия, </w:t>
            </w:r>
            <w:proofErr w:type="spellStart"/>
            <w:r w:rsidRPr="003E793D">
              <w:t>наб-я</w:t>
            </w:r>
            <w:proofErr w:type="spellEnd"/>
            <w:r w:rsidRPr="003E793D">
              <w:t xml:space="preserve"> за </w:t>
            </w:r>
            <w:proofErr w:type="spellStart"/>
            <w:r w:rsidRPr="003E793D">
              <w:t>употребл</w:t>
            </w:r>
            <w:proofErr w:type="spellEnd"/>
            <w:r w:rsidRPr="003E793D">
              <w:t>. нареч. в текстах.</w:t>
            </w:r>
            <w:proofErr w:type="gramEnd"/>
            <w:r w:rsidRPr="003E793D">
              <w:t xml:space="preserve"> Знание </w:t>
            </w:r>
            <w:proofErr w:type="spellStart"/>
            <w:r w:rsidRPr="003E793D">
              <w:t>орф-м</w:t>
            </w:r>
            <w:proofErr w:type="spellEnd"/>
            <w:r w:rsidRPr="003E793D">
              <w:t>, изучен</w:t>
            </w:r>
            <w:proofErr w:type="gramStart"/>
            <w:r w:rsidRPr="003E793D">
              <w:t>.</w:t>
            </w:r>
            <w:proofErr w:type="gramEnd"/>
            <w:r w:rsidRPr="003E793D">
              <w:t xml:space="preserve"> </w:t>
            </w:r>
            <w:proofErr w:type="gramStart"/>
            <w:r w:rsidRPr="003E793D">
              <w:t>п</w:t>
            </w:r>
            <w:proofErr w:type="gramEnd"/>
            <w:r w:rsidRPr="003E793D">
              <w:t>о теме «Наречие», умение составлять свой текст с нареч. не допуская ошибки на изученную тему.</w:t>
            </w:r>
          </w:p>
        </w:tc>
        <w:tc>
          <w:tcPr>
            <w:tcW w:w="1559" w:type="dxa"/>
            <w:shd w:val="clear" w:color="auto" w:fill="auto"/>
          </w:tcPr>
          <w:p w:rsidR="00850017" w:rsidRPr="003E793D" w:rsidRDefault="00850017" w:rsidP="005E4AC2">
            <w:pPr>
              <w:jc w:val="center"/>
            </w:pPr>
            <w:r w:rsidRPr="003E793D">
              <w:t xml:space="preserve">стр.123 </w:t>
            </w:r>
            <w:proofErr w:type="spellStart"/>
            <w:r w:rsidRPr="003E793D">
              <w:t>отв</w:t>
            </w:r>
            <w:proofErr w:type="gramStart"/>
            <w:r w:rsidRPr="003E793D">
              <w:t>.н</w:t>
            </w:r>
            <w:proofErr w:type="gramEnd"/>
            <w:r w:rsidRPr="003E793D">
              <w:t>авопр</w:t>
            </w:r>
            <w:proofErr w:type="spellEnd"/>
            <w:r w:rsidRPr="003E793D">
              <w:t>.</w:t>
            </w:r>
          </w:p>
          <w:p w:rsidR="00850017" w:rsidRPr="003E793D" w:rsidRDefault="00850017" w:rsidP="005E4AC2">
            <w:pPr>
              <w:jc w:val="center"/>
            </w:pPr>
            <w:r w:rsidRPr="003E793D">
              <w:t>упр. 274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77</w:t>
            </w:r>
          </w:p>
        </w:tc>
        <w:tc>
          <w:tcPr>
            <w:tcW w:w="2127" w:type="dxa"/>
            <w:shd w:val="clear" w:color="auto" w:fill="auto"/>
          </w:tcPr>
          <w:p w:rsidR="00850017" w:rsidRPr="003E793D" w:rsidRDefault="00850017" w:rsidP="005E4AC2">
            <w:r w:rsidRPr="003E793D">
              <w:t>Повторительно-обобщающий урок по теме «Наречие».</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 практикум</w:t>
            </w:r>
          </w:p>
        </w:tc>
        <w:tc>
          <w:tcPr>
            <w:tcW w:w="2835" w:type="dxa"/>
            <w:shd w:val="clear" w:color="auto" w:fill="auto"/>
          </w:tcPr>
          <w:p w:rsidR="00850017" w:rsidRPr="003E793D" w:rsidRDefault="00850017" w:rsidP="005E4AC2">
            <w:pPr>
              <w:jc w:val="center"/>
            </w:pPr>
            <w:r w:rsidRPr="003E793D">
              <w:t xml:space="preserve">работа таблицей, текстом, инд. работа по карточкам, проверка </w:t>
            </w:r>
            <w:proofErr w:type="spellStart"/>
            <w:r w:rsidRPr="003E793D">
              <w:t>д\з</w:t>
            </w:r>
            <w:proofErr w:type="spellEnd"/>
            <w:r w:rsidRPr="003E793D">
              <w:t xml:space="preserve">, </w:t>
            </w:r>
            <w:proofErr w:type="spellStart"/>
            <w:r w:rsidRPr="003E793D">
              <w:t>тренир</w:t>
            </w:r>
            <w:proofErr w:type="spellEnd"/>
            <w:r w:rsidRPr="003E793D">
              <w:t>. упр., работа  в группах</w:t>
            </w:r>
          </w:p>
        </w:tc>
        <w:tc>
          <w:tcPr>
            <w:tcW w:w="1985" w:type="dxa"/>
            <w:shd w:val="clear" w:color="auto" w:fill="auto"/>
          </w:tcPr>
          <w:p w:rsidR="00850017" w:rsidRPr="003E793D" w:rsidRDefault="00850017" w:rsidP="005E4AC2">
            <w:pPr>
              <w:jc w:val="center"/>
            </w:pPr>
            <w:r w:rsidRPr="003E793D">
              <w:t xml:space="preserve">итоговый контроль - стр.123 </w:t>
            </w:r>
            <w:proofErr w:type="spellStart"/>
            <w:r w:rsidRPr="003E793D">
              <w:t>отв</w:t>
            </w:r>
            <w:proofErr w:type="gramStart"/>
            <w:r w:rsidRPr="003E793D">
              <w:t>.н</w:t>
            </w:r>
            <w:proofErr w:type="gramEnd"/>
            <w:r w:rsidRPr="003E793D">
              <w:t>авопр</w:t>
            </w:r>
            <w:proofErr w:type="spellEnd"/>
            <w:r w:rsidRPr="003E793D">
              <w:t>.</w:t>
            </w:r>
          </w:p>
        </w:tc>
        <w:tc>
          <w:tcPr>
            <w:tcW w:w="3260" w:type="dxa"/>
            <w:vMerge/>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r w:rsidRPr="003E793D">
              <w:t>упр.269</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78</w:t>
            </w:r>
          </w:p>
        </w:tc>
        <w:tc>
          <w:tcPr>
            <w:tcW w:w="2127" w:type="dxa"/>
            <w:shd w:val="clear" w:color="auto" w:fill="auto"/>
          </w:tcPr>
          <w:p w:rsidR="00850017" w:rsidRPr="003E793D" w:rsidRDefault="00850017" w:rsidP="005E4AC2">
            <w:pPr>
              <w:jc w:val="center"/>
            </w:pPr>
            <w:r w:rsidRPr="003E793D">
              <w:rPr>
                <w:b/>
              </w:rPr>
              <w:t xml:space="preserve">Диктант </w:t>
            </w:r>
            <w:r w:rsidRPr="003E793D">
              <w:t>по теме «Наречие».</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контроль ЗУН</w:t>
            </w:r>
          </w:p>
        </w:tc>
        <w:tc>
          <w:tcPr>
            <w:tcW w:w="2835" w:type="dxa"/>
            <w:shd w:val="clear" w:color="auto" w:fill="auto"/>
          </w:tcPr>
          <w:p w:rsidR="00850017" w:rsidRPr="003E793D" w:rsidRDefault="00850017" w:rsidP="005E4AC2">
            <w:pPr>
              <w:jc w:val="center"/>
            </w:pPr>
            <w:r w:rsidRPr="003E793D">
              <w:t xml:space="preserve">Орфографический, пунктуационный, грамматический анализ текста </w:t>
            </w:r>
          </w:p>
        </w:tc>
        <w:tc>
          <w:tcPr>
            <w:tcW w:w="1985" w:type="dxa"/>
            <w:shd w:val="clear" w:color="auto" w:fill="auto"/>
          </w:tcPr>
          <w:p w:rsidR="00850017" w:rsidRPr="003E793D" w:rsidRDefault="00850017" w:rsidP="005E4AC2">
            <w:r w:rsidRPr="003E793D">
              <w:t>Итоговый контроль</w:t>
            </w:r>
          </w:p>
          <w:p w:rsidR="00850017" w:rsidRPr="003E793D" w:rsidRDefault="00850017" w:rsidP="005E4AC2">
            <w:r w:rsidRPr="003E793D">
              <w:t>Запись под диктовку, выполнение грамматического задания</w:t>
            </w:r>
          </w:p>
          <w:p w:rsidR="00850017" w:rsidRPr="003E793D" w:rsidRDefault="00850017" w:rsidP="005E4AC2"/>
        </w:tc>
        <w:tc>
          <w:tcPr>
            <w:tcW w:w="3260" w:type="dxa"/>
            <w:shd w:val="clear" w:color="auto" w:fill="auto"/>
          </w:tcPr>
          <w:p w:rsidR="00850017" w:rsidRPr="003E793D" w:rsidRDefault="00850017" w:rsidP="005E4AC2">
            <w:r w:rsidRPr="003E793D">
              <w:lastRenderedPageBreak/>
              <w:t>Умение грамотно писать и выполнять дополнительные грамматические задания</w:t>
            </w:r>
          </w:p>
        </w:tc>
        <w:tc>
          <w:tcPr>
            <w:tcW w:w="1559" w:type="dxa"/>
            <w:shd w:val="clear" w:color="auto" w:fill="auto"/>
          </w:tcPr>
          <w:p w:rsidR="00850017" w:rsidRPr="003E793D" w:rsidRDefault="00850017" w:rsidP="005E4AC2">
            <w:pPr>
              <w:jc w:val="center"/>
            </w:pPr>
            <w:r w:rsidRPr="003E793D">
              <w:t>подготовка к словарному диктанту, словарик</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79</w:t>
            </w:r>
          </w:p>
        </w:tc>
        <w:tc>
          <w:tcPr>
            <w:tcW w:w="2127" w:type="dxa"/>
            <w:shd w:val="clear" w:color="auto" w:fill="auto"/>
          </w:tcPr>
          <w:p w:rsidR="00850017" w:rsidRPr="003E793D" w:rsidRDefault="00850017" w:rsidP="005E4AC2">
            <w:pPr>
              <w:jc w:val="center"/>
            </w:pPr>
            <w:r w:rsidRPr="003E793D">
              <w:t>Анализ диктанта</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работа над ошибками</w:t>
            </w:r>
          </w:p>
        </w:tc>
        <w:tc>
          <w:tcPr>
            <w:tcW w:w="2835" w:type="dxa"/>
            <w:shd w:val="clear" w:color="auto" w:fill="auto"/>
          </w:tcPr>
          <w:p w:rsidR="00850017" w:rsidRPr="003E793D" w:rsidRDefault="00850017" w:rsidP="005E4AC2">
            <w:pPr>
              <w:jc w:val="center"/>
            </w:pPr>
            <w:proofErr w:type="spellStart"/>
            <w:r w:rsidRPr="003E793D">
              <w:t>Орфографичес-кий</w:t>
            </w:r>
            <w:proofErr w:type="spellEnd"/>
            <w:r w:rsidRPr="003E793D">
              <w:t xml:space="preserve">, </w:t>
            </w:r>
            <w:proofErr w:type="spellStart"/>
            <w:r w:rsidRPr="003E793D">
              <w:t>пунктуацио</w:t>
            </w:r>
            <w:proofErr w:type="gramStart"/>
            <w:r w:rsidRPr="003E793D">
              <w:t>н</w:t>
            </w:r>
            <w:proofErr w:type="spellEnd"/>
            <w:r w:rsidRPr="003E793D">
              <w:t>-</w:t>
            </w:r>
            <w:proofErr w:type="gramEnd"/>
            <w:r w:rsidRPr="003E793D">
              <w:t>-</w:t>
            </w:r>
            <w:proofErr w:type="spellStart"/>
            <w:r w:rsidRPr="003E793D">
              <w:t>ный</w:t>
            </w:r>
            <w:proofErr w:type="spellEnd"/>
            <w:r w:rsidRPr="003E793D">
              <w:t>, грамматический анализ текста</w:t>
            </w:r>
          </w:p>
        </w:tc>
        <w:tc>
          <w:tcPr>
            <w:tcW w:w="1985" w:type="dxa"/>
            <w:shd w:val="clear" w:color="auto" w:fill="auto"/>
          </w:tcPr>
          <w:p w:rsidR="00850017" w:rsidRPr="003E793D" w:rsidRDefault="00850017" w:rsidP="005E4AC2">
            <w:pPr>
              <w:jc w:val="center"/>
            </w:pPr>
            <w:r w:rsidRPr="003E793D">
              <w:t>периодический контроль</w:t>
            </w:r>
          </w:p>
          <w:p w:rsidR="00850017" w:rsidRPr="003E793D" w:rsidRDefault="00850017" w:rsidP="005E4AC2">
            <w:r w:rsidRPr="003E793D">
              <w:t>словарный диктант</w:t>
            </w:r>
          </w:p>
        </w:tc>
        <w:tc>
          <w:tcPr>
            <w:tcW w:w="3260" w:type="dxa"/>
            <w:shd w:val="clear" w:color="auto" w:fill="auto"/>
          </w:tcPr>
          <w:p w:rsidR="00850017" w:rsidRPr="003E793D" w:rsidRDefault="00850017" w:rsidP="005E4AC2">
            <w:r w:rsidRPr="003E793D">
              <w:t>Проработать типичные ошибки, закрепить знания по имеющимся пробелам</w:t>
            </w:r>
          </w:p>
        </w:tc>
        <w:tc>
          <w:tcPr>
            <w:tcW w:w="1559" w:type="dxa"/>
            <w:shd w:val="clear" w:color="auto" w:fill="auto"/>
          </w:tcPr>
          <w:p w:rsidR="00850017" w:rsidRPr="003E793D" w:rsidRDefault="00850017" w:rsidP="005E4AC2">
            <w:pPr>
              <w:jc w:val="center"/>
            </w:pPr>
            <w:r w:rsidRPr="003E793D">
              <w:t xml:space="preserve">творческое задание по </w:t>
            </w:r>
            <w:proofErr w:type="spellStart"/>
            <w:r w:rsidRPr="003E793D">
              <w:t>худ</w:t>
            </w:r>
            <w:proofErr w:type="gramStart"/>
            <w:r w:rsidRPr="003E793D">
              <w:t>.т</w:t>
            </w:r>
            <w:proofErr w:type="gramEnd"/>
            <w:r w:rsidRPr="003E793D">
              <w:t>ексту</w:t>
            </w:r>
            <w:proofErr w:type="spellEnd"/>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80-81</w:t>
            </w:r>
          </w:p>
        </w:tc>
        <w:tc>
          <w:tcPr>
            <w:tcW w:w="2127" w:type="dxa"/>
            <w:shd w:val="clear" w:color="auto" w:fill="auto"/>
          </w:tcPr>
          <w:p w:rsidR="00850017" w:rsidRPr="003E793D" w:rsidRDefault="00850017" w:rsidP="005E4AC2">
            <w:pPr>
              <w:jc w:val="center"/>
            </w:pPr>
            <w:r w:rsidRPr="003E793D">
              <w:rPr>
                <w:b/>
              </w:rPr>
              <w:t>Категория состояния</w:t>
            </w:r>
            <w:r>
              <w:rPr>
                <w:b/>
              </w:rPr>
              <w:t xml:space="preserve">. </w:t>
            </w:r>
            <w:r w:rsidRPr="003E793D">
              <w:t xml:space="preserve"> Категория состояния как часть речи</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 xml:space="preserve">Проверка д\з, работа со словами, запись на доске, работа с учебником, </w:t>
            </w:r>
            <w:proofErr w:type="spellStart"/>
            <w:r w:rsidRPr="003E793D">
              <w:t>тренир</w:t>
            </w:r>
            <w:proofErr w:type="spellEnd"/>
            <w:r w:rsidRPr="003E793D">
              <w:t xml:space="preserve">. </w:t>
            </w:r>
            <w:proofErr w:type="spellStart"/>
            <w:proofErr w:type="gramStart"/>
            <w:r w:rsidRPr="003E793D">
              <w:t>упр</w:t>
            </w:r>
            <w:proofErr w:type="spellEnd"/>
            <w:proofErr w:type="gramEnd"/>
          </w:p>
        </w:tc>
        <w:tc>
          <w:tcPr>
            <w:tcW w:w="1985" w:type="dxa"/>
            <w:shd w:val="clear" w:color="auto" w:fill="auto"/>
          </w:tcPr>
          <w:p w:rsidR="00850017" w:rsidRPr="003E793D" w:rsidRDefault="00850017" w:rsidP="005E4AC2">
            <w:pPr>
              <w:jc w:val="center"/>
            </w:pPr>
            <w:r w:rsidRPr="003E793D">
              <w:t xml:space="preserve">текущий контроль ЗУН  </w:t>
            </w:r>
          </w:p>
        </w:tc>
        <w:tc>
          <w:tcPr>
            <w:tcW w:w="3260" w:type="dxa"/>
            <w:shd w:val="clear" w:color="auto" w:fill="auto"/>
          </w:tcPr>
          <w:p w:rsidR="00850017" w:rsidRPr="003E793D" w:rsidRDefault="00850017" w:rsidP="005E4AC2">
            <w:r w:rsidRPr="003E793D">
              <w:t>Знать о словах категории состояния, уметь находить их в предложении, определять их синтаксическую функцию.</w:t>
            </w:r>
          </w:p>
        </w:tc>
        <w:tc>
          <w:tcPr>
            <w:tcW w:w="1559" w:type="dxa"/>
            <w:shd w:val="clear" w:color="auto" w:fill="auto"/>
          </w:tcPr>
          <w:p w:rsidR="00850017" w:rsidRPr="003E793D" w:rsidRDefault="00850017" w:rsidP="005E4AC2">
            <w:pPr>
              <w:jc w:val="center"/>
            </w:pPr>
            <w:r>
              <w:t>Выучить правило.</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82</w:t>
            </w:r>
          </w:p>
        </w:tc>
        <w:tc>
          <w:tcPr>
            <w:tcW w:w="2127" w:type="dxa"/>
            <w:shd w:val="clear" w:color="auto" w:fill="auto"/>
          </w:tcPr>
          <w:p w:rsidR="00850017" w:rsidRPr="003E793D" w:rsidRDefault="00850017" w:rsidP="005E4AC2">
            <w:pPr>
              <w:jc w:val="center"/>
            </w:pPr>
            <w:r w:rsidRPr="003E793D">
              <w:t>Морфологический разбор категории состояния</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 практикум</w:t>
            </w:r>
          </w:p>
        </w:tc>
        <w:tc>
          <w:tcPr>
            <w:tcW w:w="2835" w:type="dxa"/>
            <w:shd w:val="clear" w:color="auto" w:fill="auto"/>
          </w:tcPr>
          <w:p w:rsidR="00850017" w:rsidRPr="003E793D" w:rsidRDefault="00850017" w:rsidP="005E4AC2">
            <w:r w:rsidRPr="003E793D">
              <w:t xml:space="preserve">работа с учебником, анализ текста, </w:t>
            </w:r>
            <w:proofErr w:type="spellStart"/>
            <w:r w:rsidRPr="003E793D">
              <w:t>морф</w:t>
            </w:r>
            <w:proofErr w:type="gramStart"/>
            <w:r w:rsidRPr="003E793D">
              <w:t>.р</w:t>
            </w:r>
            <w:proofErr w:type="gramEnd"/>
            <w:r w:rsidRPr="003E793D">
              <w:t>-р</w:t>
            </w:r>
            <w:proofErr w:type="spellEnd"/>
            <w:r w:rsidRPr="003E793D">
              <w:t xml:space="preserve"> категории состояния, работа  в группах</w:t>
            </w:r>
          </w:p>
        </w:tc>
        <w:tc>
          <w:tcPr>
            <w:tcW w:w="1985" w:type="dxa"/>
            <w:shd w:val="clear" w:color="auto" w:fill="auto"/>
          </w:tcPr>
          <w:p w:rsidR="00850017" w:rsidRPr="003E793D" w:rsidRDefault="00850017" w:rsidP="005E4AC2">
            <w:pPr>
              <w:jc w:val="center"/>
            </w:pPr>
            <w:r w:rsidRPr="003E793D">
              <w:t xml:space="preserve">итоговый контроль стр.132 </w:t>
            </w:r>
            <w:proofErr w:type="spellStart"/>
            <w:r w:rsidRPr="003E793D">
              <w:t>отв</w:t>
            </w:r>
            <w:proofErr w:type="gramStart"/>
            <w:r w:rsidRPr="003E793D">
              <w:t>.н</w:t>
            </w:r>
            <w:proofErr w:type="gramEnd"/>
            <w:r w:rsidRPr="003E793D">
              <w:t>авопр</w:t>
            </w:r>
            <w:proofErr w:type="spellEnd"/>
            <w:r w:rsidRPr="003E793D">
              <w:t>.</w:t>
            </w:r>
          </w:p>
        </w:tc>
        <w:tc>
          <w:tcPr>
            <w:tcW w:w="3260" w:type="dxa"/>
            <w:shd w:val="clear" w:color="auto" w:fill="auto"/>
          </w:tcPr>
          <w:p w:rsidR="00850017" w:rsidRPr="003E793D" w:rsidRDefault="00850017" w:rsidP="005E4AC2">
            <w:r w:rsidRPr="003E793D">
              <w:t>Уметь делать морфологический разбор слов категории состояния</w:t>
            </w:r>
          </w:p>
        </w:tc>
        <w:tc>
          <w:tcPr>
            <w:tcW w:w="1559" w:type="dxa"/>
            <w:shd w:val="clear" w:color="auto" w:fill="auto"/>
          </w:tcPr>
          <w:p w:rsidR="00850017" w:rsidRPr="003E793D" w:rsidRDefault="00850017" w:rsidP="005E4AC2">
            <w:r>
              <w:t>Сделать письменно разбор слов.</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83</w:t>
            </w:r>
          </w:p>
        </w:tc>
        <w:tc>
          <w:tcPr>
            <w:tcW w:w="2127" w:type="dxa"/>
            <w:shd w:val="clear" w:color="auto" w:fill="auto"/>
          </w:tcPr>
          <w:p w:rsidR="00850017" w:rsidRPr="003E793D" w:rsidRDefault="00850017" w:rsidP="005E4AC2">
            <w:pPr>
              <w:rPr>
                <w:b/>
              </w:rPr>
            </w:pPr>
            <w:r w:rsidRPr="003E793D">
              <w:rPr>
                <w:b/>
              </w:rPr>
              <w:t xml:space="preserve">Сочинение </w:t>
            </w:r>
            <w:r>
              <w:t>на лингвистичес</w:t>
            </w:r>
            <w:r w:rsidRPr="003E793D">
              <w:t>кую тему</w:t>
            </w:r>
          </w:p>
        </w:tc>
        <w:tc>
          <w:tcPr>
            <w:tcW w:w="850" w:type="dxa"/>
          </w:tcPr>
          <w:p w:rsidR="00850017" w:rsidRPr="003E793D" w:rsidRDefault="00850017" w:rsidP="005E4AC2">
            <w:r>
              <w:t xml:space="preserve">   1</w:t>
            </w:r>
          </w:p>
        </w:tc>
        <w:tc>
          <w:tcPr>
            <w:tcW w:w="1276" w:type="dxa"/>
            <w:shd w:val="clear" w:color="auto" w:fill="auto"/>
          </w:tcPr>
          <w:p w:rsidR="00850017" w:rsidRPr="003E793D" w:rsidRDefault="00850017" w:rsidP="005E4AC2">
            <w:r w:rsidRPr="003E793D">
              <w:t>урок развития речи</w:t>
            </w:r>
          </w:p>
        </w:tc>
        <w:tc>
          <w:tcPr>
            <w:tcW w:w="2835" w:type="dxa"/>
            <w:shd w:val="clear" w:color="auto" w:fill="auto"/>
          </w:tcPr>
          <w:p w:rsidR="00850017" w:rsidRPr="003E793D" w:rsidRDefault="00850017" w:rsidP="005E4AC2">
            <w:r w:rsidRPr="003E793D">
              <w:t>работа  с учебником, устное  сочинение, работа с дополнительной литературой</w:t>
            </w:r>
          </w:p>
        </w:tc>
        <w:tc>
          <w:tcPr>
            <w:tcW w:w="1985" w:type="dxa"/>
            <w:shd w:val="clear" w:color="auto" w:fill="auto"/>
          </w:tcPr>
          <w:p w:rsidR="00850017" w:rsidRPr="003E793D" w:rsidRDefault="00850017" w:rsidP="005E4AC2">
            <w:r w:rsidRPr="003E793D">
              <w:t>контроль ЗУН развития письменной и устной речи</w:t>
            </w:r>
          </w:p>
        </w:tc>
        <w:tc>
          <w:tcPr>
            <w:tcW w:w="3260" w:type="dxa"/>
            <w:shd w:val="clear" w:color="auto" w:fill="auto"/>
          </w:tcPr>
          <w:p w:rsidR="00850017" w:rsidRPr="003E793D" w:rsidRDefault="00850017" w:rsidP="005E4AC2">
            <w:r w:rsidRPr="003E793D">
              <w:t>Знать основные подходы к написанию сочинения на лингвистическую тему, грамотное изложение мыслей</w:t>
            </w:r>
          </w:p>
        </w:tc>
        <w:tc>
          <w:tcPr>
            <w:tcW w:w="1559" w:type="dxa"/>
            <w:shd w:val="clear" w:color="auto" w:fill="auto"/>
          </w:tcPr>
          <w:p w:rsidR="00850017" w:rsidRPr="003E793D" w:rsidRDefault="00850017" w:rsidP="005E4AC2">
            <w:r w:rsidRPr="003E793D">
              <w:t>упр.283</w:t>
            </w:r>
          </w:p>
        </w:tc>
        <w:tc>
          <w:tcPr>
            <w:tcW w:w="851" w:type="dxa"/>
            <w:shd w:val="clear" w:color="auto" w:fill="auto"/>
          </w:tcPr>
          <w:p w:rsidR="00850017" w:rsidRPr="003E793D" w:rsidRDefault="00850017" w:rsidP="005E4AC2"/>
        </w:tc>
        <w:tc>
          <w:tcPr>
            <w:tcW w:w="1609" w:type="dxa"/>
            <w:gridSpan w:val="2"/>
            <w:shd w:val="clear" w:color="auto" w:fill="auto"/>
          </w:tcPr>
          <w:p w:rsidR="00850017" w:rsidRPr="003E793D" w:rsidRDefault="00850017" w:rsidP="005E4AC2"/>
        </w:tc>
      </w:tr>
      <w:tr w:rsidR="00850017" w:rsidRPr="003E793D" w:rsidTr="005E4AC2">
        <w:trPr>
          <w:gridAfter w:val="1"/>
          <w:wAfter w:w="100" w:type="dxa"/>
        </w:trPr>
        <w:tc>
          <w:tcPr>
            <w:tcW w:w="567" w:type="dxa"/>
            <w:shd w:val="clear" w:color="auto" w:fill="auto"/>
          </w:tcPr>
          <w:p w:rsidR="00850017" w:rsidRPr="003E793D" w:rsidRDefault="00850017" w:rsidP="005E4AC2">
            <w:r w:rsidRPr="003E793D">
              <w:t>84-86</w:t>
            </w:r>
          </w:p>
        </w:tc>
        <w:tc>
          <w:tcPr>
            <w:tcW w:w="2127" w:type="dxa"/>
            <w:shd w:val="clear" w:color="auto" w:fill="auto"/>
          </w:tcPr>
          <w:p w:rsidR="00850017" w:rsidRPr="003E793D" w:rsidRDefault="00850017" w:rsidP="005E4AC2">
            <w:pPr>
              <w:jc w:val="center"/>
            </w:pPr>
            <w:r w:rsidRPr="003E793D">
              <w:rPr>
                <w:b/>
              </w:rPr>
              <w:t>Служебные  части речи.  Предлог</w:t>
            </w:r>
            <w:r w:rsidRPr="003E793D">
              <w:t xml:space="preserve"> Самостоятельные и служебные части речи. Предлог как часть речи. Употребление предлогов</w:t>
            </w:r>
          </w:p>
        </w:tc>
        <w:tc>
          <w:tcPr>
            <w:tcW w:w="850" w:type="dxa"/>
          </w:tcPr>
          <w:p w:rsidR="00850017" w:rsidRPr="003E793D" w:rsidRDefault="00850017" w:rsidP="005E4AC2">
            <w:pPr>
              <w:jc w:val="center"/>
            </w:pPr>
            <w:r>
              <w:t>3</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 xml:space="preserve">Анализ предложения, беседа по вопросам, работа с §48, трен. </w:t>
            </w:r>
            <w:proofErr w:type="spellStart"/>
            <w:proofErr w:type="gramStart"/>
            <w:r w:rsidRPr="003E793D">
              <w:t>упр</w:t>
            </w:r>
            <w:proofErr w:type="spellEnd"/>
            <w:proofErr w:type="gramEnd"/>
          </w:p>
        </w:tc>
        <w:tc>
          <w:tcPr>
            <w:tcW w:w="1985" w:type="dxa"/>
            <w:shd w:val="clear" w:color="auto" w:fill="auto"/>
          </w:tcPr>
          <w:p w:rsidR="00850017" w:rsidRPr="003E793D" w:rsidRDefault="00850017" w:rsidP="005E4AC2">
            <w:pPr>
              <w:jc w:val="center"/>
            </w:pPr>
            <w:r w:rsidRPr="003E793D">
              <w:t xml:space="preserve">текущий контроль ЗУН  </w:t>
            </w:r>
          </w:p>
        </w:tc>
        <w:tc>
          <w:tcPr>
            <w:tcW w:w="3260" w:type="dxa"/>
            <w:shd w:val="clear" w:color="auto" w:fill="auto"/>
          </w:tcPr>
          <w:p w:rsidR="00850017" w:rsidRPr="003E793D" w:rsidRDefault="00850017" w:rsidP="005E4AC2">
            <w:r w:rsidRPr="003E793D">
              <w:t xml:space="preserve">Систематизация </w:t>
            </w:r>
            <w:proofErr w:type="spellStart"/>
            <w:r w:rsidRPr="003E793D">
              <w:t>отлич</w:t>
            </w:r>
            <w:proofErr w:type="spellEnd"/>
            <w:r w:rsidRPr="003E793D">
              <w:t xml:space="preserve">. </w:t>
            </w:r>
            <w:proofErr w:type="spellStart"/>
            <w:r w:rsidRPr="003E793D">
              <w:t>служ</w:t>
            </w:r>
            <w:proofErr w:type="spellEnd"/>
            <w:r w:rsidRPr="003E793D">
              <w:t>. и сам</w:t>
            </w:r>
            <w:proofErr w:type="gramStart"/>
            <w:r w:rsidRPr="003E793D">
              <w:t>.</w:t>
            </w:r>
            <w:proofErr w:type="gramEnd"/>
            <w:r w:rsidRPr="003E793D">
              <w:t xml:space="preserve"> </w:t>
            </w:r>
            <w:proofErr w:type="gramStart"/>
            <w:r w:rsidRPr="003E793D">
              <w:t>ч</w:t>
            </w:r>
            <w:proofErr w:type="gramEnd"/>
            <w:r w:rsidRPr="003E793D">
              <w:t xml:space="preserve">. речи, формирование </w:t>
            </w:r>
            <w:proofErr w:type="spellStart"/>
            <w:r w:rsidRPr="003E793D">
              <w:t>предст-я</w:t>
            </w:r>
            <w:proofErr w:type="spellEnd"/>
            <w:r w:rsidRPr="003E793D">
              <w:t xml:space="preserve"> о предлоге как </w:t>
            </w:r>
            <w:proofErr w:type="spellStart"/>
            <w:r w:rsidRPr="003E793D">
              <w:t>служ</w:t>
            </w:r>
            <w:proofErr w:type="spellEnd"/>
            <w:r w:rsidRPr="003E793D">
              <w:t>. ч. речи, закрепление умения писать предлоги с некоторым сам. частями речи. Умение  правильно употреблять предл. в речи</w:t>
            </w:r>
          </w:p>
        </w:tc>
        <w:tc>
          <w:tcPr>
            <w:tcW w:w="1559" w:type="dxa"/>
            <w:shd w:val="clear" w:color="auto" w:fill="auto"/>
          </w:tcPr>
          <w:p w:rsidR="00850017" w:rsidRPr="003E793D" w:rsidRDefault="00850017" w:rsidP="005E4AC2">
            <w:pPr>
              <w:jc w:val="center"/>
            </w:pPr>
            <w:r w:rsidRPr="003E793D">
              <w:t>§ 47,48 упр.288,295</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87-88</w:t>
            </w:r>
          </w:p>
          <w:p w:rsidR="00850017" w:rsidRDefault="00850017" w:rsidP="005E4AC2"/>
          <w:p w:rsidR="00850017" w:rsidRPr="003E793D" w:rsidRDefault="00850017" w:rsidP="005E4AC2"/>
          <w:p w:rsidR="00850017" w:rsidRPr="003E793D" w:rsidRDefault="00850017" w:rsidP="005E4AC2">
            <w:r w:rsidRPr="003E793D">
              <w:t>89</w:t>
            </w:r>
          </w:p>
        </w:tc>
        <w:tc>
          <w:tcPr>
            <w:tcW w:w="2127" w:type="dxa"/>
            <w:shd w:val="clear" w:color="auto" w:fill="auto"/>
          </w:tcPr>
          <w:p w:rsidR="00850017" w:rsidRDefault="00850017" w:rsidP="005E4AC2">
            <w:pPr>
              <w:jc w:val="center"/>
            </w:pPr>
            <w:r w:rsidRPr="003E793D">
              <w:t xml:space="preserve">Непроизводные и производные предлоги. </w:t>
            </w:r>
          </w:p>
          <w:p w:rsidR="00850017" w:rsidRDefault="00850017" w:rsidP="005E4AC2">
            <w:pPr>
              <w:jc w:val="center"/>
            </w:pPr>
          </w:p>
          <w:p w:rsidR="00850017" w:rsidRPr="003E793D" w:rsidRDefault="00850017" w:rsidP="005E4AC2">
            <w:pPr>
              <w:jc w:val="center"/>
            </w:pPr>
            <w:r w:rsidRPr="003E793D">
              <w:t>Простые и составные предлоги</w:t>
            </w:r>
          </w:p>
        </w:tc>
        <w:tc>
          <w:tcPr>
            <w:tcW w:w="850" w:type="dxa"/>
          </w:tcPr>
          <w:p w:rsidR="00850017" w:rsidRDefault="00850017" w:rsidP="005E4AC2">
            <w:pPr>
              <w:jc w:val="center"/>
            </w:pPr>
            <w:r>
              <w:t>2</w:t>
            </w:r>
          </w:p>
          <w:p w:rsidR="00850017" w:rsidRDefault="00850017" w:rsidP="005E4AC2">
            <w:pPr>
              <w:jc w:val="center"/>
            </w:pPr>
          </w:p>
          <w:p w:rsidR="00850017" w:rsidRDefault="00850017" w:rsidP="005E4AC2">
            <w:pPr>
              <w:jc w:val="center"/>
            </w:pPr>
          </w:p>
          <w:p w:rsidR="00850017" w:rsidRDefault="00850017" w:rsidP="005E4AC2">
            <w:pPr>
              <w:jc w:val="center"/>
            </w:pPr>
          </w:p>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 xml:space="preserve">Работа с учебником,  текстом, инд. работа по карточкам, проверка </w:t>
            </w:r>
            <w:proofErr w:type="spellStart"/>
            <w:r w:rsidRPr="003E793D">
              <w:t>д\з</w:t>
            </w:r>
            <w:proofErr w:type="spellEnd"/>
            <w:r w:rsidRPr="003E793D">
              <w:t xml:space="preserve">, </w:t>
            </w:r>
            <w:proofErr w:type="spellStart"/>
            <w:r w:rsidRPr="003E793D">
              <w:t>тренир</w:t>
            </w:r>
            <w:proofErr w:type="spellEnd"/>
            <w:r w:rsidRPr="003E793D">
              <w:t>. упр.</w:t>
            </w:r>
          </w:p>
        </w:tc>
        <w:tc>
          <w:tcPr>
            <w:tcW w:w="1985" w:type="dxa"/>
            <w:shd w:val="clear" w:color="auto" w:fill="auto"/>
          </w:tcPr>
          <w:p w:rsidR="00850017" w:rsidRPr="003E793D" w:rsidRDefault="00850017" w:rsidP="005E4AC2">
            <w:pPr>
              <w:jc w:val="center"/>
            </w:pPr>
            <w:r w:rsidRPr="003E793D">
              <w:t xml:space="preserve">текущий контроль ЗУН  </w:t>
            </w:r>
          </w:p>
        </w:tc>
        <w:tc>
          <w:tcPr>
            <w:tcW w:w="3260" w:type="dxa"/>
            <w:shd w:val="clear" w:color="auto" w:fill="auto"/>
          </w:tcPr>
          <w:p w:rsidR="00850017" w:rsidRPr="003E793D" w:rsidRDefault="00850017" w:rsidP="005E4AC2">
            <w:r w:rsidRPr="003E793D">
              <w:t xml:space="preserve">Знание о </w:t>
            </w:r>
            <w:proofErr w:type="spellStart"/>
            <w:r w:rsidRPr="003E793D">
              <w:t>непроизв</w:t>
            </w:r>
            <w:proofErr w:type="spellEnd"/>
            <w:r w:rsidRPr="003E793D">
              <w:t>. и произв. предлогов, умение различать предлог и сам</w:t>
            </w:r>
            <w:proofErr w:type="gramStart"/>
            <w:r w:rsidRPr="003E793D">
              <w:t>.</w:t>
            </w:r>
            <w:proofErr w:type="gramEnd"/>
            <w:r w:rsidRPr="003E793D">
              <w:t xml:space="preserve"> </w:t>
            </w:r>
            <w:proofErr w:type="gramStart"/>
            <w:r w:rsidRPr="003E793D">
              <w:t>ч</w:t>
            </w:r>
            <w:proofErr w:type="gramEnd"/>
            <w:r w:rsidRPr="003E793D">
              <w:t>. речи. Уметь различать  простые и составные предлоги</w:t>
            </w:r>
          </w:p>
        </w:tc>
        <w:tc>
          <w:tcPr>
            <w:tcW w:w="1559" w:type="dxa"/>
            <w:shd w:val="clear" w:color="auto" w:fill="auto"/>
          </w:tcPr>
          <w:p w:rsidR="00850017" w:rsidRPr="003E793D" w:rsidRDefault="00850017" w:rsidP="005E4AC2">
            <w:pPr>
              <w:jc w:val="center"/>
            </w:pPr>
            <w:r w:rsidRPr="003E793D">
              <w:t xml:space="preserve">§ 50 упр.299,302  </w:t>
            </w:r>
          </w:p>
          <w:p w:rsidR="00850017" w:rsidRPr="003E793D" w:rsidRDefault="00850017" w:rsidP="005E4AC2">
            <w:pPr>
              <w:jc w:val="center"/>
            </w:pPr>
          </w:p>
          <w:p w:rsidR="00850017" w:rsidRPr="003E793D" w:rsidRDefault="00850017" w:rsidP="005E4AC2">
            <w:pPr>
              <w:jc w:val="center"/>
            </w:pPr>
            <w:r w:rsidRPr="003E793D">
              <w:t>§51  упр.304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2"/>
          <w:wAfter w:w="165" w:type="dxa"/>
        </w:trPr>
        <w:tc>
          <w:tcPr>
            <w:tcW w:w="567" w:type="dxa"/>
            <w:shd w:val="clear" w:color="auto" w:fill="auto"/>
          </w:tcPr>
          <w:p w:rsidR="00850017" w:rsidRPr="003E793D" w:rsidRDefault="00850017" w:rsidP="005E4AC2">
            <w:r w:rsidRPr="003E793D">
              <w:t>90</w:t>
            </w:r>
          </w:p>
        </w:tc>
        <w:tc>
          <w:tcPr>
            <w:tcW w:w="2127" w:type="dxa"/>
            <w:shd w:val="clear" w:color="auto" w:fill="auto"/>
          </w:tcPr>
          <w:p w:rsidR="00850017" w:rsidRPr="003E793D" w:rsidRDefault="00850017" w:rsidP="005E4AC2">
            <w:pPr>
              <w:jc w:val="center"/>
              <w:rPr>
                <w:b/>
              </w:rPr>
            </w:pPr>
            <w:r w:rsidRPr="003E793D">
              <w:t xml:space="preserve">Морфологический  </w:t>
            </w:r>
            <w:r w:rsidRPr="003E793D">
              <w:lastRenderedPageBreak/>
              <w:t>разбор предлога</w:t>
            </w:r>
          </w:p>
        </w:tc>
        <w:tc>
          <w:tcPr>
            <w:tcW w:w="850" w:type="dxa"/>
          </w:tcPr>
          <w:p w:rsidR="00850017" w:rsidRPr="003E793D" w:rsidRDefault="00850017" w:rsidP="005E4AC2">
            <w:r>
              <w:lastRenderedPageBreak/>
              <w:t xml:space="preserve">    1</w:t>
            </w:r>
          </w:p>
        </w:tc>
        <w:tc>
          <w:tcPr>
            <w:tcW w:w="1276" w:type="dxa"/>
            <w:shd w:val="clear" w:color="auto" w:fill="auto"/>
          </w:tcPr>
          <w:p w:rsidR="00850017" w:rsidRPr="003E793D" w:rsidRDefault="00850017" w:rsidP="005E4AC2">
            <w:r w:rsidRPr="003E793D">
              <w:t xml:space="preserve">урок - </w:t>
            </w:r>
            <w:r w:rsidRPr="003E793D">
              <w:lastRenderedPageBreak/>
              <w:t>практикум</w:t>
            </w:r>
          </w:p>
        </w:tc>
        <w:tc>
          <w:tcPr>
            <w:tcW w:w="2835" w:type="dxa"/>
            <w:shd w:val="clear" w:color="auto" w:fill="auto"/>
          </w:tcPr>
          <w:p w:rsidR="00850017" w:rsidRPr="003E793D" w:rsidRDefault="00850017" w:rsidP="005E4AC2">
            <w:r w:rsidRPr="003E793D">
              <w:lastRenderedPageBreak/>
              <w:t xml:space="preserve">работа с учебником, </w:t>
            </w:r>
            <w:r w:rsidRPr="003E793D">
              <w:lastRenderedPageBreak/>
              <w:t xml:space="preserve">анализ текста, </w:t>
            </w:r>
            <w:proofErr w:type="spellStart"/>
            <w:r w:rsidRPr="003E793D">
              <w:t>морф</w:t>
            </w:r>
            <w:proofErr w:type="gramStart"/>
            <w:r w:rsidRPr="003E793D">
              <w:t>.р</w:t>
            </w:r>
            <w:proofErr w:type="gramEnd"/>
            <w:r w:rsidRPr="003E793D">
              <w:t>-р</w:t>
            </w:r>
            <w:proofErr w:type="spellEnd"/>
            <w:r w:rsidRPr="003E793D">
              <w:t xml:space="preserve"> категории состояния, работа  в группах</w:t>
            </w:r>
          </w:p>
        </w:tc>
        <w:tc>
          <w:tcPr>
            <w:tcW w:w="1985" w:type="dxa"/>
            <w:shd w:val="clear" w:color="auto" w:fill="auto"/>
          </w:tcPr>
          <w:p w:rsidR="00850017" w:rsidRPr="003E793D" w:rsidRDefault="00850017" w:rsidP="005E4AC2">
            <w:r w:rsidRPr="003E793D">
              <w:lastRenderedPageBreak/>
              <w:t xml:space="preserve">текущий </w:t>
            </w:r>
            <w:r w:rsidRPr="003E793D">
              <w:lastRenderedPageBreak/>
              <w:t xml:space="preserve">контроль ЗУН   - </w:t>
            </w:r>
            <w:proofErr w:type="spellStart"/>
            <w:r w:rsidRPr="003E793D">
              <w:t>сам</w:t>
            </w:r>
            <w:proofErr w:type="gramStart"/>
            <w:r w:rsidRPr="003E793D">
              <w:t>.р</w:t>
            </w:r>
            <w:proofErr w:type="gramEnd"/>
            <w:r w:rsidRPr="003E793D">
              <w:t>абота</w:t>
            </w:r>
            <w:proofErr w:type="spellEnd"/>
          </w:p>
        </w:tc>
        <w:tc>
          <w:tcPr>
            <w:tcW w:w="3260" w:type="dxa"/>
            <w:shd w:val="clear" w:color="auto" w:fill="auto"/>
          </w:tcPr>
          <w:p w:rsidR="00850017" w:rsidRPr="003E793D" w:rsidRDefault="00850017" w:rsidP="005E4AC2">
            <w:r w:rsidRPr="003E793D">
              <w:lastRenderedPageBreak/>
              <w:t>Уметь  делать морф</w:t>
            </w:r>
            <w:proofErr w:type="gramStart"/>
            <w:r w:rsidRPr="003E793D">
              <w:t>.</w:t>
            </w:r>
            <w:proofErr w:type="gramEnd"/>
            <w:r w:rsidRPr="003E793D">
              <w:t xml:space="preserve"> </w:t>
            </w:r>
            <w:proofErr w:type="gramStart"/>
            <w:r w:rsidRPr="003E793D">
              <w:t>р</w:t>
            </w:r>
            <w:proofErr w:type="gramEnd"/>
            <w:r w:rsidRPr="003E793D">
              <w:t xml:space="preserve">азбор </w:t>
            </w:r>
            <w:r w:rsidRPr="003E793D">
              <w:lastRenderedPageBreak/>
              <w:t>предлога.</w:t>
            </w:r>
          </w:p>
        </w:tc>
        <w:tc>
          <w:tcPr>
            <w:tcW w:w="1559" w:type="dxa"/>
            <w:shd w:val="clear" w:color="auto" w:fill="auto"/>
          </w:tcPr>
          <w:p w:rsidR="00850017" w:rsidRPr="003E793D" w:rsidRDefault="00850017" w:rsidP="005E4AC2">
            <w:r w:rsidRPr="003E793D">
              <w:lastRenderedPageBreak/>
              <w:t>§ 52  упр.306</w:t>
            </w:r>
          </w:p>
        </w:tc>
        <w:tc>
          <w:tcPr>
            <w:tcW w:w="851" w:type="dxa"/>
            <w:shd w:val="clear" w:color="auto" w:fill="auto"/>
          </w:tcPr>
          <w:p w:rsidR="00850017" w:rsidRPr="003E793D" w:rsidRDefault="00850017" w:rsidP="005E4AC2"/>
        </w:tc>
        <w:tc>
          <w:tcPr>
            <w:tcW w:w="1544" w:type="dxa"/>
            <w:shd w:val="clear" w:color="auto" w:fill="auto"/>
          </w:tcPr>
          <w:p w:rsidR="00850017" w:rsidRPr="003E793D" w:rsidRDefault="00850017" w:rsidP="005E4AC2"/>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91-92</w:t>
            </w:r>
          </w:p>
        </w:tc>
        <w:tc>
          <w:tcPr>
            <w:tcW w:w="2127" w:type="dxa"/>
            <w:shd w:val="clear" w:color="auto" w:fill="auto"/>
          </w:tcPr>
          <w:p w:rsidR="00850017" w:rsidRPr="003E793D" w:rsidRDefault="00850017" w:rsidP="005E4AC2">
            <w:pPr>
              <w:jc w:val="center"/>
              <w:rPr>
                <w:b/>
              </w:rPr>
            </w:pPr>
            <w:r w:rsidRPr="003E793D">
              <w:t>Слитное и раздельное написание производных предлогов.</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r w:rsidRPr="003E793D">
              <w:t>Беседа, работа с учебником, таблицами, текстами, заданиями мультимедийной презентации, упражнения</w:t>
            </w: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Знание правила, изученного на уроке, умение отличать произв. предл. от других частей  речи, от которых</w:t>
            </w:r>
            <w:proofErr w:type="gramStart"/>
            <w:r w:rsidRPr="003E793D">
              <w:t xml:space="preserve"> .</w:t>
            </w:r>
            <w:proofErr w:type="gramEnd"/>
            <w:r w:rsidRPr="003E793D">
              <w:t xml:space="preserve"> они образованы</w:t>
            </w:r>
          </w:p>
        </w:tc>
        <w:tc>
          <w:tcPr>
            <w:tcW w:w="1559" w:type="dxa"/>
            <w:shd w:val="clear" w:color="auto" w:fill="auto"/>
          </w:tcPr>
          <w:p w:rsidR="00850017" w:rsidRPr="003E793D" w:rsidRDefault="00850017" w:rsidP="005E4AC2">
            <w:pPr>
              <w:jc w:val="center"/>
            </w:pPr>
            <w:r w:rsidRPr="003E793D">
              <w:t>§ 53 упр.310</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93</w:t>
            </w:r>
          </w:p>
        </w:tc>
        <w:tc>
          <w:tcPr>
            <w:tcW w:w="2127" w:type="dxa"/>
            <w:shd w:val="clear" w:color="auto" w:fill="auto"/>
          </w:tcPr>
          <w:p w:rsidR="00850017" w:rsidRPr="003E793D" w:rsidRDefault="00850017" w:rsidP="005E4AC2">
            <w:proofErr w:type="gramStart"/>
            <w:r>
              <w:t>Обобщающе</w:t>
            </w:r>
            <w:r w:rsidRPr="003E793D">
              <w:t>- повторительный</w:t>
            </w:r>
            <w:proofErr w:type="gramEnd"/>
            <w:r w:rsidRPr="003E793D">
              <w:t xml:space="preserve"> урок по теме «Предлог» </w:t>
            </w:r>
            <w:r w:rsidRPr="003E793D">
              <w:rPr>
                <w:b/>
              </w:rPr>
              <w:t>Проверочная работа</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урок – тренажер </w:t>
            </w:r>
          </w:p>
        </w:tc>
        <w:tc>
          <w:tcPr>
            <w:tcW w:w="2835" w:type="dxa"/>
            <w:shd w:val="clear" w:color="auto" w:fill="auto"/>
          </w:tcPr>
          <w:p w:rsidR="00850017" w:rsidRPr="003E793D" w:rsidRDefault="00850017" w:rsidP="005E4AC2">
            <w:pPr>
              <w:jc w:val="center"/>
            </w:pPr>
            <w:r w:rsidRPr="003E793D">
              <w:t xml:space="preserve">работа таблицей, текстом, инд. работа по карточкам, проверка </w:t>
            </w:r>
            <w:proofErr w:type="spellStart"/>
            <w:r w:rsidRPr="003E793D">
              <w:t>д\з</w:t>
            </w:r>
            <w:proofErr w:type="spellEnd"/>
            <w:r w:rsidRPr="003E793D">
              <w:t xml:space="preserve">, </w:t>
            </w:r>
            <w:proofErr w:type="spellStart"/>
            <w:r w:rsidRPr="003E793D">
              <w:t>тренир</w:t>
            </w:r>
            <w:proofErr w:type="spellEnd"/>
            <w:r w:rsidRPr="003E793D">
              <w:t>. упр.</w:t>
            </w: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-о</w:t>
            </w:r>
            <w:proofErr w:type="gramEnd"/>
            <w:r w:rsidRPr="003E793D">
              <w:t xml:space="preserve">рфографический  </w:t>
            </w:r>
            <w:proofErr w:type="spellStart"/>
            <w:r w:rsidRPr="003E793D">
              <w:t>дикт</w:t>
            </w:r>
            <w:proofErr w:type="spellEnd"/>
            <w:r w:rsidRPr="003E793D">
              <w:t>.</w:t>
            </w: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r w:rsidRPr="003E793D">
              <w:t xml:space="preserve">§53 упр.311 (выборочное задание)  </w:t>
            </w:r>
          </w:p>
          <w:p w:rsidR="00850017" w:rsidRPr="003E793D" w:rsidRDefault="00850017" w:rsidP="005E4AC2">
            <w:pPr>
              <w:jc w:val="center"/>
            </w:pPr>
          </w:p>
          <w:p w:rsidR="00850017" w:rsidRPr="003E793D" w:rsidRDefault="00850017" w:rsidP="005E4AC2">
            <w:pPr>
              <w:jc w:val="center"/>
            </w:pPr>
            <w:r w:rsidRPr="003E793D">
              <w:t>упр.311</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94</w:t>
            </w:r>
          </w:p>
        </w:tc>
        <w:tc>
          <w:tcPr>
            <w:tcW w:w="2127" w:type="dxa"/>
            <w:shd w:val="clear" w:color="auto" w:fill="auto"/>
          </w:tcPr>
          <w:p w:rsidR="00850017" w:rsidRPr="003E793D" w:rsidRDefault="00850017" w:rsidP="005E4AC2">
            <w:pPr>
              <w:jc w:val="center"/>
            </w:pPr>
            <w:r w:rsidRPr="003E793D">
              <w:t>Контрольная работа по теме «Предлог»</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контроля</w:t>
            </w: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95</w:t>
            </w:r>
          </w:p>
        </w:tc>
        <w:tc>
          <w:tcPr>
            <w:tcW w:w="2127" w:type="dxa"/>
            <w:shd w:val="clear" w:color="auto" w:fill="auto"/>
          </w:tcPr>
          <w:p w:rsidR="00850017" w:rsidRPr="003E793D" w:rsidRDefault="00850017" w:rsidP="005E4AC2">
            <w:pPr>
              <w:jc w:val="center"/>
            </w:pPr>
            <w:r w:rsidRPr="003E793D">
              <w:t>Анализ контрольной работы</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Работа над ошибками</w:t>
            </w: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96-97</w:t>
            </w:r>
          </w:p>
        </w:tc>
        <w:tc>
          <w:tcPr>
            <w:tcW w:w="2127" w:type="dxa"/>
            <w:shd w:val="clear" w:color="auto" w:fill="auto"/>
          </w:tcPr>
          <w:p w:rsidR="00850017" w:rsidRPr="003E793D" w:rsidRDefault="00850017" w:rsidP="005E4AC2">
            <w:pPr>
              <w:jc w:val="center"/>
            </w:pPr>
            <w:r w:rsidRPr="003E793D">
              <w:rPr>
                <w:b/>
              </w:rPr>
              <w:t>Сжатое изложение</w:t>
            </w:r>
          </w:p>
          <w:p w:rsidR="00850017" w:rsidRPr="003E793D" w:rsidRDefault="00850017" w:rsidP="005E4AC2">
            <w:pPr>
              <w:jc w:val="center"/>
            </w:pP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Развитие речи</w:t>
            </w:r>
          </w:p>
        </w:tc>
        <w:tc>
          <w:tcPr>
            <w:tcW w:w="2835" w:type="dxa"/>
            <w:shd w:val="clear" w:color="auto" w:fill="auto"/>
          </w:tcPr>
          <w:p w:rsidR="00850017" w:rsidRPr="003E793D" w:rsidRDefault="00850017" w:rsidP="005E4AC2">
            <w:r w:rsidRPr="003E793D">
              <w:t>Работа с текстом</w:t>
            </w:r>
          </w:p>
        </w:tc>
        <w:tc>
          <w:tcPr>
            <w:tcW w:w="1985" w:type="dxa"/>
            <w:shd w:val="clear" w:color="auto" w:fill="auto"/>
          </w:tcPr>
          <w:p w:rsidR="00850017" w:rsidRPr="003E793D" w:rsidRDefault="00850017" w:rsidP="005E4AC2">
            <w:pPr>
              <w:jc w:val="center"/>
            </w:pPr>
            <w:r w:rsidRPr="003E793D">
              <w:t xml:space="preserve">текущий контроль - Определение темы, </w:t>
            </w:r>
            <w:proofErr w:type="spellStart"/>
            <w:r w:rsidRPr="003E793D">
              <w:t>основн</w:t>
            </w:r>
            <w:proofErr w:type="spellEnd"/>
            <w:r w:rsidRPr="003E793D">
              <w:t>. мысли, ключевых слов,  частей текста</w:t>
            </w:r>
          </w:p>
        </w:tc>
        <w:tc>
          <w:tcPr>
            <w:tcW w:w="3260" w:type="dxa"/>
            <w:shd w:val="clear" w:color="auto" w:fill="auto"/>
          </w:tcPr>
          <w:p w:rsidR="00850017" w:rsidRPr="003E793D" w:rsidRDefault="00850017" w:rsidP="005E4AC2">
            <w:r w:rsidRPr="003E793D">
              <w:t xml:space="preserve">Умение сократить текст методом исключения, обобщения, писать в логической последовательности, связно, без речевых, </w:t>
            </w:r>
            <w:proofErr w:type="spellStart"/>
            <w:r w:rsidRPr="003E793D">
              <w:t>орф</w:t>
            </w:r>
            <w:proofErr w:type="spellEnd"/>
            <w:r w:rsidRPr="003E793D">
              <w:t>., пункт</w:t>
            </w:r>
            <w:proofErr w:type="gramStart"/>
            <w:r w:rsidRPr="003E793D">
              <w:t>.</w:t>
            </w:r>
            <w:proofErr w:type="gramEnd"/>
            <w:r w:rsidRPr="003E793D">
              <w:t xml:space="preserve"> </w:t>
            </w:r>
            <w:proofErr w:type="gramStart"/>
            <w:r w:rsidRPr="003E793D">
              <w:t>о</w:t>
            </w:r>
            <w:proofErr w:type="gramEnd"/>
            <w:r w:rsidRPr="003E793D">
              <w:t>шибок.</w:t>
            </w:r>
          </w:p>
        </w:tc>
        <w:tc>
          <w:tcPr>
            <w:tcW w:w="1559" w:type="dxa"/>
            <w:shd w:val="clear" w:color="auto" w:fill="auto"/>
          </w:tcPr>
          <w:p w:rsidR="00850017" w:rsidRPr="003E793D" w:rsidRDefault="00850017" w:rsidP="005E4AC2">
            <w:pPr>
              <w:jc w:val="center"/>
            </w:pPr>
            <w:r w:rsidRPr="003E793D">
              <w:t>Упр.307</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98-99</w:t>
            </w:r>
          </w:p>
        </w:tc>
        <w:tc>
          <w:tcPr>
            <w:tcW w:w="2127" w:type="dxa"/>
            <w:vMerge w:val="restart"/>
            <w:shd w:val="clear" w:color="auto" w:fill="auto"/>
          </w:tcPr>
          <w:p w:rsidR="00850017" w:rsidRPr="003E793D" w:rsidRDefault="00850017" w:rsidP="005E4AC2">
            <w:pPr>
              <w:jc w:val="center"/>
              <w:rPr>
                <w:b/>
              </w:rPr>
            </w:pPr>
            <w:r w:rsidRPr="003E793D">
              <w:t>Союз как часть речи. Простые и составные союзы.</w:t>
            </w: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r w:rsidRPr="003E793D">
              <w:t xml:space="preserve">Союзы </w:t>
            </w:r>
            <w:proofErr w:type="spellStart"/>
            <w:proofErr w:type="gramStart"/>
            <w:r w:rsidRPr="003E793D">
              <w:t>сочин</w:t>
            </w:r>
            <w:proofErr w:type="spellEnd"/>
            <w:r w:rsidRPr="003E793D">
              <w:t>. и</w:t>
            </w:r>
            <w:proofErr w:type="gramEnd"/>
            <w:r w:rsidRPr="003E793D">
              <w:t xml:space="preserve"> </w:t>
            </w:r>
            <w:proofErr w:type="spellStart"/>
            <w:r w:rsidRPr="003E793D">
              <w:lastRenderedPageBreak/>
              <w:t>подчин</w:t>
            </w:r>
            <w:proofErr w:type="spellEnd"/>
            <w:r w:rsidRPr="003E793D">
              <w:t>. Запятая между простыми предложениями в союзном сложном предложении</w:t>
            </w:r>
          </w:p>
          <w:p w:rsidR="00850017" w:rsidRPr="003E793D" w:rsidRDefault="00850017" w:rsidP="005E4AC2">
            <w:pPr>
              <w:jc w:val="center"/>
            </w:pPr>
          </w:p>
        </w:tc>
        <w:tc>
          <w:tcPr>
            <w:tcW w:w="850" w:type="dxa"/>
          </w:tcPr>
          <w:p w:rsidR="00850017" w:rsidRPr="003E793D" w:rsidRDefault="00850017" w:rsidP="005E4AC2">
            <w:pPr>
              <w:jc w:val="center"/>
            </w:pPr>
            <w:r>
              <w:lastRenderedPageBreak/>
              <w:t>2</w:t>
            </w:r>
          </w:p>
        </w:tc>
        <w:tc>
          <w:tcPr>
            <w:tcW w:w="1276" w:type="dxa"/>
            <w:shd w:val="clear" w:color="auto" w:fill="auto"/>
          </w:tcPr>
          <w:p w:rsidR="00850017" w:rsidRPr="003E793D" w:rsidRDefault="00850017" w:rsidP="005E4AC2">
            <w:pPr>
              <w:jc w:val="center"/>
            </w:pPr>
            <w:r w:rsidRPr="003E793D">
              <w:t xml:space="preserve">комбинированный </w:t>
            </w:r>
          </w:p>
          <w:p w:rsidR="00850017" w:rsidRPr="003E793D" w:rsidRDefault="00850017" w:rsidP="005E4AC2">
            <w:pPr>
              <w:jc w:val="center"/>
            </w:pPr>
          </w:p>
        </w:tc>
        <w:tc>
          <w:tcPr>
            <w:tcW w:w="2835" w:type="dxa"/>
            <w:shd w:val="clear" w:color="auto" w:fill="auto"/>
          </w:tcPr>
          <w:p w:rsidR="00850017" w:rsidRPr="003E793D" w:rsidRDefault="00850017" w:rsidP="005E4AC2">
            <w:r w:rsidRPr="003E793D">
              <w:t>Беседа, работа с учебником, таблицами, текстами, заданиями мультимедийной презентации, упражнения</w:t>
            </w:r>
          </w:p>
          <w:p w:rsidR="00850017" w:rsidRPr="003E793D" w:rsidRDefault="00850017" w:rsidP="005E4AC2">
            <w:pPr>
              <w:jc w:val="center"/>
            </w:pP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p w:rsidR="00850017" w:rsidRPr="003E793D" w:rsidRDefault="00850017" w:rsidP="005E4AC2"/>
        </w:tc>
        <w:tc>
          <w:tcPr>
            <w:tcW w:w="3260" w:type="dxa"/>
            <w:shd w:val="clear" w:color="auto" w:fill="auto"/>
          </w:tcPr>
          <w:p w:rsidR="00850017" w:rsidRPr="003E793D" w:rsidRDefault="00850017" w:rsidP="005E4AC2">
            <w:r w:rsidRPr="003E793D">
              <w:t xml:space="preserve">Знание о союзе как часть речи, умение определять роль союзов в </w:t>
            </w:r>
            <w:proofErr w:type="spellStart"/>
            <w:r w:rsidRPr="003E793D">
              <w:t>пр-ии</w:t>
            </w:r>
            <w:proofErr w:type="spellEnd"/>
            <w:r w:rsidRPr="003E793D">
              <w:t>, ставить знаки препинаний при однородных членах и в СП. Уметь различать простые и составные союзы</w:t>
            </w:r>
          </w:p>
          <w:p w:rsidR="00850017" w:rsidRPr="003E793D" w:rsidRDefault="00850017" w:rsidP="005E4AC2"/>
        </w:tc>
        <w:tc>
          <w:tcPr>
            <w:tcW w:w="1559" w:type="dxa"/>
            <w:shd w:val="clear" w:color="auto" w:fill="auto"/>
          </w:tcPr>
          <w:p w:rsidR="00850017" w:rsidRPr="003E793D" w:rsidRDefault="00850017" w:rsidP="005E4AC2">
            <w:pPr>
              <w:jc w:val="center"/>
            </w:pPr>
            <w:r w:rsidRPr="003E793D">
              <w:t>§ 54,55 упр317,320</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10</w:t>
            </w:r>
            <w:r w:rsidRPr="003E793D">
              <w:lastRenderedPageBreak/>
              <w:t>0-101</w:t>
            </w:r>
          </w:p>
        </w:tc>
        <w:tc>
          <w:tcPr>
            <w:tcW w:w="2127" w:type="dxa"/>
            <w:vMerge/>
            <w:shd w:val="clear" w:color="auto" w:fill="auto"/>
          </w:tcPr>
          <w:p w:rsidR="00850017" w:rsidRPr="003E793D" w:rsidRDefault="00850017" w:rsidP="005E4AC2">
            <w:pPr>
              <w:jc w:val="center"/>
            </w:pP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 xml:space="preserve">урок - </w:t>
            </w:r>
            <w:r w:rsidRPr="003E793D">
              <w:lastRenderedPageBreak/>
              <w:t>практикум</w:t>
            </w:r>
          </w:p>
        </w:tc>
        <w:tc>
          <w:tcPr>
            <w:tcW w:w="2835" w:type="dxa"/>
            <w:shd w:val="clear" w:color="auto" w:fill="auto"/>
          </w:tcPr>
          <w:p w:rsidR="00850017" w:rsidRPr="003E793D" w:rsidRDefault="00850017" w:rsidP="005E4AC2">
            <w:pPr>
              <w:jc w:val="center"/>
            </w:pPr>
            <w:r w:rsidRPr="003E793D">
              <w:lastRenderedPageBreak/>
              <w:t xml:space="preserve">Беседа, работа с </w:t>
            </w:r>
            <w:r w:rsidRPr="003E793D">
              <w:lastRenderedPageBreak/>
              <w:t>учебником, таблицами, текстами, заданиями мультимедийной презентации, упражнения, работа  в группах</w:t>
            </w:r>
          </w:p>
        </w:tc>
        <w:tc>
          <w:tcPr>
            <w:tcW w:w="1985" w:type="dxa"/>
            <w:shd w:val="clear" w:color="auto" w:fill="auto"/>
          </w:tcPr>
          <w:p w:rsidR="00850017" w:rsidRPr="003E793D" w:rsidRDefault="00850017" w:rsidP="005E4AC2">
            <w:r w:rsidRPr="003E793D">
              <w:lastRenderedPageBreak/>
              <w:t xml:space="preserve">текущий </w:t>
            </w:r>
            <w:r w:rsidRPr="003E793D">
              <w:lastRenderedPageBreak/>
              <w:t>контроль – «дырявый» пунктуационный диктант</w:t>
            </w:r>
          </w:p>
        </w:tc>
        <w:tc>
          <w:tcPr>
            <w:tcW w:w="3260" w:type="dxa"/>
            <w:shd w:val="clear" w:color="auto" w:fill="auto"/>
          </w:tcPr>
          <w:p w:rsidR="00850017" w:rsidRPr="003E793D" w:rsidRDefault="00850017" w:rsidP="005E4AC2">
            <w:r w:rsidRPr="003E793D">
              <w:lastRenderedPageBreak/>
              <w:t xml:space="preserve">Различать </w:t>
            </w:r>
            <w:proofErr w:type="spellStart"/>
            <w:proofErr w:type="gramStart"/>
            <w:r w:rsidRPr="003E793D">
              <w:t>сочин</w:t>
            </w:r>
            <w:proofErr w:type="spellEnd"/>
            <w:r w:rsidRPr="003E793D">
              <w:t>. и</w:t>
            </w:r>
            <w:proofErr w:type="gramEnd"/>
            <w:r w:rsidRPr="003E793D">
              <w:t xml:space="preserve"> </w:t>
            </w:r>
            <w:proofErr w:type="spellStart"/>
            <w:r w:rsidRPr="003E793D">
              <w:t>подчин</w:t>
            </w:r>
            <w:proofErr w:type="spellEnd"/>
            <w:r w:rsidRPr="003E793D">
              <w:t xml:space="preserve">. </w:t>
            </w:r>
            <w:r w:rsidRPr="003E793D">
              <w:lastRenderedPageBreak/>
              <w:t>союзы, вырабатывать практический навык постановки знаков препинания  между простыми предложениями в союзном сложном предложении</w:t>
            </w:r>
          </w:p>
        </w:tc>
        <w:tc>
          <w:tcPr>
            <w:tcW w:w="1559" w:type="dxa"/>
            <w:shd w:val="clear" w:color="auto" w:fill="auto"/>
          </w:tcPr>
          <w:p w:rsidR="00850017" w:rsidRPr="003E793D" w:rsidRDefault="00850017" w:rsidP="005E4AC2">
            <w:pPr>
              <w:jc w:val="center"/>
            </w:pPr>
            <w:r w:rsidRPr="003E793D">
              <w:lastRenderedPageBreak/>
              <w:t xml:space="preserve">§ 56,57 </w:t>
            </w:r>
            <w:r w:rsidRPr="003E793D">
              <w:lastRenderedPageBreak/>
              <w:t>упр.325</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102</w:t>
            </w:r>
          </w:p>
          <w:p w:rsidR="00850017" w:rsidRPr="003E793D" w:rsidRDefault="00850017" w:rsidP="005E4AC2"/>
          <w:p w:rsidR="00850017" w:rsidRPr="003E793D" w:rsidRDefault="00850017" w:rsidP="005E4AC2">
            <w:r w:rsidRPr="003E793D">
              <w:t>103</w:t>
            </w:r>
          </w:p>
        </w:tc>
        <w:tc>
          <w:tcPr>
            <w:tcW w:w="2127" w:type="dxa"/>
            <w:shd w:val="clear" w:color="auto" w:fill="auto"/>
          </w:tcPr>
          <w:p w:rsidR="00850017" w:rsidRPr="003E793D" w:rsidRDefault="00850017" w:rsidP="005E4AC2">
            <w:pPr>
              <w:jc w:val="center"/>
              <w:rPr>
                <w:b/>
              </w:rPr>
            </w:pPr>
            <w:r w:rsidRPr="003E793D">
              <w:t>Сочинительные союзы. Подчинительные союзы.</w:t>
            </w:r>
          </w:p>
          <w:p w:rsidR="00850017" w:rsidRPr="003E793D" w:rsidRDefault="00850017" w:rsidP="005E4AC2">
            <w:pPr>
              <w:jc w:val="center"/>
            </w:pP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комбинированный</w:t>
            </w:r>
          </w:p>
          <w:p w:rsidR="00850017" w:rsidRPr="003E793D" w:rsidRDefault="00850017" w:rsidP="005E4AC2">
            <w:pPr>
              <w:jc w:val="center"/>
            </w:pPr>
            <w:r w:rsidRPr="003E793D">
              <w:t>комбинированный</w:t>
            </w:r>
          </w:p>
        </w:tc>
        <w:tc>
          <w:tcPr>
            <w:tcW w:w="2835" w:type="dxa"/>
            <w:shd w:val="clear" w:color="auto" w:fill="auto"/>
          </w:tcPr>
          <w:p w:rsidR="00850017" w:rsidRPr="003E793D" w:rsidRDefault="00850017" w:rsidP="005E4AC2">
            <w:r w:rsidRPr="003E793D">
              <w:t xml:space="preserve">Работа с учебником,  текстом, инд. работа по карточкам, проверка </w:t>
            </w:r>
            <w:proofErr w:type="spellStart"/>
            <w:r w:rsidRPr="003E793D">
              <w:t>д\з</w:t>
            </w:r>
            <w:proofErr w:type="spellEnd"/>
            <w:r w:rsidRPr="003E793D">
              <w:t xml:space="preserve">, </w:t>
            </w:r>
            <w:proofErr w:type="spellStart"/>
            <w:r w:rsidRPr="003E793D">
              <w:t>тренир</w:t>
            </w:r>
            <w:proofErr w:type="spellEnd"/>
            <w:r w:rsidRPr="003E793D">
              <w:t>. упр.</w:t>
            </w:r>
          </w:p>
          <w:p w:rsidR="00850017" w:rsidRPr="003E793D" w:rsidRDefault="00850017" w:rsidP="005E4AC2">
            <w:pPr>
              <w:jc w:val="center"/>
            </w:pP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p w:rsidR="00850017" w:rsidRPr="003E793D" w:rsidRDefault="00850017" w:rsidP="005E4AC2">
            <w:pPr>
              <w:jc w:val="center"/>
            </w:pPr>
          </w:p>
        </w:tc>
        <w:tc>
          <w:tcPr>
            <w:tcW w:w="3260" w:type="dxa"/>
            <w:shd w:val="clear" w:color="auto" w:fill="auto"/>
          </w:tcPr>
          <w:p w:rsidR="00850017" w:rsidRPr="003E793D" w:rsidRDefault="00850017" w:rsidP="005E4AC2">
            <w:r w:rsidRPr="003E793D">
              <w:t xml:space="preserve">Знать разряды </w:t>
            </w:r>
            <w:proofErr w:type="spellStart"/>
            <w:r w:rsidRPr="003E793D">
              <w:t>сочинит</w:t>
            </w:r>
            <w:proofErr w:type="gramStart"/>
            <w:r w:rsidRPr="003E793D">
              <w:t>.с</w:t>
            </w:r>
            <w:proofErr w:type="gramEnd"/>
            <w:r w:rsidRPr="003E793D">
              <w:t>оюзов</w:t>
            </w:r>
            <w:proofErr w:type="spellEnd"/>
            <w:r w:rsidRPr="003E793D">
              <w:t xml:space="preserve"> по значению, уметь ставить запятые в ССП . Знать разряды </w:t>
            </w:r>
            <w:proofErr w:type="spellStart"/>
            <w:r w:rsidRPr="003E793D">
              <w:t>подчинит.союзов</w:t>
            </w:r>
            <w:proofErr w:type="spellEnd"/>
            <w:r w:rsidRPr="003E793D">
              <w:t xml:space="preserve"> по значению, уметь ставить запятые в СПП</w:t>
            </w:r>
          </w:p>
          <w:p w:rsidR="00850017" w:rsidRPr="003E793D" w:rsidRDefault="00850017" w:rsidP="005E4AC2"/>
        </w:tc>
        <w:tc>
          <w:tcPr>
            <w:tcW w:w="1559" w:type="dxa"/>
            <w:shd w:val="clear" w:color="auto" w:fill="auto"/>
          </w:tcPr>
          <w:p w:rsidR="00850017" w:rsidRPr="003E793D" w:rsidRDefault="00850017" w:rsidP="005E4AC2">
            <w:pPr>
              <w:jc w:val="center"/>
            </w:pPr>
            <w:r w:rsidRPr="003E793D">
              <w:t>§58 упр.333</w:t>
            </w: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r w:rsidRPr="003E793D">
              <w:t>§59 упр. 339</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Height w:val="2020"/>
        </w:trPr>
        <w:tc>
          <w:tcPr>
            <w:tcW w:w="567" w:type="dxa"/>
            <w:shd w:val="clear" w:color="auto" w:fill="auto"/>
          </w:tcPr>
          <w:p w:rsidR="00850017" w:rsidRPr="003E793D" w:rsidRDefault="00850017" w:rsidP="005E4AC2">
            <w:r w:rsidRPr="003E793D">
              <w:t>104</w:t>
            </w:r>
          </w:p>
        </w:tc>
        <w:tc>
          <w:tcPr>
            <w:tcW w:w="2127" w:type="dxa"/>
            <w:shd w:val="clear" w:color="auto" w:fill="auto"/>
          </w:tcPr>
          <w:p w:rsidR="00850017" w:rsidRPr="003E793D" w:rsidRDefault="00850017" w:rsidP="005E4AC2">
            <w:pPr>
              <w:jc w:val="center"/>
            </w:pPr>
            <w:r w:rsidRPr="003E793D">
              <w:t>Морфологический разбор союза.</w:t>
            </w: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rPr>
                <w:b/>
              </w:rPr>
            </w:pP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комбинированный</w:t>
            </w: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tc>
        <w:tc>
          <w:tcPr>
            <w:tcW w:w="2835" w:type="dxa"/>
            <w:shd w:val="clear" w:color="auto" w:fill="auto"/>
          </w:tcPr>
          <w:p w:rsidR="00850017" w:rsidRPr="003E793D" w:rsidRDefault="00850017" w:rsidP="005E4AC2">
            <w:r w:rsidRPr="003E793D">
              <w:t xml:space="preserve">работа с учебником, анализ текста, </w:t>
            </w:r>
            <w:proofErr w:type="spellStart"/>
            <w:r w:rsidRPr="003E793D">
              <w:t>морф</w:t>
            </w:r>
            <w:proofErr w:type="gramStart"/>
            <w:r w:rsidRPr="003E793D">
              <w:t>.р</w:t>
            </w:r>
            <w:proofErr w:type="gramEnd"/>
            <w:r w:rsidRPr="003E793D">
              <w:t>-р</w:t>
            </w:r>
            <w:proofErr w:type="spellEnd"/>
            <w:r w:rsidRPr="003E793D">
              <w:t xml:space="preserve"> союзов, работа  в группах</w:t>
            </w:r>
          </w:p>
          <w:p w:rsidR="00850017" w:rsidRPr="003E793D" w:rsidRDefault="00850017" w:rsidP="005E4AC2"/>
          <w:p w:rsidR="00850017" w:rsidRPr="003E793D" w:rsidRDefault="00850017" w:rsidP="005E4AC2"/>
          <w:p w:rsidR="00850017" w:rsidRPr="003E793D" w:rsidRDefault="00850017" w:rsidP="005E4AC2"/>
          <w:p w:rsidR="00850017" w:rsidRPr="003E793D" w:rsidRDefault="00850017" w:rsidP="005E4AC2"/>
        </w:tc>
        <w:tc>
          <w:tcPr>
            <w:tcW w:w="1985" w:type="dxa"/>
            <w:shd w:val="clear" w:color="auto" w:fill="auto"/>
          </w:tcPr>
          <w:p w:rsidR="00850017" w:rsidRPr="003E793D" w:rsidRDefault="00850017" w:rsidP="005E4AC2">
            <w:pPr>
              <w:jc w:val="center"/>
            </w:pPr>
            <w:r w:rsidRPr="003E793D">
              <w:t xml:space="preserve">текущий контроль – </w:t>
            </w:r>
            <w:proofErr w:type="spellStart"/>
            <w:r w:rsidRPr="003E793D">
              <w:t>сам</w:t>
            </w:r>
            <w:proofErr w:type="gramStart"/>
            <w:r w:rsidRPr="003E793D">
              <w:t>.р</w:t>
            </w:r>
            <w:proofErr w:type="gramEnd"/>
            <w:r w:rsidRPr="003E793D">
              <w:t>абота</w:t>
            </w:r>
            <w:proofErr w:type="spellEnd"/>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p w:rsidR="00850017" w:rsidRPr="003E793D" w:rsidRDefault="00850017" w:rsidP="005E4AC2">
            <w:pPr>
              <w:jc w:val="center"/>
            </w:pPr>
          </w:p>
        </w:tc>
        <w:tc>
          <w:tcPr>
            <w:tcW w:w="3260" w:type="dxa"/>
            <w:shd w:val="clear" w:color="auto" w:fill="auto"/>
          </w:tcPr>
          <w:p w:rsidR="00850017" w:rsidRPr="003E793D" w:rsidRDefault="00850017" w:rsidP="005E4AC2">
            <w:r w:rsidRPr="003E793D">
              <w:t xml:space="preserve">Уметь делать морфологический разбор союзов. Понимание принципа определения слитного </w:t>
            </w:r>
            <w:proofErr w:type="gramStart"/>
            <w:r w:rsidRPr="003E793D">
              <w:t>-р</w:t>
            </w:r>
            <w:proofErr w:type="gramEnd"/>
            <w:r w:rsidRPr="003E793D">
              <w:t>аздельного написания союзов также, тоже, чтобы.</w:t>
            </w:r>
          </w:p>
          <w:p w:rsidR="00850017" w:rsidRPr="003E793D" w:rsidRDefault="00850017" w:rsidP="005E4AC2">
            <w:r w:rsidRPr="003E793D">
              <w:t xml:space="preserve">Знание правописания </w:t>
            </w:r>
          </w:p>
        </w:tc>
        <w:tc>
          <w:tcPr>
            <w:tcW w:w="1559" w:type="dxa"/>
            <w:shd w:val="clear" w:color="auto" w:fill="auto"/>
          </w:tcPr>
          <w:p w:rsidR="00850017" w:rsidRPr="003E793D" w:rsidRDefault="00850017" w:rsidP="005E4AC2">
            <w:pPr>
              <w:jc w:val="center"/>
            </w:pPr>
            <w:r w:rsidRPr="003E793D">
              <w:t>§ 60 упр. 342</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105</w:t>
            </w:r>
          </w:p>
        </w:tc>
        <w:tc>
          <w:tcPr>
            <w:tcW w:w="2127" w:type="dxa"/>
            <w:shd w:val="clear" w:color="auto" w:fill="auto"/>
          </w:tcPr>
          <w:p w:rsidR="00850017" w:rsidRPr="003E793D" w:rsidRDefault="00850017" w:rsidP="005E4AC2">
            <w:pPr>
              <w:jc w:val="center"/>
            </w:pPr>
            <w:r w:rsidRPr="003E793D">
              <w:t>Слитное написание союзов также, тоже, чтобы.</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 тренажер</w:t>
            </w:r>
          </w:p>
        </w:tc>
        <w:tc>
          <w:tcPr>
            <w:tcW w:w="2835" w:type="dxa"/>
            <w:shd w:val="clear" w:color="auto" w:fill="auto"/>
          </w:tcPr>
          <w:p w:rsidR="00850017" w:rsidRPr="003E793D" w:rsidRDefault="00850017" w:rsidP="005E4AC2">
            <w:r w:rsidRPr="003E793D">
              <w:t>Беседа, работа с учебником, таблицами, упражнения</w:t>
            </w: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союзов, умение различать эти союзы и мест</w:t>
            </w:r>
            <w:proofErr w:type="gramStart"/>
            <w:r w:rsidRPr="003E793D">
              <w:t>.</w:t>
            </w:r>
            <w:proofErr w:type="gramEnd"/>
            <w:r w:rsidRPr="003E793D">
              <w:t xml:space="preserve"> </w:t>
            </w:r>
            <w:proofErr w:type="gramStart"/>
            <w:r w:rsidRPr="003E793D">
              <w:t>и</w:t>
            </w:r>
            <w:proofErr w:type="gramEnd"/>
            <w:r w:rsidRPr="003E793D">
              <w:t xml:space="preserve"> нареч. с част. же, за, бы.</w:t>
            </w:r>
          </w:p>
        </w:tc>
        <w:tc>
          <w:tcPr>
            <w:tcW w:w="1559" w:type="dxa"/>
            <w:shd w:val="clear" w:color="auto" w:fill="auto"/>
          </w:tcPr>
          <w:p w:rsidR="00850017" w:rsidRPr="003E793D" w:rsidRDefault="00850017" w:rsidP="005E4AC2">
            <w:pPr>
              <w:jc w:val="center"/>
            </w:pPr>
            <w:r w:rsidRPr="003E793D">
              <w:t>§61 упр.350</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106</w:t>
            </w:r>
          </w:p>
        </w:tc>
        <w:tc>
          <w:tcPr>
            <w:tcW w:w="2127" w:type="dxa"/>
            <w:shd w:val="clear" w:color="auto" w:fill="auto"/>
          </w:tcPr>
          <w:p w:rsidR="00850017" w:rsidRPr="003E793D" w:rsidRDefault="00850017" w:rsidP="005E4AC2">
            <w:pPr>
              <w:jc w:val="center"/>
            </w:pPr>
            <w:r w:rsidRPr="003E793D">
              <w:t>Сочинение «Книга – наш друг и советчик»</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развития речи</w:t>
            </w:r>
          </w:p>
        </w:tc>
        <w:tc>
          <w:tcPr>
            <w:tcW w:w="2835" w:type="dxa"/>
            <w:shd w:val="clear" w:color="auto" w:fill="auto"/>
          </w:tcPr>
          <w:p w:rsidR="00850017" w:rsidRPr="003E793D" w:rsidRDefault="00850017" w:rsidP="005E4AC2"/>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2"/>
          <w:wAfter w:w="165" w:type="dxa"/>
        </w:trPr>
        <w:tc>
          <w:tcPr>
            <w:tcW w:w="567" w:type="dxa"/>
            <w:shd w:val="clear" w:color="auto" w:fill="auto"/>
          </w:tcPr>
          <w:p w:rsidR="00850017" w:rsidRPr="003E793D" w:rsidRDefault="00850017" w:rsidP="005E4AC2">
            <w:pPr>
              <w:ind w:hanging="720"/>
            </w:pPr>
            <w:r>
              <w:t xml:space="preserve">10710 </w:t>
            </w:r>
            <w:r w:rsidRPr="003E793D">
              <w:t>107</w:t>
            </w:r>
          </w:p>
        </w:tc>
        <w:tc>
          <w:tcPr>
            <w:tcW w:w="2127" w:type="dxa"/>
            <w:shd w:val="clear" w:color="auto" w:fill="auto"/>
          </w:tcPr>
          <w:p w:rsidR="00850017" w:rsidRPr="003E793D" w:rsidRDefault="00850017" w:rsidP="005E4AC2">
            <w:pPr>
              <w:jc w:val="center"/>
              <w:rPr>
                <w:b/>
              </w:rPr>
            </w:pPr>
            <w:r w:rsidRPr="003E793D">
              <w:t>Обобщающе</w:t>
            </w:r>
            <w:proofErr w:type="gramStart"/>
            <w:r w:rsidRPr="003E793D">
              <w:t>е-</w:t>
            </w:r>
            <w:proofErr w:type="gramEnd"/>
            <w:r w:rsidRPr="003E793D">
              <w:t xml:space="preserve"> повторительный урок по теме «Союз» </w:t>
            </w:r>
            <w:r w:rsidRPr="003E793D">
              <w:rPr>
                <w:b/>
              </w:rPr>
              <w:t>Проверочная работа</w:t>
            </w:r>
          </w:p>
        </w:tc>
        <w:tc>
          <w:tcPr>
            <w:tcW w:w="850" w:type="dxa"/>
          </w:tcPr>
          <w:p w:rsidR="00850017" w:rsidRPr="003E793D" w:rsidRDefault="00850017" w:rsidP="005E4AC2">
            <w:r>
              <w:t xml:space="preserve">    1</w:t>
            </w:r>
          </w:p>
        </w:tc>
        <w:tc>
          <w:tcPr>
            <w:tcW w:w="1276" w:type="dxa"/>
            <w:shd w:val="clear" w:color="auto" w:fill="auto"/>
          </w:tcPr>
          <w:p w:rsidR="00850017" w:rsidRPr="003E793D" w:rsidRDefault="00850017" w:rsidP="005E4AC2">
            <w:r w:rsidRPr="003E793D">
              <w:t>урок - практикум</w:t>
            </w:r>
          </w:p>
        </w:tc>
        <w:tc>
          <w:tcPr>
            <w:tcW w:w="2835" w:type="dxa"/>
            <w:shd w:val="clear" w:color="auto" w:fill="auto"/>
          </w:tcPr>
          <w:p w:rsidR="00850017" w:rsidRPr="003E793D" w:rsidRDefault="00850017" w:rsidP="005E4AC2">
            <w:r w:rsidRPr="003E793D">
              <w:t>Работа с учебником, таблицами, опрос, объяснительный диктант</w:t>
            </w:r>
          </w:p>
        </w:tc>
        <w:tc>
          <w:tcPr>
            <w:tcW w:w="1985" w:type="dxa"/>
            <w:shd w:val="clear" w:color="auto" w:fill="auto"/>
          </w:tcPr>
          <w:p w:rsidR="00850017" w:rsidRPr="003E793D" w:rsidRDefault="00850017" w:rsidP="005E4AC2">
            <w:pPr>
              <w:jc w:val="center"/>
            </w:pPr>
            <w:r w:rsidRPr="003E793D">
              <w:t>предварительный контроль – проверочная работа</w:t>
            </w:r>
          </w:p>
          <w:p w:rsidR="00850017" w:rsidRPr="003E793D" w:rsidRDefault="00850017" w:rsidP="005E4AC2">
            <w:r w:rsidRPr="003E793D">
              <w:t xml:space="preserve">стр.165 </w:t>
            </w:r>
            <w:proofErr w:type="spellStart"/>
            <w:r w:rsidRPr="003E793D">
              <w:t>отв.на</w:t>
            </w:r>
            <w:proofErr w:type="gramStart"/>
            <w:r w:rsidRPr="003E793D">
              <w:t>.в</w:t>
            </w:r>
            <w:proofErr w:type="gramEnd"/>
            <w:r w:rsidRPr="003E793D">
              <w:t>опр</w:t>
            </w:r>
            <w:proofErr w:type="spellEnd"/>
          </w:p>
        </w:tc>
        <w:tc>
          <w:tcPr>
            <w:tcW w:w="3260" w:type="dxa"/>
            <w:shd w:val="clear" w:color="auto" w:fill="auto"/>
          </w:tcPr>
          <w:p w:rsidR="00850017" w:rsidRPr="003E793D" w:rsidRDefault="00850017" w:rsidP="005E4AC2">
            <w:r w:rsidRPr="003E793D">
              <w:t>Знание о союзе  как части речи, умение правильно  писать союзы, употреблять их в речи.</w:t>
            </w:r>
          </w:p>
        </w:tc>
        <w:tc>
          <w:tcPr>
            <w:tcW w:w="1559" w:type="dxa"/>
            <w:shd w:val="clear" w:color="auto" w:fill="auto"/>
          </w:tcPr>
          <w:p w:rsidR="00850017" w:rsidRPr="003E793D" w:rsidRDefault="00850017" w:rsidP="005E4AC2">
            <w:r w:rsidRPr="003E793D">
              <w:t>упр.356</w:t>
            </w:r>
          </w:p>
        </w:tc>
        <w:tc>
          <w:tcPr>
            <w:tcW w:w="851" w:type="dxa"/>
            <w:shd w:val="clear" w:color="auto" w:fill="auto"/>
          </w:tcPr>
          <w:p w:rsidR="00850017" w:rsidRPr="003E793D" w:rsidRDefault="00850017" w:rsidP="005E4AC2"/>
        </w:tc>
        <w:tc>
          <w:tcPr>
            <w:tcW w:w="1544" w:type="dxa"/>
            <w:shd w:val="clear" w:color="auto" w:fill="auto"/>
          </w:tcPr>
          <w:p w:rsidR="00850017" w:rsidRPr="003E793D" w:rsidRDefault="00850017" w:rsidP="005E4AC2"/>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10</w:t>
            </w:r>
            <w:r w:rsidRPr="003E793D">
              <w:lastRenderedPageBreak/>
              <w:t>8</w:t>
            </w:r>
          </w:p>
        </w:tc>
        <w:tc>
          <w:tcPr>
            <w:tcW w:w="2127" w:type="dxa"/>
            <w:shd w:val="clear" w:color="auto" w:fill="auto"/>
          </w:tcPr>
          <w:p w:rsidR="00850017" w:rsidRPr="003E793D" w:rsidRDefault="00850017" w:rsidP="005E4AC2">
            <w:pPr>
              <w:jc w:val="center"/>
            </w:pPr>
            <w:r w:rsidRPr="003E793D">
              <w:rPr>
                <w:b/>
              </w:rPr>
              <w:lastRenderedPageBreak/>
              <w:t xml:space="preserve">Диктант </w:t>
            </w:r>
            <w:r w:rsidRPr="003E793D">
              <w:t xml:space="preserve">по теме </w:t>
            </w:r>
            <w:r w:rsidRPr="003E793D">
              <w:lastRenderedPageBreak/>
              <w:t>«Служебные части речи»</w:t>
            </w:r>
          </w:p>
        </w:tc>
        <w:tc>
          <w:tcPr>
            <w:tcW w:w="850" w:type="dxa"/>
          </w:tcPr>
          <w:p w:rsidR="00850017" w:rsidRPr="003E793D" w:rsidRDefault="00850017" w:rsidP="005E4AC2">
            <w:pPr>
              <w:jc w:val="center"/>
            </w:pPr>
            <w:r>
              <w:lastRenderedPageBreak/>
              <w:t>1</w:t>
            </w:r>
          </w:p>
        </w:tc>
        <w:tc>
          <w:tcPr>
            <w:tcW w:w="1276" w:type="dxa"/>
            <w:shd w:val="clear" w:color="auto" w:fill="auto"/>
          </w:tcPr>
          <w:p w:rsidR="00850017" w:rsidRPr="003E793D" w:rsidRDefault="00850017" w:rsidP="005E4AC2">
            <w:pPr>
              <w:jc w:val="center"/>
            </w:pPr>
            <w:r w:rsidRPr="003E793D">
              <w:t xml:space="preserve">контроль </w:t>
            </w:r>
            <w:r w:rsidRPr="003E793D">
              <w:lastRenderedPageBreak/>
              <w:t>ЗУН</w:t>
            </w:r>
          </w:p>
        </w:tc>
        <w:tc>
          <w:tcPr>
            <w:tcW w:w="2835" w:type="dxa"/>
            <w:shd w:val="clear" w:color="auto" w:fill="auto"/>
          </w:tcPr>
          <w:p w:rsidR="00850017" w:rsidRPr="003E793D" w:rsidRDefault="00850017" w:rsidP="005E4AC2">
            <w:pPr>
              <w:jc w:val="center"/>
            </w:pPr>
            <w:r w:rsidRPr="003E793D">
              <w:lastRenderedPageBreak/>
              <w:t xml:space="preserve">Орфографический, </w:t>
            </w:r>
            <w:r w:rsidRPr="003E793D">
              <w:lastRenderedPageBreak/>
              <w:t xml:space="preserve">пунктуационный, грамматический анализ текста </w:t>
            </w:r>
          </w:p>
        </w:tc>
        <w:tc>
          <w:tcPr>
            <w:tcW w:w="1985" w:type="dxa"/>
            <w:shd w:val="clear" w:color="auto" w:fill="auto"/>
          </w:tcPr>
          <w:p w:rsidR="00850017" w:rsidRPr="003E793D" w:rsidRDefault="00850017" w:rsidP="005E4AC2">
            <w:r w:rsidRPr="003E793D">
              <w:lastRenderedPageBreak/>
              <w:t xml:space="preserve">Итоговый </w:t>
            </w:r>
            <w:r w:rsidRPr="003E793D">
              <w:lastRenderedPageBreak/>
              <w:t>контроль</w:t>
            </w:r>
          </w:p>
          <w:p w:rsidR="00850017" w:rsidRPr="003E793D" w:rsidRDefault="00850017" w:rsidP="005E4AC2">
            <w:r w:rsidRPr="003E793D">
              <w:t>Запись под диктовку, выполнение грамматического задания</w:t>
            </w:r>
          </w:p>
          <w:p w:rsidR="00850017" w:rsidRPr="003E793D" w:rsidRDefault="00850017" w:rsidP="005E4AC2">
            <w:pPr>
              <w:jc w:val="center"/>
            </w:pPr>
          </w:p>
        </w:tc>
        <w:tc>
          <w:tcPr>
            <w:tcW w:w="3260" w:type="dxa"/>
            <w:shd w:val="clear" w:color="auto" w:fill="auto"/>
          </w:tcPr>
          <w:p w:rsidR="00850017" w:rsidRPr="003E793D" w:rsidRDefault="00850017" w:rsidP="005E4AC2">
            <w:r w:rsidRPr="003E793D">
              <w:lastRenderedPageBreak/>
              <w:t xml:space="preserve">Умение грамотно писать и </w:t>
            </w:r>
            <w:r w:rsidRPr="003E793D">
              <w:lastRenderedPageBreak/>
              <w:t>выполнять дополнительные грамматические задания</w:t>
            </w:r>
          </w:p>
        </w:tc>
        <w:tc>
          <w:tcPr>
            <w:tcW w:w="1559" w:type="dxa"/>
            <w:shd w:val="clear" w:color="auto" w:fill="auto"/>
          </w:tcPr>
          <w:p w:rsidR="00850017" w:rsidRPr="003E793D" w:rsidRDefault="00850017" w:rsidP="005E4AC2">
            <w:pPr>
              <w:jc w:val="center"/>
            </w:pPr>
            <w:r w:rsidRPr="003E793D">
              <w:lastRenderedPageBreak/>
              <w:t xml:space="preserve">подготовка к </w:t>
            </w:r>
            <w:r w:rsidRPr="003E793D">
              <w:lastRenderedPageBreak/>
              <w:t>словарному диктанту, словарик</w:t>
            </w:r>
          </w:p>
          <w:p w:rsidR="00850017" w:rsidRPr="003E793D" w:rsidRDefault="00850017" w:rsidP="005E4AC2">
            <w:pPr>
              <w:jc w:val="center"/>
            </w:pPr>
            <w:r w:rsidRPr="003E793D">
              <w:t>упр.354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109</w:t>
            </w:r>
          </w:p>
        </w:tc>
        <w:tc>
          <w:tcPr>
            <w:tcW w:w="2127" w:type="dxa"/>
            <w:shd w:val="clear" w:color="auto" w:fill="auto"/>
          </w:tcPr>
          <w:p w:rsidR="00850017" w:rsidRPr="003E793D" w:rsidRDefault="00850017" w:rsidP="005E4AC2">
            <w:pPr>
              <w:jc w:val="center"/>
            </w:pPr>
            <w:r w:rsidRPr="003E793D">
              <w:t>Анализ диктанта</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работа над ошибками</w:t>
            </w:r>
          </w:p>
        </w:tc>
        <w:tc>
          <w:tcPr>
            <w:tcW w:w="2835" w:type="dxa"/>
            <w:shd w:val="clear" w:color="auto" w:fill="auto"/>
          </w:tcPr>
          <w:p w:rsidR="00850017" w:rsidRPr="003E793D" w:rsidRDefault="00850017" w:rsidP="005E4AC2">
            <w:pPr>
              <w:jc w:val="center"/>
            </w:pPr>
            <w:r w:rsidRPr="003E793D">
              <w:t>Орфографический, пунктуационный, грамматический анализ текста</w:t>
            </w:r>
          </w:p>
        </w:tc>
        <w:tc>
          <w:tcPr>
            <w:tcW w:w="1985" w:type="dxa"/>
            <w:shd w:val="clear" w:color="auto" w:fill="auto"/>
          </w:tcPr>
          <w:p w:rsidR="00850017" w:rsidRPr="003E793D" w:rsidRDefault="00850017" w:rsidP="005E4AC2">
            <w:pPr>
              <w:jc w:val="center"/>
            </w:pPr>
            <w:r w:rsidRPr="003E793D">
              <w:t>периодический контроль</w:t>
            </w:r>
          </w:p>
          <w:p w:rsidR="00850017" w:rsidRPr="003E793D" w:rsidRDefault="00850017" w:rsidP="005E4AC2">
            <w:pPr>
              <w:jc w:val="center"/>
            </w:pPr>
            <w:r w:rsidRPr="003E793D">
              <w:t>словарный диктант</w:t>
            </w:r>
          </w:p>
        </w:tc>
        <w:tc>
          <w:tcPr>
            <w:tcW w:w="3260" w:type="dxa"/>
            <w:shd w:val="clear" w:color="auto" w:fill="auto"/>
          </w:tcPr>
          <w:p w:rsidR="00850017" w:rsidRPr="003E793D" w:rsidRDefault="00850017" w:rsidP="005E4AC2">
            <w:r w:rsidRPr="003E793D">
              <w:t>Проработать типичные ошибки, закрепить знания по имеющимся пробелам</w:t>
            </w:r>
          </w:p>
        </w:tc>
        <w:tc>
          <w:tcPr>
            <w:tcW w:w="1559" w:type="dxa"/>
            <w:shd w:val="clear" w:color="auto" w:fill="auto"/>
          </w:tcPr>
          <w:p w:rsidR="00850017" w:rsidRPr="003E793D" w:rsidRDefault="00850017" w:rsidP="005E4AC2">
            <w:pPr>
              <w:jc w:val="center"/>
            </w:pPr>
            <w:r w:rsidRPr="003E793D">
              <w:t>упр.355</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B96668">
            <w:pPr>
              <w:numPr>
                <w:ilvl w:val="0"/>
                <w:numId w:val="2"/>
              </w:numPr>
              <w:ind w:hanging="720"/>
            </w:pPr>
          </w:p>
        </w:tc>
        <w:tc>
          <w:tcPr>
            <w:tcW w:w="2127" w:type="dxa"/>
            <w:shd w:val="clear" w:color="auto" w:fill="auto"/>
          </w:tcPr>
          <w:p w:rsidR="00850017" w:rsidRPr="003E793D" w:rsidRDefault="00850017" w:rsidP="005E4AC2">
            <w:pPr>
              <w:jc w:val="center"/>
            </w:pPr>
            <w:r w:rsidRPr="003E793D">
              <w:rPr>
                <w:b/>
              </w:rPr>
              <w:t>Частица</w:t>
            </w:r>
          </w:p>
        </w:tc>
        <w:tc>
          <w:tcPr>
            <w:tcW w:w="850" w:type="dxa"/>
          </w:tcPr>
          <w:p w:rsidR="00850017" w:rsidRPr="003E793D" w:rsidRDefault="00850017" w:rsidP="005E4AC2">
            <w:pPr>
              <w:jc w:val="center"/>
            </w:pP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110</w:t>
            </w:r>
          </w:p>
          <w:p w:rsidR="00850017" w:rsidRPr="003E793D" w:rsidRDefault="00850017" w:rsidP="005E4AC2"/>
          <w:p w:rsidR="00850017" w:rsidRPr="003E793D" w:rsidRDefault="00850017" w:rsidP="005E4AC2">
            <w:r w:rsidRPr="003E793D">
              <w:t>111</w:t>
            </w:r>
          </w:p>
        </w:tc>
        <w:tc>
          <w:tcPr>
            <w:tcW w:w="2127" w:type="dxa"/>
            <w:shd w:val="clear" w:color="auto" w:fill="auto"/>
          </w:tcPr>
          <w:p w:rsidR="00850017" w:rsidRPr="003E793D" w:rsidRDefault="00850017" w:rsidP="005E4AC2">
            <w:pPr>
              <w:jc w:val="center"/>
            </w:pPr>
            <w:r w:rsidRPr="003E793D">
              <w:t>Частица как часть речи. Разряды частиц</w:t>
            </w:r>
            <w:proofErr w:type="gramStart"/>
            <w:r w:rsidRPr="003E793D">
              <w:t>.</w:t>
            </w:r>
            <w:proofErr w:type="gramEnd"/>
            <w:r w:rsidRPr="003E793D">
              <w:t xml:space="preserve"> </w:t>
            </w:r>
            <w:proofErr w:type="gramStart"/>
            <w:r w:rsidRPr="003E793D">
              <w:t>ф</w:t>
            </w:r>
            <w:proofErr w:type="gramEnd"/>
            <w:r w:rsidRPr="003E793D">
              <w:t>ормообразующие частицы.</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 xml:space="preserve">Знать о частице как </w:t>
            </w:r>
            <w:proofErr w:type="spellStart"/>
            <w:r w:rsidRPr="003E793D">
              <w:t>служ</w:t>
            </w:r>
            <w:proofErr w:type="spellEnd"/>
            <w:r w:rsidRPr="003E793D">
              <w:t xml:space="preserve">. ч. речи, умение отличать частицы от других </w:t>
            </w:r>
            <w:proofErr w:type="gramStart"/>
            <w:r w:rsidRPr="003E793D">
              <w:t>ч</w:t>
            </w:r>
            <w:proofErr w:type="gramEnd"/>
            <w:r w:rsidRPr="003E793D">
              <w:t>. речи. Знать формообразующие частицы.</w:t>
            </w:r>
          </w:p>
        </w:tc>
        <w:tc>
          <w:tcPr>
            <w:tcW w:w="1559" w:type="dxa"/>
            <w:shd w:val="clear" w:color="auto" w:fill="auto"/>
          </w:tcPr>
          <w:p w:rsidR="00850017" w:rsidRPr="003E793D" w:rsidRDefault="00850017" w:rsidP="005E4AC2">
            <w:pPr>
              <w:jc w:val="center"/>
            </w:pPr>
            <w:r w:rsidRPr="003E793D">
              <w:t>§62,63</w:t>
            </w:r>
          </w:p>
          <w:p w:rsidR="00850017" w:rsidRPr="003E793D" w:rsidRDefault="00850017" w:rsidP="005E4AC2">
            <w:pPr>
              <w:jc w:val="center"/>
            </w:pPr>
            <w:r w:rsidRPr="003E793D">
              <w:t>упр.359,363</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112</w:t>
            </w:r>
          </w:p>
        </w:tc>
        <w:tc>
          <w:tcPr>
            <w:tcW w:w="2127" w:type="dxa"/>
            <w:shd w:val="clear" w:color="auto" w:fill="auto"/>
          </w:tcPr>
          <w:p w:rsidR="00850017" w:rsidRPr="003E793D" w:rsidRDefault="00850017" w:rsidP="005E4AC2">
            <w:pPr>
              <w:jc w:val="center"/>
            </w:pPr>
            <w:r w:rsidRPr="003E793D">
              <w:t>Смысловые частицы</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pPr>
              <w:jc w:val="center"/>
            </w:pPr>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знать смысловые группы частиц</w:t>
            </w:r>
          </w:p>
        </w:tc>
        <w:tc>
          <w:tcPr>
            <w:tcW w:w="1559" w:type="dxa"/>
            <w:shd w:val="clear" w:color="auto" w:fill="auto"/>
          </w:tcPr>
          <w:p w:rsidR="00850017" w:rsidRPr="003E793D" w:rsidRDefault="00850017" w:rsidP="005E4AC2">
            <w:pPr>
              <w:jc w:val="center"/>
            </w:pPr>
            <w:r w:rsidRPr="003E793D">
              <w:t>§64 упр.374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113</w:t>
            </w:r>
          </w:p>
          <w:p w:rsidR="00850017" w:rsidRPr="003E793D" w:rsidRDefault="00850017" w:rsidP="005E4AC2"/>
          <w:p w:rsidR="00850017" w:rsidRPr="003E793D" w:rsidRDefault="00850017" w:rsidP="005E4AC2"/>
          <w:p w:rsidR="00850017" w:rsidRPr="003E793D" w:rsidRDefault="00850017" w:rsidP="005E4AC2"/>
          <w:p w:rsidR="00850017" w:rsidRPr="003E793D" w:rsidRDefault="00850017" w:rsidP="005E4AC2">
            <w:r w:rsidRPr="003E793D">
              <w:t>114</w:t>
            </w:r>
          </w:p>
        </w:tc>
        <w:tc>
          <w:tcPr>
            <w:tcW w:w="2127" w:type="dxa"/>
            <w:shd w:val="clear" w:color="auto" w:fill="auto"/>
          </w:tcPr>
          <w:p w:rsidR="00850017" w:rsidRPr="003E793D" w:rsidRDefault="00850017" w:rsidP="005E4AC2">
            <w:pPr>
              <w:jc w:val="center"/>
            </w:pPr>
            <w:r w:rsidRPr="003E793D">
              <w:t>Разделительное и дефисное написание частиц.</w:t>
            </w:r>
          </w:p>
          <w:p w:rsidR="00850017" w:rsidRPr="003E793D" w:rsidRDefault="00850017" w:rsidP="005E4AC2">
            <w:pPr>
              <w:jc w:val="center"/>
            </w:pPr>
            <w:r w:rsidRPr="003E793D">
              <w:t>Морфологический разбор частиц</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pPr>
              <w:jc w:val="center"/>
            </w:pPr>
            <w:r w:rsidRPr="003E793D">
              <w:t xml:space="preserve">Беседа, работа с учебником, работа таблицей, текстом, инд. работа по карточкам, упражнения. </w:t>
            </w:r>
            <w:proofErr w:type="spellStart"/>
            <w:r w:rsidRPr="003E793D">
              <w:t>Морф</w:t>
            </w:r>
            <w:proofErr w:type="gramStart"/>
            <w:r w:rsidRPr="003E793D">
              <w:t>.р</w:t>
            </w:r>
            <w:proofErr w:type="gramEnd"/>
            <w:r w:rsidRPr="003E793D">
              <w:t>азбор</w:t>
            </w:r>
            <w:proofErr w:type="spellEnd"/>
            <w:r w:rsidRPr="003E793D">
              <w:t xml:space="preserve"> частиц</w:t>
            </w: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 xml:space="preserve">Знание разд. и </w:t>
            </w:r>
            <w:proofErr w:type="spellStart"/>
            <w:r w:rsidRPr="003E793D">
              <w:t>дефисн</w:t>
            </w:r>
            <w:proofErr w:type="spellEnd"/>
            <w:r w:rsidRPr="003E793D">
              <w:t xml:space="preserve">. написания частиц, умение правильно писать и употреблять их в речи. Уметь </w:t>
            </w:r>
            <w:proofErr w:type="spellStart"/>
            <w:r w:rsidRPr="003E793D">
              <w:t>делаьть</w:t>
            </w:r>
            <w:proofErr w:type="spellEnd"/>
            <w:r w:rsidRPr="003E793D">
              <w:t xml:space="preserve"> морфологический разбор частиц</w:t>
            </w:r>
          </w:p>
        </w:tc>
        <w:tc>
          <w:tcPr>
            <w:tcW w:w="1559" w:type="dxa"/>
            <w:shd w:val="clear" w:color="auto" w:fill="auto"/>
          </w:tcPr>
          <w:p w:rsidR="00850017" w:rsidRPr="003E793D" w:rsidRDefault="00850017" w:rsidP="005E4AC2">
            <w:pPr>
              <w:jc w:val="center"/>
            </w:pPr>
            <w:r w:rsidRPr="003E793D">
              <w:t>§65 упр.381</w:t>
            </w:r>
          </w:p>
          <w:p w:rsidR="00850017" w:rsidRPr="003E793D" w:rsidRDefault="00850017" w:rsidP="005E4AC2">
            <w:pPr>
              <w:jc w:val="center"/>
            </w:pPr>
            <w:r w:rsidRPr="003E793D">
              <w:t>§ 66 упр. 384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115-116</w:t>
            </w:r>
          </w:p>
        </w:tc>
        <w:tc>
          <w:tcPr>
            <w:tcW w:w="2127" w:type="dxa"/>
            <w:shd w:val="clear" w:color="auto" w:fill="auto"/>
          </w:tcPr>
          <w:p w:rsidR="00850017" w:rsidRPr="003E793D" w:rsidRDefault="00850017" w:rsidP="005E4AC2">
            <w:pPr>
              <w:jc w:val="center"/>
            </w:pPr>
            <w:r w:rsidRPr="003E793D">
              <w:t xml:space="preserve">Сочинение по картине К.Ф. </w:t>
            </w:r>
            <w:proofErr w:type="spellStart"/>
            <w:r w:rsidRPr="003E793D">
              <w:t>Юона</w:t>
            </w:r>
            <w:proofErr w:type="spellEnd"/>
            <w:r w:rsidRPr="003E793D">
              <w:t xml:space="preserve"> «Конец зимы. Полдень»</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pPr>
              <w:jc w:val="center"/>
            </w:pPr>
          </w:p>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117</w:t>
            </w:r>
          </w:p>
        </w:tc>
        <w:tc>
          <w:tcPr>
            <w:tcW w:w="2127" w:type="dxa"/>
            <w:shd w:val="clear" w:color="auto" w:fill="auto"/>
          </w:tcPr>
          <w:p w:rsidR="00850017" w:rsidRPr="003E793D" w:rsidRDefault="00850017" w:rsidP="005E4AC2">
            <w:pPr>
              <w:jc w:val="center"/>
            </w:pPr>
            <w:r w:rsidRPr="003E793D">
              <w:t>Отрицательные частицы НЕ и НИ</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r w:rsidRPr="003E793D">
              <w:t xml:space="preserve">Беседа, работа с учебником, работа таблицей, текстом, инд. работа по карточкам, </w:t>
            </w:r>
            <w:r w:rsidRPr="003E793D">
              <w:lastRenderedPageBreak/>
              <w:t>упражнения</w:t>
            </w:r>
          </w:p>
        </w:tc>
        <w:tc>
          <w:tcPr>
            <w:tcW w:w="1985" w:type="dxa"/>
            <w:shd w:val="clear" w:color="auto" w:fill="auto"/>
          </w:tcPr>
          <w:p w:rsidR="00850017" w:rsidRPr="003E793D" w:rsidRDefault="00850017" w:rsidP="005E4AC2">
            <w:pPr>
              <w:jc w:val="center"/>
            </w:pPr>
            <w:r w:rsidRPr="003E793D">
              <w:lastRenderedPageBreak/>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Знание значений частиц не и ни в предложении, уметь разграничить частицы не и ни.</w:t>
            </w:r>
          </w:p>
        </w:tc>
        <w:tc>
          <w:tcPr>
            <w:tcW w:w="1559" w:type="dxa"/>
            <w:shd w:val="clear" w:color="auto" w:fill="auto"/>
          </w:tcPr>
          <w:p w:rsidR="00850017" w:rsidRPr="003E793D" w:rsidRDefault="00850017" w:rsidP="005E4AC2">
            <w:pPr>
              <w:jc w:val="center"/>
            </w:pPr>
            <w:r w:rsidRPr="003E793D">
              <w:t>§ 67 упр.388</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118</w:t>
            </w:r>
          </w:p>
        </w:tc>
        <w:tc>
          <w:tcPr>
            <w:tcW w:w="2127" w:type="dxa"/>
            <w:shd w:val="clear" w:color="auto" w:fill="auto"/>
          </w:tcPr>
          <w:p w:rsidR="00850017" w:rsidRPr="003E793D" w:rsidRDefault="00850017" w:rsidP="005E4AC2">
            <w:pPr>
              <w:jc w:val="center"/>
            </w:pPr>
            <w:r w:rsidRPr="003E793D">
              <w:t>Различие частицы</w:t>
            </w:r>
            <w:proofErr w:type="gramStart"/>
            <w:r w:rsidRPr="003E793D">
              <w:t xml:space="preserve"> Н</w:t>
            </w:r>
            <w:proofErr w:type="gramEnd"/>
            <w:r w:rsidRPr="003E793D">
              <w:t>е и приставки Не</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pPr>
              <w:jc w:val="center"/>
            </w:pPr>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Знание правил правописания не с различными частями речи, умение их применять</w:t>
            </w:r>
            <w:proofErr w:type="gramStart"/>
            <w:r w:rsidRPr="003E793D">
              <w:t xml:space="preserve"> .</w:t>
            </w:r>
            <w:proofErr w:type="gramEnd"/>
          </w:p>
        </w:tc>
        <w:tc>
          <w:tcPr>
            <w:tcW w:w="1559" w:type="dxa"/>
            <w:shd w:val="clear" w:color="auto" w:fill="auto"/>
          </w:tcPr>
          <w:p w:rsidR="00850017" w:rsidRPr="003E793D" w:rsidRDefault="00850017" w:rsidP="005E4AC2">
            <w:pPr>
              <w:jc w:val="center"/>
            </w:pPr>
            <w:r w:rsidRPr="003E793D">
              <w:t>§68 упр.399</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2"/>
          <w:wAfter w:w="165" w:type="dxa"/>
        </w:trPr>
        <w:tc>
          <w:tcPr>
            <w:tcW w:w="567" w:type="dxa"/>
            <w:shd w:val="clear" w:color="auto" w:fill="auto"/>
          </w:tcPr>
          <w:p w:rsidR="00850017" w:rsidRPr="003E793D" w:rsidRDefault="00850017" w:rsidP="005E4AC2">
            <w:r w:rsidRPr="003E793D">
              <w:t>119</w:t>
            </w:r>
          </w:p>
        </w:tc>
        <w:tc>
          <w:tcPr>
            <w:tcW w:w="2127" w:type="dxa"/>
            <w:shd w:val="clear" w:color="auto" w:fill="auto"/>
          </w:tcPr>
          <w:p w:rsidR="00850017" w:rsidRPr="003E793D" w:rsidRDefault="00850017" w:rsidP="005E4AC2">
            <w:pPr>
              <w:jc w:val="center"/>
              <w:rPr>
                <w:b/>
              </w:rPr>
            </w:pPr>
            <w:r w:rsidRPr="003E793D">
              <w:t>Частица НИ, приставка НИ, союз НИ-НИ</w:t>
            </w:r>
          </w:p>
        </w:tc>
        <w:tc>
          <w:tcPr>
            <w:tcW w:w="850" w:type="dxa"/>
          </w:tcPr>
          <w:p w:rsidR="00850017" w:rsidRPr="003E793D" w:rsidRDefault="00850017" w:rsidP="005E4AC2">
            <w:r>
              <w:t xml:space="preserve">    1</w:t>
            </w:r>
          </w:p>
        </w:tc>
        <w:tc>
          <w:tcPr>
            <w:tcW w:w="1276" w:type="dxa"/>
            <w:shd w:val="clear" w:color="auto" w:fill="auto"/>
          </w:tcPr>
          <w:p w:rsidR="00850017" w:rsidRPr="003E793D" w:rsidRDefault="00850017" w:rsidP="005E4AC2">
            <w:r w:rsidRPr="003E793D">
              <w:t>комбинированный</w:t>
            </w:r>
          </w:p>
        </w:tc>
        <w:tc>
          <w:tcPr>
            <w:tcW w:w="2835" w:type="dxa"/>
            <w:shd w:val="clear" w:color="auto" w:fill="auto"/>
          </w:tcPr>
          <w:p w:rsidR="00850017" w:rsidRPr="003E793D" w:rsidRDefault="00850017" w:rsidP="005E4AC2">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Знание о част</w:t>
            </w:r>
            <w:proofErr w:type="gramStart"/>
            <w:r w:rsidRPr="003E793D">
              <w:t>.</w:t>
            </w:r>
            <w:proofErr w:type="gramEnd"/>
            <w:r w:rsidRPr="003E793D">
              <w:t xml:space="preserve"> </w:t>
            </w:r>
            <w:proofErr w:type="gramStart"/>
            <w:r w:rsidRPr="003E793D">
              <w:t>н</w:t>
            </w:r>
            <w:proofErr w:type="gramEnd"/>
            <w:r w:rsidRPr="003E793D">
              <w:t>и, союза ни-ни, приставки ни, умение различать их и выбирать прав. правописание.</w:t>
            </w:r>
          </w:p>
        </w:tc>
        <w:tc>
          <w:tcPr>
            <w:tcW w:w="1559" w:type="dxa"/>
            <w:shd w:val="clear" w:color="auto" w:fill="auto"/>
          </w:tcPr>
          <w:p w:rsidR="00850017" w:rsidRPr="003E793D" w:rsidRDefault="00850017" w:rsidP="005E4AC2">
            <w:pPr>
              <w:jc w:val="center"/>
            </w:pPr>
            <w:r w:rsidRPr="003E793D">
              <w:t>§69 упр.406</w:t>
            </w:r>
          </w:p>
          <w:p w:rsidR="00850017" w:rsidRPr="003E793D" w:rsidRDefault="00850017" w:rsidP="005E4AC2">
            <w:r w:rsidRPr="003E793D">
              <w:t xml:space="preserve">стр.187 </w:t>
            </w:r>
            <w:proofErr w:type="spellStart"/>
            <w:r w:rsidRPr="003E793D">
              <w:t>отв</w:t>
            </w:r>
            <w:proofErr w:type="gramStart"/>
            <w:r w:rsidRPr="003E793D">
              <w:t>.н</w:t>
            </w:r>
            <w:proofErr w:type="gramEnd"/>
            <w:r w:rsidRPr="003E793D">
              <w:t>авопр</w:t>
            </w:r>
            <w:proofErr w:type="spellEnd"/>
            <w:r w:rsidRPr="003E793D">
              <w:t>.</w:t>
            </w:r>
          </w:p>
        </w:tc>
        <w:tc>
          <w:tcPr>
            <w:tcW w:w="851" w:type="dxa"/>
            <w:shd w:val="clear" w:color="auto" w:fill="auto"/>
          </w:tcPr>
          <w:p w:rsidR="00850017" w:rsidRPr="003E793D" w:rsidRDefault="00850017" w:rsidP="005E4AC2"/>
        </w:tc>
        <w:tc>
          <w:tcPr>
            <w:tcW w:w="1544" w:type="dxa"/>
            <w:shd w:val="clear" w:color="auto" w:fill="auto"/>
          </w:tcPr>
          <w:p w:rsidR="00850017" w:rsidRPr="003E793D" w:rsidRDefault="00850017" w:rsidP="005E4AC2"/>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120</w:t>
            </w:r>
          </w:p>
        </w:tc>
        <w:tc>
          <w:tcPr>
            <w:tcW w:w="2127" w:type="dxa"/>
            <w:shd w:val="clear" w:color="auto" w:fill="auto"/>
          </w:tcPr>
          <w:p w:rsidR="00850017" w:rsidRPr="003E793D" w:rsidRDefault="00850017" w:rsidP="005E4AC2">
            <w:pPr>
              <w:jc w:val="center"/>
            </w:pPr>
            <w:r w:rsidRPr="003E793D">
              <w:t>Обобщающе</w:t>
            </w:r>
            <w:proofErr w:type="gramStart"/>
            <w:r w:rsidRPr="003E793D">
              <w:t>е-</w:t>
            </w:r>
            <w:proofErr w:type="gramEnd"/>
            <w:r w:rsidRPr="003E793D">
              <w:t xml:space="preserve"> повторительный урок по теме «Частицы». </w:t>
            </w:r>
            <w:r w:rsidRPr="003E793D">
              <w:rPr>
                <w:b/>
              </w:rPr>
              <w:t>Тест</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pPr>
              <w:jc w:val="center"/>
            </w:pPr>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r w:rsidRPr="003E793D">
              <w:t xml:space="preserve">итоговый контроль </w:t>
            </w:r>
          </w:p>
          <w:p w:rsidR="00850017" w:rsidRPr="003E793D" w:rsidRDefault="00850017" w:rsidP="005E4AC2">
            <w:r w:rsidRPr="003E793D">
              <w:t xml:space="preserve">стр.187 </w:t>
            </w:r>
            <w:proofErr w:type="spellStart"/>
            <w:r w:rsidRPr="003E793D">
              <w:t>отв</w:t>
            </w:r>
            <w:proofErr w:type="gramStart"/>
            <w:r w:rsidRPr="003E793D">
              <w:t>.н</w:t>
            </w:r>
            <w:proofErr w:type="gramEnd"/>
            <w:r w:rsidRPr="003E793D">
              <w:t>авопр</w:t>
            </w:r>
            <w:proofErr w:type="spellEnd"/>
            <w:r w:rsidRPr="003E793D">
              <w:t>.</w:t>
            </w:r>
          </w:p>
          <w:p w:rsidR="00850017" w:rsidRPr="003E793D" w:rsidRDefault="00850017" w:rsidP="005E4AC2">
            <w:r w:rsidRPr="003E793D">
              <w:t>тест</w:t>
            </w:r>
          </w:p>
        </w:tc>
        <w:tc>
          <w:tcPr>
            <w:tcW w:w="3260" w:type="dxa"/>
            <w:shd w:val="clear" w:color="auto" w:fill="auto"/>
          </w:tcPr>
          <w:p w:rsidR="00850017" w:rsidRPr="003E793D" w:rsidRDefault="00850017" w:rsidP="005E4AC2">
            <w:r w:rsidRPr="003E793D">
              <w:t xml:space="preserve">Знать теорию по теме,  применять теоретические знания на практике </w:t>
            </w:r>
          </w:p>
        </w:tc>
        <w:tc>
          <w:tcPr>
            <w:tcW w:w="1559" w:type="dxa"/>
            <w:shd w:val="clear" w:color="auto" w:fill="auto"/>
          </w:tcPr>
          <w:p w:rsidR="00850017" w:rsidRPr="003E793D" w:rsidRDefault="00850017" w:rsidP="005E4AC2">
            <w:pPr>
              <w:jc w:val="center"/>
            </w:pPr>
            <w:r w:rsidRPr="003E793D">
              <w:t>упр. 414</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121</w:t>
            </w:r>
          </w:p>
        </w:tc>
        <w:tc>
          <w:tcPr>
            <w:tcW w:w="2127" w:type="dxa"/>
            <w:shd w:val="clear" w:color="auto" w:fill="auto"/>
          </w:tcPr>
          <w:p w:rsidR="00850017" w:rsidRPr="00687143" w:rsidRDefault="00850017" w:rsidP="005E4AC2">
            <w:pPr>
              <w:jc w:val="center"/>
            </w:pPr>
            <w:r w:rsidRPr="00687143">
              <w:t>Контрольный диктант по теме «Частицы»</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122</w:t>
            </w:r>
          </w:p>
        </w:tc>
        <w:tc>
          <w:tcPr>
            <w:tcW w:w="2127" w:type="dxa"/>
            <w:shd w:val="clear" w:color="auto" w:fill="auto"/>
          </w:tcPr>
          <w:p w:rsidR="00850017" w:rsidRPr="00687143" w:rsidRDefault="00850017" w:rsidP="005E4AC2">
            <w:pPr>
              <w:jc w:val="center"/>
            </w:pPr>
            <w:r w:rsidRPr="00687143">
              <w:t>Анализ диктанта</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123</w:t>
            </w:r>
          </w:p>
        </w:tc>
        <w:tc>
          <w:tcPr>
            <w:tcW w:w="2127" w:type="dxa"/>
            <w:shd w:val="clear" w:color="auto" w:fill="auto"/>
          </w:tcPr>
          <w:p w:rsidR="00850017" w:rsidRPr="00C52336" w:rsidRDefault="00850017" w:rsidP="005E4AC2">
            <w:pPr>
              <w:jc w:val="center"/>
              <w:rPr>
                <w:b/>
              </w:rPr>
            </w:pPr>
            <w:r w:rsidRPr="00C52336">
              <w:rPr>
                <w:b/>
              </w:rPr>
              <w:t>Междометие.</w:t>
            </w:r>
          </w:p>
          <w:p w:rsidR="00850017" w:rsidRPr="003E793D" w:rsidRDefault="00850017" w:rsidP="005E4AC2">
            <w:pPr>
              <w:jc w:val="center"/>
            </w:pPr>
            <w:r w:rsidRPr="003E793D">
              <w:t xml:space="preserve">Междометие как часть речи. </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pPr>
              <w:jc w:val="center"/>
            </w:pPr>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Знание о межд. как части речи, знаки препинания  при межд., умение находить в тексте и употреблять их в своей речи.</w:t>
            </w:r>
          </w:p>
        </w:tc>
        <w:tc>
          <w:tcPr>
            <w:tcW w:w="1559" w:type="dxa"/>
            <w:shd w:val="clear" w:color="auto" w:fill="auto"/>
          </w:tcPr>
          <w:p w:rsidR="00850017" w:rsidRPr="003E793D" w:rsidRDefault="00850017" w:rsidP="005E4AC2">
            <w:pPr>
              <w:jc w:val="center"/>
            </w:pPr>
            <w:r w:rsidRPr="003E793D">
              <w:t>§70  упр.416</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124</w:t>
            </w:r>
          </w:p>
        </w:tc>
        <w:tc>
          <w:tcPr>
            <w:tcW w:w="2127" w:type="dxa"/>
            <w:shd w:val="clear" w:color="auto" w:fill="auto"/>
          </w:tcPr>
          <w:p w:rsidR="00850017" w:rsidRPr="003E793D" w:rsidRDefault="00850017" w:rsidP="005E4AC2">
            <w:pPr>
              <w:jc w:val="center"/>
            </w:pPr>
            <w:r w:rsidRPr="003E793D">
              <w:t>Дефис в междометиях</w:t>
            </w:r>
            <w:proofErr w:type="gramStart"/>
            <w:r w:rsidRPr="003E793D">
              <w:t>..</w:t>
            </w:r>
            <w:proofErr w:type="gramEnd"/>
          </w:p>
          <w:p w:rsidR="00850017" w:rsidRDefault="00850017" w:rsidP="005E4AC2">
            <w:pPr>
              <w:jc w:val="center"/>
            </w:pPr>
            <w:r w:rsidRPr="003E793D">
              <w:t>Знаки препинания при междометиях</w:t>
            </w:r>
          </w:p>
          <w:p w:rsidR="00850017" w:rsidRDefault="00850017" w:rsidP="005E4AC2">
            <w:pPr>
              <w:jc w:val="center"/>
            </w:pPr>
          </w:p>
          <w:p w:rsidR="00850017" w:rsidRPr="003E793D" w:rsidRDefault="00850017" w:rsidP="005E4AC2">
            <w:pPr>
              <w:jc w:val="center"/>
            </w:pP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pPr>
              <w:jc w:val="center"/>
            </w:pPr>
            <w:r w:rsidRPr="003E793D">
              <w:t xml:space="preserve">комбинированный </w:t>
            </w:r>
          </w:p>
        </w:tc>
        <w:tc>
          <w:tcPr>
            <w:tcW w:w="2835" w:type="dxa"/>
            <w:shd w:val="clear" w:color="auto" w:fill="auto"/>
          </w:tcPr>
          <w:p w:rsidR="00850017" w:rsidRPr="003E793D" w:rsidRDefault="00850017" w:rsidP="005E4AC2">
            <w:pPr>
              <w:jc w:val="center"/>
            </w:pPr>
            <w:r w:rsidRPr="003E793D">
              <w:t>Беседа, работа с учебником, работа таблицей, текстом, инд. работа по карточкам, упражнения</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Знание о межд. как части речи, знаки препинания  при межд., умение находить в тексте и употреблять их в своей речи.</w:t>
            </w:r>
          </w:p>
        </w:tc>
        <w:tc>
          <w:tcPr>
            <w:tcW w:w="1559" w:type="dxa"/>
            <w:shd w:val="clear" w:color="auto" w:fill="auto"/>
          </w:tcPr>
          <w:p w:rsidR="00850017" w:rsidRPr="003E793D" w:rsidRDefault="00850017" w:rsidP="005E4AC2">
            <w:pPr>
              <w:jc w:val="center"/>
            </w:pPr>
            <w:r w:rsidRPr="003E793D">
              <w:t>§ 71 упр. 421</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125-126</w:t>
            </w:r>
          </w:p>
        </w:tc>
        <w:tc>
          <w:tcPr>
            <w:tcW w:w="2127" w:type="dxa"/>
            <w:shd w:val="clear" w:color="auto" w:fill="auto"/>
          </w:tcPr>
          <w:p w:rsidR="00850017" w:rsidRPr="003E793D" w:rsidRDefault="00850017" w:rsidP="005E4AC2">
            <w:pPr>
              <w:jc w:val="center"/>
            </w:pPr>
            <w:r w:rsidRPr="003E793D">
              <w:t>Изложение с элементами сочинения</w:t>
            </w:r>
          </w:p>
        </w:tc>
        <w:tc>
          <w:tcPr>
            <w:tcW w:w="850" w:type="dxa"/>
          </w:tcPr>
          <w:p w:rsidR="00850017" w:rsidRPr="003E793D" w:rsidRDefault="00850017" w:rsidP="005E4AC2">
            <w:pPr>
              <w:jc w:val="center"/>
            </w:pPr>
            <w:r>
              <w:t>2</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w:t>
            </w:r>
            <w:r w:rsidRPr="003E793D">
              <w:lastRenderedPageBreak/>
              <w:t>7</w:t>
            </w:r>
          </w:p>
        </w:tc>
        <w:tc>
          <w:tcPr>
            <w:tcW w:w="2127" w:type="dxa"/>
            <w:shd w:val="clear" w:color="auto" w:fill="auto"/>
          </w:tcPr>
          <w:p w:rsidR="00850017" w:rsidRPr="003E793D" w:rsidRDefault="00850017" w:rsidP="005E4AC2">
            <w:pPr>
              <w:jc w:val="center"/>
            </w:pPr>
            <w:r w:rsidRPr="003E793D">
              <w:rPr>
                <w:b/>
              </w:rPr>
              <w:lastRenderedPageBreak/>
              <w:t xml:space="preserve">Повторение и </w:t>
            </w:r>
            <w:r w:rsidRPr="003E793D">
              <w:rPr>
                <w:b/>
              </w:rPr>
              <w:lastRenderedPageBreak/>
              <w:t xml:space="preserve">систематизация </w:t>
            </w:r>
            <w:proofErr w:type="gramStart"/>
            <w:r w:rsidRPr="003E793D">
              <w:rPr>
                <w:b/>
              </w:rPr>
              <w:t>изученного</w:t>
            </w:r>
            <w:proofErr w:type="gramEnd"/>
            <w:r w:rsidRPr="003E793D">
              <w:rPr>
                <w:b/>
              </w:rPr>
              <w:t xml:space="preserve"> в 5-7 классах</w:t>
            </w:r>
            <w:r w:rsidRPr="003E793D">
              <w:t xml:space="preserve"> Повторение по темам «Разделы науки о языке. Текст. Стили речи»</w:t>
            </w:r>
          </w:p>
        </w:tc>
        <w:tc>
          <w:tcPr>
            <w:tcW w:w="850" w:type="dxa"/>
          </w:tcPr>
          <w:p w:rsidR="00850017" w:rsidRPr="003E793D" w:rsidRDefault="00850017" w:rsidP="005E4AC2">
            <w:pPr>
              <w:jc w:val="center"/>
            </w:pPr>
            <w:r>
              <w:lastRenderedPageBreak/>
              <w:t>1</w:t>
            </w:r>
          </w:p>
        </w:tc>
        <w:tc>
          <w:tcPr>
            <w:tcW w:w="1276" w:type="dxa"/>
            <w:shd w:val="clear" w:color="auto" w:fill="auto"/>
          </w:tcPr>
          <w:p w:rsidR="00850017" w:rsidRPr="003E793D" w:rsidRDefault="00850017" w:rsidP="005E4AC2">
            <w:pPr>
              <w:jc w:val="center"/>
            </w:pPr>
            <w:r w:rsidRPr="003E793D">
              <w:t xml:space="preserve">урок – </w:t>
            </w:r>
            <w:r w:rsidRPr="003E793D">
              <w:lastRenderedPageBreak/>
              <w:t xml:space="preserve">семинар </w:t>
            </w:r>
          </w:p>
        </w:tc>
        <w:tc>
          <w:tcPr>
            <w:tcW w:w="2835" w:type="dxa"/>
            <w:shd w:val="clear" w:color="auto" w:fill="auto"/>
          </w:tcPr>
          <w:p w:rsidR="00850017" w:rsidRPr="003E793D" w:rsidRDefault="00850017" w:rsidP="005E4AC2">
            <w:pPr>
              <w:jc w:val="center"/>
            </w:pPr>
            <w:r w:rsidRPr="003E793D">
              <w:lastRenderedPageBreak/>
              <w:t xml:space="preserve">работа с учебником, </w:t>
            </w:r>
            <w:r w:rsidRPr="003E793D">
              <w:lastRenderedPageBreak/>
              <w:t>таблицами, текстами, заданиями мультимедийной презентации, упражнения, работа  в группах, лингвистическая игра</w:t>
            </w:r>
          </w:p>
        </w:tc>
        <w:tc>
          <w:tcPr>
            <w:tcW w:w="1985" w:type="dxa"/>
            <w:shd w:val="clear" w:color="auto" w:fill="auto"/>
          </w:tcPr>
          <w:p w:rsidR="00850017" w:rsidRPr="003E793D" w:rsidRDefault="00850017" w:rsidP="005E4AC2">
            <w:r w:rsidRPr="003E793D">
              <w:lastRenderedPageBreak/>
              <w:t xml:space="preserve">текущий </w:t>
            </w:r>
            <w:r w:rsidRPr="003E793D">
              <w:lastRenderedPageBreak/>
              <w:t xml:space="preserve">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lastRenderedPageBreak/>
              <w:t xml:space="preserve">Знать разделы науки о языке, </w:t>
            </w:r>
            <w:r w:rsidRPr="003E793D">
              <w:lastRenderedPageBreak/>
              <w:t>определить признаки текста, уметь различать стили речи.</w:t>
            </w:r>
          </w:p>
        </w:tc>
        <w:tc>
          <w:tcPr>
            <w:tcW w:w="1559" w:type="dxa"/>
            <w:shd w:val="clear" w:color="auto" w:fill="auto"/>
          </w:tcPr>
          <w:p w:rsidR="00850017" w:rsidRPr="003E793D" w:rsidRDefault="00850017" w:rsidP="005E4AC2">
            <w:pPr>
              <w:jc w:val="center"/>
            </w:pPr>
            <w:r w:rsidRPr="003E793D">
              <w:lastRenderedPageBreak/>
              <w:t xml:space="preserve">§упр.423 </w:t>
            </w:r>
            <w:r w:rsidRPr="003E793D">
              <w:lastRenderedPageBreak/>
              <w:t>(сжать текст)</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lastRenderedPageBreak/>
              <w:t>128</w:t>
            </w:r>
          </w:p>
        </w:tc>
        <w:tc>
          <w:tcPr>
            <w:tcW w:w="2127" w:type="dxa"/>
            <w:shd w:val="clear" w:color="auto" w:fill="auto"/>
          </w:tcPr>
          <w:p w:rsidR="00850017" w:rsidRPr="003E793D" w:rsidRDefault="00850017" w:rsidP="005E4AC2">
            <w:pPr>
              <w:jc w:val="center"/>
            </w:pPr>
            <w:r>
              <w:t>Контрольный диктант с грамматическим заданием.</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r w:rsidRPr="003E793D">
              <w:t>Упр.428</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129</w:t>
            </w:r>
          </w:p>
        </w:tc>
        <w:tc>
          <w:tcPr>
            <w:tcW w:w="2127" w:type="dxa"/>
            <w:shd w:val="clear" w:color="auto" w:fill="auto"/>
          </w:tcPr>
          <w:p w:rsidR="00850017" w:rsidRPr="003E793D" w:rsidRDefault="00850017" w:rsidP="005E4AC2">
            <w:pPr>
              <w:jc w:val="center"/>
            </w:pPr>
            <w:r w:rsidRPr="003E793D">
              <w:t xml:space="preserve">Фонетика. Графика. </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 игра «Знатоки русского языка»</w:t>
            </w:r>
          </w:p>
        </w:tc>
        <w:tc>
          <w:tcPr>
            <w:tcW w:w="2835" w:type="dxa"/>
            <w:shd w:val="clear" w:color="auto" w:fill="auto"/>
          </w:tcPr>
          <w:p w:rsidR="00850017" w:rsidRPr="003E793D" w:rsidRDefault="00850017" w:rsidP="005E4AC2">
            <w:pPr>
              <w:jc w:val="center"/>
            </w:pPr>
            <w:r w:rsidRPr="003E793D">
              <w:t>работа с учебником, таблицами, заданиями мультимедийной презентации, упражнения, работа  в группах, лингвистическая игра</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 xml:space="preserve">Знать материал, изученный по теме «Фонетика. Графика», уметь выполнять </w:t>
            </w:r>
            <w:proofErr w:type="spellStart"/>
            <w:r w:rsidRPr="003E793D">
              <w:t>фонетич</w:t>
            </w:r>
            <w:proofErr w:type="spellEnd"/>
            <w:r w:rsidRPr="003E793D">
              <w:t>. разбор</w:t>
            </w:r>
          </w:p>
        </w:tc>
        <w:tc>
          <w:tcPr>
            <w:tcW w:w="1559" w:type="dxa"/>
            <w:shd w:val="clear" w:color="auto" w:fill="auto"/>
          </w:tcPr>
          <w:p w:rsidR="00850017" w:rsidRPr="003E793D" w:rsidRDefault="00850017" w:rsidP="005E4AC2">
            <w:pPr>
              <w:jc w:val="center"/>
            </w:pPr>
            <w:r w:rsidRPr="003E793D">
              <w:t>§74 упр.431</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2"/>
          <w:wAfter w:w="165" w:type="dxa"/>
        </w:trPr>
        <w:tc>
          <w:tcPr>
            <w:tcW w:w="567" w:type="dxa"/>
            <w:shd w:val="clear" w:color="auto" w:fill="auto"/>
          </w:tcPr>
          <w:p w:rsidR="00850017" w:rsidRPr="003E793D" w:rsidRDefault="00850017" w:rsidP="005E4AC2">
            <w:r w:rsidRPr="003E793D">
              <w:t>130</w:t>
            </w:r>
          </w:p>
        </w:tc>
        <w:tc>
          <w:tcPr>
            <w:tcW w:w="2127" w:type="dxa"/>
            <w:shd w:val="clear" w:color="auto" w:fill="auto"/>
          </w:tcPr>
          <w:p w:rsidR="00850017" w:rsidRPr="003E793D" w:rsidRDefault="00850017" w:rsidP="005E4AC2">
            <w:pPr>
              <w:jc w:val="center"/>
              <w:rPr>
                <w:b/>
              </w:rPr>
            </w:pPr>
            <w:r w:rsidRPr="003E793D">
              <w:t>Лексика и фразеология</w:t>
            </w:r>
          </w:p>
        </w:tc>
        <w:tc>
          <w:tcPr>
            <w:tcW w:w="850" w:type="dxa"/>
          </w:tcPr>
          <w:p w:rsidR="00850017" w:rsidRPr="003E793D" w:rsidRDefault="00850017" w:rsidP="005E4AC2">
            <w:r>
              <w:t xml:space="preserve">   1</w:t>
            </w:r>
          </w:p>
        </w:tc>
        <w:tc>
          <w:tcPr>
            <w:tcW w:w="1276" w:type="dxa"/>
            <w:shd w:val="clear" w:color="auto" w:fill="auto"/>
          </w:tcPr>
          <w:p w:rsidR="00850017" w:rsidRPr="003E793D" w:rsidRDefault="00850017" w:rsidP="005E4AC2">
            <w:r w:rsidRPr="003E793D">
              <w:t>урок – викторина</w:t>
            </w:r>
          </w:p>
        </w:tc>
        <w:tc>
          <w:tcPr>
            <w:tcW w:w="2835" w:type="dxa"/>
            <w:shd w:val="clear" w:color="auto" w:fill="auto"/>
          </w:tcPr>
          <w:p w:rsidR="00850017" w:rsidRPr="003E793D" w:rsidRDefault="00850017" w:rsidP="005E4AC2">
            <w:r w:rsidRPr="003E793D">
              <w:t>работа с учебником, заданиями мультимедийной презентации, упражнения, работа  в группах, лингвистическая игра</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proofErr w:type="spellStart"/>
            <w:r w:rsidRPr="003E793D">
              <w:t>Сформированность</w:t>
            </w:r>
            <w:proofErr w:type="spellEnd"/>
            <w:r w:rsidRPr="003E793D">
              <w:t xml:space="preserve"> ЗУН по данной </w:t>
            </w:r>
            <w:proofErr w:type="spellStart"/>
            <w:r w:rsidRPr="003E793D">
              <w:t>теме</w:t>
            </w:r>
            <w:proofErr w:type="gramStart"/>
            <w:r w:rsidRPr="003E793D">
              <w:t>.У</w:t>
            </w:r>
            <w:proofErr w:type="gramEnd"/>
            <w:r w:rsidRPr="003E793D">
              <w:t>меть</w:t>
            </w:r>
            <w:proofErr w:type="spellEnd"/>
            <w:r w:rsidRPr="003E793D">
              <w:t xml:space="preserve"> работать со словарями,  употреблять </w:t>
            </w:r>
            <w:proofErr w:type="spellStart"/>
            <w:r w:rsidRPr="003E793D">
              <w:t>фразеолог</w:t>
            </w:r>
            <w:proofErr w:type="spellEnd"/>
            <w:r w:rsidRPr="003E793D">
              <w:t>. в речи, знать их значение</w:t>
            </w:r>
          </w:p>
        </w:tc>
        <w:tc>
          <w:tcPr>
            <w:tcW w:w="1559" w:type="dxa"/>
            <w:shd w:val="clear" w:color="auto" w:fill="auto"/>
          </w:tcPr>
          <w:p w:rsidR="00850017" w:rsidRPr="003E793D" w:rsidRDefault="00850017" w:rsidP="005E4AC2">
            <w:r w:rsidRPr="003E793D">
              <w:t>§75 упр.434</w:t>
            </w:r>
          </w:p>
        </w:tc>
        <w:tc>
          <w:tcPr>
            <w:tcW w:w="851" w:type="dxa"/>
            <w:shd w:val="clear" w:color="auto" w:fill="auto"/>
          </w:tcPr>
          <w:p w:rsidR="00850017" w:rsidRPr="003E793D" w:rsidRDefault="00850017" w:rsidP="005E4AC2"/>
        </w:tc>
        <w:tc>
          <w:tcPr>
            <w:tcW w:w="1544" w:type="dxa"/>
            <w:shd w:val="clear" w:color="auto" w:fill="auto"/>
          </w:tcPr>
          <w:p w:rsidR="00850017" w:rsidRPr="003E793D" w:rsidRDefault="00850017" w:rsidP="005E4AC2"/>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131</w:t>
            </w:r>
          </w:p>
        </w:tc>
        <w:tc>
          <w:tcPr>
            <w:tcW w:w="2127" w:type="dxa"/>
            <w:shd w:val="clear" w:color="auto" w:fill="auto"/>
          </w:tcPr>
          <w:p w:rsidR="00850017" w:rsidRPr="003E793D" w:rsidRDefault="00850017" w:rsidP="005E4AC2">
            <w:pPr>
              <w:jc w:val="center"/>
            </w:pPr>
            <w:proofErr w:type="spellStart"/>
            <w:r w:rsidRPr="003E793D">
              <w:t>Морфемика</w:t>
            </w:r>
            <w:proofErr w:type="spellEnd"/>
            <w:r w:rsidRPr="003E793D">
              <w:t>. Словообразование.</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 игра «</w:t>
            </w:r>
            <w:proofErr w:type="spellStart"/>
            <w:r w:rsidRPr="003E793D">
              <w:t>Размин</w:t>
            </w:r>
            <w:proofErr w:type="spellEnd"/>
          </w:p>
          <w:p w:rsidR="00850017" w:rsidRPr="003E793D" w:rsidRDefault="00850017" w:rsidP="005E4AC2">
            <w:pPr>
              <w:jc w:val="center"/>
            </w:pPr>
            <w:r w:rsidRPr="003E793D">
              <w:t xml:space="preserve">ка </w:t>
            </w:r>
            <w:proofErr w:type="gramStart"/>
            <w:r w:rsidRPr="003E793D">
              <w:t>для</w:t>
            </w:r>
            <w:proofErr w:type="gramEnd"/>
            <w:r w:rsidRPr="003E793D">
              <w:t xml:space="preserve"> эрудит</w:t>
            </w:r>
          </w:p>
          <w:p w:rsidR="00850017" w:rsidRPr="003E793D" w:rsidRDefault="00850017" w:rsidP="005E4AC2">
            <w:pPr>
              <w:jc w:val="center"/>
            </w:pPr>
            <w:proofErr w:type="spellStart"/>
            <w:r w:rsidRPr="003E793D">
              <w:t>ов</w:t>
            </w:r>
            <w:proofErr w:type="spellEnd"/>
            <w:r w:rsidRPr="003E793D">
              <w:t>»</w:t>
            </w:r>
          </w:p>
        </w:tc>
        <w:tc>
          <w:tcPr>
            <w:tcW w:w="2835" w:type="dxa"/>
            <w:shd w:val="clear" w:color="auto" w:fill="auto"/>
          </w:tcPr>
          <w:p w:rsidR="00850017" w:rsidRPr="003E793D" w:rsidRDefault="00850017" w:rsidP="005E4AC2">
            <w:pPr>
              <w:jc w:val="center"/>
            </w:pPr>
            <w:r w:rsidRPr="003E793D">
              <w:t>работа с учебником, заданиями мультимедийной презентации, упражнения, работа  в группах, лингвистическая игра</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 xml:space="preserve">Знать материал по теме, уметь разбирать слова по составу и выполнить </w:t>
            </w:r>
            <w:proofErr w:type="spellStart"/>
            <w:r w:rsidRPr="003E793D">
              <w:t>словооб</w:t>
            </w:r>
            <w:proofErr w:type="spellEnd"/>
            <w:r w:rsidRPr="003E793D">
              <w:t>. разбор</w:t>
            </w:r>
          </w:p>
        </w:tc>
        <w:tc>
          <w:tcPr>
            <w:tcW w:w="1559" w:type="dxa"/>
            <w:shd w:val="clear" w:color="auto" w:fill="auto"/>
          </w:tcPr>
          <w:p w:rsidR="00850017" w:rsidRPr="003E793D" w:rsidRDefault="00850017" w:rsidP="005E4AC2">
            <w:pPr>
              <w:jc w:val="center"/>
            </w:pPr>
            <w:r w:rsidRPr="003E793D">
              <w:t>§76 упр.439</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132</w:t>
            </w:r>
          </w:p>
        </w:tc>
        <w:tc>
          <w:tcPr>
            <w:tcW w:w="2127" w:type="dxa"/>
            <w:shd w:val="clear" w:color="auto" w:fill="auto"/>
          </w:tcPr>
          <w:p w:rsidR="00850017" w:rsidRPr="003E793D" w:rsidRDefault="00850017" w:rsidP="005E4AC2">
            <w:pPr>
              <w:jc w:val="center"/>
            </w:pPr>
            <w:r w:rsidRPr="003E793D">
              <w:t>Морфология.</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урок – игра «Кон</w:t>
            </w:r>
          </w:p>
          <w:p w:rsidR="00850017" w:rsidRPr="003E793D" w:rsidRDefault="00850017" w:rsidP="005E4AC2">
            <w:pPr>
              <w:jc w:val="center"/>
            </w:pPr>
            <w:r w:rsidRPr="003E793D">
              <w:t>курс грамоте</w:t>
            </w:r>
          </w:p>
          <w:p w:rsidR="00850017" w:rsidRPr="003E793D" w:rsidRDefault="00850017" w:rsidP="005E4AC2">
            <w:pPr>
              <w:jc w:val="center"/>
            </w:pPr>
            <w:proofErr w:type="gramStart"/>
            <w:r w:rsidRPr="003E793D">
              <w:lastRenderedPageBreak/>
              <w:t>ев</w:t>
            </w:r>
            <w:proofErr w:type="gramEnd"/>
            <w:r w:rsidRPr="003E793D">
              <w:t>»</w:t>
            </w:r>
          </w:p>
        </w:tc>
        <w:tc>
          <w:tcPr>
            <w:tcW w:w="2835" w:type="dxa"/>
            <w:shd w:val="clear" w:color="auto" w:fill="auto"/>
          </w:tcPr>
          <w:p w:rsidR="00850017" w:rsidRPr="003E793D" w:rsidRDefault="00850017" w:rsidP="005E4AC2">
            <w:pPr>
              <w:jc w:val="center"/>
            </w:pPr>
            <w:r w:rsidRPr="003E793D">
              <w:lastRenderedPageBreak/>
              <w:t xml:space="preserve">работа с учебником, таблицами, текстами, заданиями мультимедийной </w:t>
            </w:r>
            <w:r w:rsidRPr="003E793D">
              <w:lastRenderedPageBreak/>
              <w:t>презентации, упражнения, работа  в группах, лингвистическая игра</w:t>
            </w:r>
          </w:p>
        </w:tc>
        <w:tc>
          <w:tcPr>
            <w:tcW w:w="1985" w:type="dxa"/>
            <w:shd w:val="clear" w:color="auto" w:fill="auto"/>
          </w:tcPr>
          <w:p w:rsidR="00850017" w:rsidRPr="003E793D" w:rsidRDefault="00850017" w:rsidP="005E4AC2">
            <w:r w:rsidRPr="003E793D">
              <w:lastRenderedPageBreak/>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Знать части речи, уметь выполнять морф</w:t>
            </w:r>
            <w:proofErr w:type="gramStart"/>
            <w:r w:rsidRPr="003E793D">
              <w:t>.</w:t>
            </w:r>
            <w:proofErr w:type="gramEnd"/>
            <w:r w:rsidRPr="003E793D">
              <w:t xml:space="preserve"> </w:t>
            </w:r>
            <w:proofErr w:type="gramStart"/>
            <w:r w:rsidRPr="003E793D">
              <w:t>р</w:t>
            </w:r>
            <w:proofErr w:type="gramEnd"/>
            <w:r w:rsidRPr="003E793D">
              <w:t xml:space="preserve">азбор, уметь определять </w:t>
            </w:r>
            <w:proofErr w:type="spellStart"/>
            <w:r w:rsidRPr="003E793D">
              <w:t>синт</w:t>
            </w:r>
            <w:proofErr w:type="spellEnd"/>
            <w:r w:rsidRPr="003E793D">
              <w:t>. роль частей  речи.</w:t>
            </w:r>
          </w:p>
        </w:tc>
        <w:tc>
          <w:tcPr>
            <w:tcW w:w="1559" w:type="dxa"/>
            <w:shd w:val="clear" w:color="auto" w:fill="auto"/>
          </w:tcPr>
          <w:p w:rsidR="00850017" w:rsidRPr="003E793D" w:rsidRDefault="00850017" w:rsidP="005E4AC2">
            <w:pPr>
              <w:jc w:val="center"/>
            </w:pPr>
            <w:r w:rsidRPr="003E793D">
              <w:t>§ 77 упр.445</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2"/>
          <w:wAfter w:w="165" w:type="dxa"/>
        </w:trPr>
        <w:tc>
          <w:tcPr>
            <w:tcW w:w="567" w:type="dxa"/>
            <w:shd w:val="clear" w:color="auto" w:fill="auto"/>
          </w:tcPr>
          <w:p w:rsidR="00850017" w:rsidRPr="003E793D" w:rsidRDefault="00850017" w:rsidP="005E4AC2">
            <w:r w:rsidRPr="003E793D">
              <w:lastRenderedPageBreak/>
              <w:t>133</w:t>
            </w:r>
          </w:p>
        </w:tc>
        <w:tc>
          <w:tcPr>
            <w:tcW w:w="2127" w:type="dxa"/>
            <w:shd w:val="clear" w:color="auto" w:fill="auto"/>
          </w:tcPr>
          <w:p w:rsidR="00850017" w:rsidRPr="003E793D" w:rsidRDefault="00850017" w:rsidP="005E4AC2">
            <w:pPr>
              <w:jc w:val="center"/>
              <w:rPr>
                <w:b/>
              </w:rPr>
            </w:pPr>
            <w:r w:rsidRPr="003E793D">
              <w:t>Орфография.</w:t>
            </w:r>
          </w:p>
        </w:tc>
        <w:tc>
          <w:tcPr>
            <w:tcW w:w="850" w:type="dxa"/>
          </w:tcPr>
          <w:p w:rsidR="00850017" w:rsidRPr="003E793D" w:rsidRDefault="00850017" w:rsidP="005E4AC2">
            <w:r>
              <w:t>1</w:t>
            </w:r>
          </w:p>
        </w:tc>
        <w:tc>
          <w:tcPr>
            <w:tcW w:w="1276" w:type="dxa"/>
            <w:shd w:val="clear" w:color="auto" w:fill="auto"/>
          </w:tcPr>
          <w:p w:rsidR="00850017" w:rsidRPr="003E793D" w:rsidRDefault="00850017" w:rsidP="005E4AC2">
            <w:r w:rsidRPr="003E793D">
              <w:t>урок – игра «Умники  и умницы»</w:t>
            </w:r>
          </w:p>
        </w:tc>
        <w:tc>
          <w:tcPr>
            <w:tcW w:w="2835" w:type="dxa"/>
            <w:shd w:val="clear" w:color="auto" w:fill="auto"/>
          </w:tcPr>
          <w:p w:rsidR="00850017" w:rsidRPr="003E793D" w:rsidRDefault="00850017" w:rsidP="005E4AC2"/>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 – комментированный диктант</w:t>
            </w:r>
          </w:p>
        </w:tc>
        <w:tc>
          <w:tcPr>
            <w:tcW w:w="3260" w:type="dxa"/>
            <w:shd w:val="clear" w:color="auto" w:fill="auto"/>
          </w:tcPr>
          <w:p w:rsidR="00850017" w:rsidRPr="003E793D" w:rsidRDefault="00850017" w:rsidP="005E4AC2">
            <w:r w:rsidRPr="003E793D">
              <w:t xml:space="preserve">Знать, что такое орфограмма, уметь обозначать </w:t>
            </w:r>
            <w:proofErr w:type="spellStart"/>
            <w:r w:rsidRPr="003E793D">
              <w:t>оф-му</w:t>
            </w:r>
            <w:proofErr w:type="spellEnd"/>
            <w:r w:rsidRPr="003E793D">
              <w:t>, условия выбора.</w:t>
            </w:r>
          </w:p>
        </w:tc>
        <w:tc>
          <w:tcPr>
            <w:tcW w:w="1559" w:type="dxa"/>
            <w:shd w:val="clear" w:color="auto" w:fill="auto"/>
          </w:tcPr>
          <w:p w:rsidR="00850017" w:rsidRPr="003E793D" w:rsidRDefault="00850017" w:rsidP="005E4AC2">
            <w:r w:rsidRPr="003E793D">
              <w:t>§ 78 упр.453</w:t>
            </w:r>
          </w:p>
        </w:tc>
        <w:tc>
          <w:tcPr>
            <w:tcW w:w="851" w:type="dxa"/>
            <w:shd w:val="clear" w:color="auto" w:fill="auto"/>
          </w:tcPr>
          <w:p w:rsidR="00850017" w:rsidRPr="003E793D" w:rsidRDefault="00850017" w:rsidP="005E4AC2"/>
        </w:tc>
        <w:tc>
          <w:tcPr>
            <w:tcW w:w="1544" w:type="dxa"/>
            <w:shd w:val="clear" w:color="auto" w:fill="auto"/>
          </w:tcPr>
          <w:p w:rsidR="00850017" w:rsidRPr="003E793D" w:rsidRDefault="00850017" w:rsidP="005E4AC2"/>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134</w:t>
            </w:r>
          </w:p>
        </w:tc>
        <w:tc>
          <w:tcPr>
            <w:tcW w:w="2127" w:type="dxa"/>
            <w:shd w:val="clear" w:color="auto" w:fill="auto"/>
          </w:tcPr>
          <w:p w:rsidR="00850017" w:rsidRPr="003E793D" w:rsidRDefault="00850017" w:rsidP="005E4AC2">
            <w:pPr>
              <w:jc w:val="center"/>
            </w:pPr>
            <w:r w:rsidRPr="003E793D">
              <w:t>Синтаксис. Пунктуация.</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 xml:space="preserve">урок – </w:t>
            </w:r>
            <w:proofErr w:type="spellStart"/>
            <w:r w:rsidRPr="003E793D">
              <w:t>практи</w:t>
            </w:r>
            <w:proofErr w:type="spellEnd"/>
          </w:p>
          <w:p w:rsidR="00850017" w:rsidRPr="003E793D" w:rsidRDefault="00850017" w:rsidP="005E4AC2">
            <w:pPr>
              <w:jc w:val="center"/>
            </w:pPr>
            <w:r w:rsidRPr="003E793D">
              <w:t xml:space="preserve">кум </w:t>
            </w:r>
          </w:p>
        </w:tc>
        <w:tc>
          <w:tcPr>
            <w:tcW w:w="2835" w:type="dxa"/>
            <w:shd w:val="clear" w:color="auto" w:fill="auto"/>
          </w:tcPr>
          <w:p w:rsidR="00850017" w:rsidRPr="003E793D" w:rsidRDefault="00850017" w:rsidP="005E4AC2">
            <w:pPr>
              <w:jc w:val="center"/>
            </w:pPr>
            <w:r w:rsidRPr="003E793D">
              <w:t>Работа  с учебником, упражнения, работа  в группах</w:t>
            </w:r>
          </w:p>
        </w:tc>
        <w:tc>
          <w:tcPr>
            <w:tcW w:w="1985" w:type="dxa"/>
            <w:shd w:val="clear" w:color="auto" w:fill="auto"/>
          </w:tcPr>
          <w:p w:rsidR="00850017" w:rsidRPr="003E793D" w:rsidRDefault="00850017" w:rsidP="005E4AC2">
            <w:r w:rsidRPr="003E793D">
              <w:t>текущий контроль полученных ЗУН – «дырявый» пунктуационный диктант</w:t>
            </w:r>
          </w:p>
        </w:tc>
        <w:tc>
          <w:tcPr>
            <w:tcW w:w="3260" w:type="dxa"/>
            <w:shd w:val="clear" w:color="auto" w:fill="auto"/>
          </w:tcPr>
          <w:p w:rsidR="00850017" w:rsidRPr="003E793D" w:rsidRDefault="00850017" w:rsidP="005E4AC2">
            <w:r w:rsidRPr="003E793D">
              <w:t>Знать основные сведения по теме «</w:t>
            </w:r>
            <w:proofErr w:type="spellStart"/>
            <w:r w:rsidRPr="003E793D">
              <w:t>Синтакси</w:t>
            </w:r>
            <w:proofErr w:type="spellEnd"/>
            <w:r w:rsidRPr="003E793D">
              <w:t>. Пунктуация</w:t>
            </w:r>
            <w:proofErr w:type="gramStart"/>
            <w:r w:rsidRPr="003E793D">
              <w:t xml:space="preserve">.», </w:t>
            </w:r>
            <w:proofErr w:type="gramEnd"/>
            <w:r w:rsidRPr="003E793D">
              <w:t>уметь расставлять знаки препинания в соответствии с законами пунктуации</w:t>
            </w:r>
          </w:p>
        </w:tc>
        <w:tc>
          <w:tcPr>
            <w:tcW w:w="1559" w:type="dxa"/>
            <w:shd w:val="clear" w:color="auto" w:fill="auto"/>
          </w:tcPr>
          <w:p w:rsidR="00850017" w:rsidRPr="003E793D" w:rsidRDefault="00850017" w:rsidP="005E4AC2">
            <w:pPr>
              <w:jc w:val="center"/>
            </w:pPr>
            <w:r w:rsidRPr="003E793D">
              <w:t>§79 упр462</w:t>
            </w: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135</w:t>
            </w:r>
          </w:p>
        </w:tc>
        <w:tc>
          <w:tcPr>
            <w:tcW w:w="2127" w:type="dxa"/>
            <w:shd w:val="clear" w:color="auto" w:fill="auto"/>
          </w:tcPr>
          <w:p w:rsidR="00850017" w:rsidRPr="003E793D" w:rsidRDefault="00850017" w:rsidP="005E4AC2">
            <w:pPr>
              <w:jc w:val="center"/>
            </w:pPr>
            <w:r w:rsidRPr="003E793D">
              <w:t>Итоговый контрольный диктант</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r w:rsidRPr="003E793D">
              <w:t>Контроль ЗУН</w:t>
            </w:r>
          </w:p>
        </w:tc>
        <w:tc>
          <w:tcPr>
            <w:tcW w:w="2835" w:type="dxa"/>
            <w:shd w:val="clear" w:color="auto" w:fill="auto"/>
          </w:tcPr>
          <w:p w:rsidR="00850017" w:rsidRPr="003E793D" w:rsidRDefault="00850017" w:rsidP="005E4AC2">
            <w:pPr>
              <w:jc w:val="center"/>
            </w:pPr>
            <w:r w:rsidRPr="003E793D">
              <w:t>инструктаж,</w:t>
            </w:r>
          </w:p>
          <w:p w:rsidR="00850017" w:rsidRPr="003E793D" w:rsidRDefault="00850017" w:rsidP="005E4AC2">
            <w:pPr>
              <w:jc w:val="center"/>
            </w:pPr>
            <w:r w:rsidRPr="003E793D">
              <w:t>тесты</w:t>
            </w:r>
          </w:p>
        </w:tc>
        <w:tc>
          <w:tcPr>
            <w:tcW w:w="1985" w:type="dxa"/>
            <w:shd w:val="clear" w:color="auto" w:fill="auto"/>
          </w:tcPr>
          <w:p w:rsidR="00850017" w:rsidRPr="003E793D" w:rsidRDefault="00850017" w:rsidP="005E4AC2">
            <w:r w:rsidRPr="003E793D">
              <w:t xml:space="preserve">текущий контроль </w:t>
            </w:r>
            <w:proofErr w:type="gramStart"/>
            <w:r w:rsidRPr="003E793D">
              <w:t>полученных</w:t>
            </w:r>
            <w:proofErr w:type="gramEnd"/>
            <w:r w:rsidRPr="003E793D">
              <w:t xml:space="preserve"> ЗУН</w:t>
            </w:r>
          </w:p>
        </w:tc>
        <w:tc>
          <w:tcPr>
            <w:tcW w:w="3260" w:type="dxa"/>
            <w:shd w:val="clear" w:color="auto" w:fill="auto"/>
          </w:tcPr>
          <w:p w:rsidR="00850017" w:rsidRPr="003E793D" w:rsidRDefault="00850017" w:rsidP="005E4AC2">
            <w:r w:rsidRPr="003E793D">
              <w:t xml:space="preserve">Контроль </w:t>
            </w:r>
            <w:proofErr w:type="spellStart"/>
            <w:r w:rsidRPr="003E793D">
              <w:t>сформированности</w:t>
            </w:r>
            <w:proofErr w:type="spellEnd"/>
            <w:r w:rsidRPr="003E793D">
              <w:t xml:space="preserve"> ЗУН, </w:t>
            </w:r>
            <w:proofErr w:type="gramStart"/>
            <w:r w:rsidRPr="003E793D">
              <w:t>полученных</w:t>
            </w:r>
            <w:proofErr w:type="gramEnd"/>
            <w:r w:rsidRPr="003E793D">
              <w:t xml:space="preserve"> в 7 </w:t>
            </w:r>
            <w:proofErr w:type="spellStart"/>
            <w:r w:rsidRPr="003E793D">
              <w:t>кл</w:t>
            </w:r>
            <w:proofErr w:type="spellEnd"/>
            <w:r w:rsidRPr="003E793D">
              <w:t>.</w:t>
            </w:r>
          </w:p>
        </w:tc>
        <w:tc>
          <w:tcPr>
            <w:tcW w:w="1559" w:type="dxa"/>
            <w:shd w:val="clear" w:color="auto" w:fill="auto"/>
          </w:tcPr>
          <w:p w:rsidR="00850017" w:rsidRPr="003E793D" w:rsidRDefault="00850017" w:rsidP="005E4AC2">
            <w:pPr>
              <w:jc w:val="center"/>
            </w:pPr>
            <w:r w:rsidRPr="003E793D">
              <w:t xml:space="preserve">повторение </w:t>
            </w:r>
            <w:proofErr w:type="gramStart"/>
            <w:r w:rsidRPr="003E793D">
              <w:t>пройденного</w:t>
            </w:r>
            <w:proofErr w:type="gramEnd"/>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Height w:val="287"/>
        </w:trPr>
        <w:tc>
          <w:tcPr>
            <w:tcW w:w="567" w:type="dxa"/>
            <w:shd w:val="clear" w:color="auto" w:fill="auto"/>
          </w:tcPr>
          <w:p w:rsidR="00850017" w:rsidRPr="003E793D" w:rsidRDefault="00850017" w:rsidP="005E4AC2">
            <w:r w:rsidRPr="003E793D">
              <w:t>136</w:t>
            </w:r>
          </w:p>
        </w:tc>
        <w:tc>
          <w:tcPr>
            <w:tcW w:w="2127" w:type="dxa"/>
            <w:shd w:val="clear" w:color="auto" w:fill="auto"/>
          </w:tcPr>
          <w:p w:rsidR="00850017" w:rsidRPr="003E793D" w:rsidRDefault="00850017" w:rsidP="005E4AC2">
            <w:r w:rsidRPr="003E793D">
              <w:t>Анализ диктанта</w:t>
            </w:r>
          </w:p>
        </w:tc>
        <w:tc>
          <w:tcPr>
            <w:tcW w:w="850" w:type="dxa"/>
          </w:tcPr>
          <w:p w:rsidR="00850017" w:rsidRPr="003E793D" w:rsidRDefault="00850017" w:rsidP="005E4AC2">
            <w:pPr>
              <w:jc w:val="center"/>
            </w:pPr>
            <w:r>
              <w:t>1</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5E4AC2">
            <w:r w:rsidRPr="003E793D">
              <w:t>137</w:t>
            </w:r>
            <w:r>
              <w:t>-14</w:t>
            </w:r>
            <w:r w:rsidRPr="003E793D">
              <w:t>0</w:t>
            </w:r>
          </w:p>
        </w:tc>
        <w:tc>
          <w:tcPr>
            <w:tcW w:w="2127" w:type="dxa"/>
            <w:shd w:val="clear" w:color="auto" w:fill="auto"/>
          </w:tcPr>
          <w:p w:rsidR="00850017" w:rsidRPr="003E793D" w:rsidRDefault="00850017" w:rsidP="005E4AC2">
            <w:pPr>
              <w:jc w:val="center"/>
            </w:pPr>
            <w:r w:rsidRPr="003E793D">
              <w:t>Резервные уроки</w:t>
            </w:r>
          </w:p>
        </w:tc>
        <w:tc>
          <w:tcPr>
            <w:tcW w:w="850" w:type="dxa"/>
          </w:tcPr>
          <w:p w:rsidR="00850017" w:rsidRPr="003E793D" w:rsidRDefault="00850017" w:rsidP="005E4AC2">
            <w:pPr>
              <w:jc w:val="center"/>
            </w:pPr>
            <w:r>
              <w:t>4</w:t>
            </w: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r w:rsidR="00850017" w:rsidRPr="003E793D" w:rsidTr="005E4AC2">
        <w:trPr>
          <w:gridAfter w:val="1"/>
          <w:wAfter w:w="100" w:type="dxa"/>
        </w:trPr>
        <w:tc>
          <w:tcPr>
            <w:tcW w:w="567" w:type="dxa"/>
            <w:shd w:val="clear" w:color="auto" w:fill="auto"/>
          </w:tcPr>
          <w:p w:rsidR="00850017" w:rsidRPr="003E793D" w:rsidRDefault="00850017" w:rsidP="00B96668">
            <w:pPr>
              <w:numPr>
                <w:ilvl w:val="0"/>
                <w:numId w:val="2"/>
              </w:numPr>
              <w:ind w:hanging="720"/>
            </w:pPr>
          </w:p>
        </w:tc>
        <w:tc>
          <w:tcPr>
            <w:tcW w:w="2127" w:type="dxa"/>
            <w:shd w:val="clear" w:color="auto" w:fill="auto"/>
          </w:tcPr>
          <w:p w:rsidR="00850017" w:rsidRPr="003E793D" w:rsidRDefault="00850017" w:rsidP="005E4AC2">
            <w:pPr>
              <w:jc w:val="center"/>
            </w:pPr>
          </w:p>
        </w:tc>
        <w:tc>
          <w:tcPr>
            <w:tcW w:w="850" w:type="dxa"/>
          </w:tcPr>
          <w:p w:rsidR="00850017" w:rsidRPr="003E793D" w:rsidRDefault="00850017" w:rsidP="005E4AC2">
            <w:pPr>
              <w:jc w:val="center"/>
            </w:pPr>
          </w:p>
        </w:tc>
        <w:tc>
          <w:tcPr>
            <w:tcW w:w="1276" w:type="dxa"/>
            <w:shd w:val="clear" w:color="auto" w:fill="auto"/>
          </w:tcPr>
          <w:p w:rsidR="00850017" w:rsidRPr="003E793D" w:rsidRDefault="00850017" w:rsidP="005E4AC2">
            <w:pPr>
              <w:jc w:val="center"/>
            </w:pPr>
          </w:p>
        </w:tc>
        <w:tc>
          <w:tcPr>
            <w:tcW w:w="2835" w:type="dxa"/>
            <w:shd w:val="clear" w:color="auto" w:fill="auto"/>
          </w:tcPr>
          <w:p w:rsidR="00850017" w:rsidRPr="003E793D" w:rsidRDefault="00850017" w:rsidP="005E4AC2">
            <w:pPr>
              <w:jc w:val="center"/>
            </w:pPr>
          </w:p>
        </w:tc>
        <w:tc>
          <w:tcPr>
            <w:tcW w:w="1985" w:type="dxa"/>
            <w:shd w:val="clear" w:color="auto" w:fill="auto"/>
          </w:tcPr>
          <w:p w:rsidR="00850017" w:rsidRPr="003E793D" w:rsidRDefault="00850017" w:rsidP="005E4AC2"/>
        </w:tc>
        <w:tc>
          <w:tcPr>
            <w:tcW w:w="3260" w:type="dxa"/>
            <w:shd w:val="clear" w:color="auto" w:fill="auto"/>
          </w:tcPr>
          <w:p w:rsidR="00850017" w:rsidRPr="003E793D" w:rsidRDefault="00850017" w:rsidP="005E4AC2"/>
        </w:tc>
        <w:tc>
          <w:tcPr>
            <w:tcW w:w="1559" w:type="dxa"/>
            <w:shd w:val="clear" w:color="auto" w:fill="auto"/>
          </w:tcPr>
          <w:p w:rsidR="00850017" w:rsidRPr="003E793D" w:rsidRDefault="00850017" w:rsidP="005E4AC2">
            <w:pPr>
              <w:jc w:val="center"/>
            </w:pPr>
          </w:p>
        </w:tc>
        <w:tc>
          <w:tcPr>
            <w:tcW w:w="851" w:type="dxa"/>
            <w:shd w:val="clear" w:color="auto" w:fill="auto"/>
          </w:tcPr>
          <w:p w:rsidR="00850017" w:rsidRPr="003E793D" w:rsidRDefault="00850017" w:rsidP="005E4AC2">
            <w:pPr>
              <w:jc w:val="center"/>
            </w:pPr>
          </w:p>
        </w:tc>
        <w:tc>
          <w:tcPr>
            <w:tcW w:w="1609" w:type="dxa"/>
            <w:gridSpan w:val="2"/>
            <w:shd w:val="clear" w:color="auto" w:fill="auto"/>
          </w:tcPr>
          <w:p w:rsidR="00850017" w:rsidRPr="003E793D" w:rsidRDefault="00850017" w:rsidP="005E4AC2">
            <w:pPr>
              <w:jc w:val="center"/>
            </w:pPr>
          </w:p>
        </w:tc>
      </w:tr>
    </w:tbl>
    <w:p w:rsidR="00850017" w:rsidRPr="003E793D" w:rsidRDefault="00850017" w:rsidP="00850017">
      <w:pPr>
        <w:spacing w:line="360" w:lineRule="auto"/>
      </w:pPr>
    </w:p>
    <w:p w:rsidR="00850017" w:rsidRDefault="00850017" w:rsidP="00850017">
      <w:pPr>
        <w:spacing w:line="360" w:lineRule="auto"/>
      </w:pPr>
    </w:p>
    <w:p w:rsidR="00850017" w:rsidRPr="00714735" w:rsidRDefault="00850017" w:rsidP="00850017">
      <w:pPr>
        <w:spacing w:line="360" w:lineRule="auto"/>
      </w:pPr>
      <w:r w:rsidRPr="00714735">
        <w:t>Литература и средства обучения, в том числе электронные образовательные ресурсы</w:t>
      </w:r>
    </w:p>
    <w:p w:rsidR="00850017" w:rsidRPr="00714735" w:rsidRDefault="00850017" w:rsidP="00850017">
      <w:pPr>
        <w:pStyle w:val="ac"/>
      </w:pPr>
      <w:r w:rsidRPr="00714735">
        <w:t>1. Г.А.Богданова. Уроки русского языка в 7 классе: 4-е изд.-М.: Просвещение,  2007</w:t>
      </w:r>
    </w:p>
    <w:p w:rsidR="00850017" w:rsidRPr="00714735" w:rsidRDefault="00850017" w:rsidP="00850017">
      <w:pPr>
        <w:pStyle w:val="ac"/>
      </w:pPr>
      <w:r w:rsidRPr="00714735">
        <w:t>2. Ожегов С. И.  Толковый словарь русского языка: /Под ред. Н. Ю. Шведовой. – М.: Рус. яз</w:t>
      </w:r>
      <w:proofErr w:type="gramStart"/>
      <w:r w:rsidRPr="00714735">
        <w:t xml:space="preserve">., </w:t>
      </w:r>
      <w:proofErr w:type="gramEnd"/>
      <w:r w:rsidRPr="00714735">
        <w:t>2003</w:t>
      </w:r>
    </w:p>
    <w:p w:rsidR="00850017" w:rsidRPr="00714735" w:rsidRDefault="00850017" w:rsidP="00850017">
      <w:pPr>
        <w:pStyle w:val="ac"/>
      </w:pPr>
      <w:r w:rsidRPr="00714735">
        <w:t xml:space="preserve">3. </w:t>
      </w:r>
      <w:hyperlink r:id="rId7" w:history="1">
        <w:r w:rsidRPr="00714735">
          <w:rPr>
            <w:rStyle w:val="a7"/>
          </w:rPr>
          <w:t>www.zavuch.info</w:t>
        </w:r>
      </w:hyperlink>
    </w:p>
    <w:p w:rsidR="00850017" w:rsidRPr="00714735" w:rsidRDefault="00850017" w:rsidP="00850017">
      <w:pPr>
        <w:pStyle w:val="ac"/>
      </w:pPr>
      <w:r w:rsidRPr="00714735">
        <w:t xml:space="preserve">4. </w:t>
      </w:r>
      <w:hyperlink r:id="rId8" w:history="1">
        <w:r w:rsidRPr="00714735">
          <w:rPr>
            <w:rStyle w:val="a7"/>
            <w:lang w:val="en-US"/>
          </w:rPr>
          <w:t>http</w:t>
        </w:r>
        <w:r w:rsidRPr="00714735">
          <w:rPr>
            <w:rStyle w:val="a7"/>
          </w:rPr>
          <w:t>://</w:t>
        </w:r>
        <w:proofErr w:type="spellStart"/>
        <w:r w:rsidRPr="00714735">
          <w:rPr>
            <w:rStyle w:val="a7"/>
            <w:lang w:val="en-US"/>
          </w:rPr>
          <w:t>pedsovet</w:t>
        </w:r>
        <w:proofErr w:type="spellEnd"/>
        <w:r w:rsidRPr="00714735">
          <w:rPr>
            <w:rStyle w:val="a7"/>
          </w:rPr>
          <w:t>.</w:t>
        </w:r>
        <w:r w:rsidRPr="00714735">
          <w:rPr>
            <w:rStyle w:val="a7"/>
            <w:lang w:val="en-US"/>
          </w:rPr>
          <w:t>org</w:t>
        </w:r>
      </w:hyperlink>
    </w:p>
    <w:p w:rsidR="00850017" w:rsidRPr="00AA067A" w:rsidRDefault="00850017" w:rsidP="00AA067A">
      <w:pPr>
        <w:pStyle w:val="ac"/>
      </w:pPr>
      <w:r w:rsidRPr="00714735">
        <w:lastRenderedPageBreak/>
        <w:t xml:space="preserve">5. </w:t>
      </w:r>
      <w:r w:rsidRPr="00714735">
        <w:rPr>
          <w:lang w:val="en-US"/>
        </w:rPr>
        <w:t>http</w:t>
      </w:r>
      <w:r w:rsidRPr="00714735">
        <w:t>://</w:t>
      </w:r>
      <w:r w:rsidRPr="00714735">
        <w:rPr>
          <w:lang w:val="en-US"/>
        </w:rPr>
        <w:t>festival</w:t>
      </w:r>
      <w:r w:rsidRPr="00714735">
        <w:t>.1</w:t>
      </w:r>
      <w:proofErr w:type="spellStart"/>
      <w:r w:rsidRPr="00714735">
        <w:rPr>
          <w:lang w:val="en-US"/>
        </w:rPr>
        <w:t>september</w:t>
      </w:r>
      <w:proofErr w:type="spellEnd"/>
      <w:r w:rsidRPr="00714735">
        <w:t>.</w:t>
      </w:r>
      <w:proofErr w:type="spellStart"/>
      <w:r w:rsidRPr="00714735">
        <w:rPr>
          <w:lang w:val="en-US"/>
        </w:rPr>
        <w:t>ru</w:t>
      </w:r>
      <w:proofErr w:type="spellEnd"/>
    </w:p>
    <w:p w:rsidR="00850017" w:rsidRPr="005F1D5F" w:rsidRDefault="00850017" w:rsidP="00850017">
      <w:pPr>
        <w:shd w:val="clear" w:color="auto" w:fill="FFFFFF"/>
        <w:rPr>
          <w:color w:val="000000"/>
          <w:sz w:val="28"/>
          <w:szCs w:val="28"/>
        </w:rPr>
      </w:pPr>
    </w:p>
    <w:p w:rsidR="00850017" w:rsidRPr="005F1D5F" w:rsidRDefault="00850017" w:rsidP="00850017">
      <w:pPr>
        <w:shd w:val="clear" w:color="auto" w:fill="FFFFFF"/>
        <w:rPr>
          <w:color w:val="000000"/>
          <w:sz w:val="28"/>
          <w:szCs w:val="28"/>
        </w:rPr>
      </w:pPr>
    </w:p>
    <w:p w:rsidR="005E4AC2" w:rsidRPr="00B86FC2" w:rsidRDefault="005E4AC2" w:rsidP="005E4AC2">
      <w:r w:rsidRPr="00B86FC2">
        <w:t>Педагогические технологии, средства обучения (в том числе электронные), используемые в работе для достижения требуемых результатов обучения.</w:t>
      </w:r>
    </w:p>
    <w:p w:rsidR="005E4AC2" w:rsidRPr="00B86FC2" w:rsidRDefault="005E4AC2" w:rsidP="005E4AC2"/>
    <w:p w:rsidR="005E4AC2" w:rsidRPr="00B86FC2" w:rsidRDefault="005E4AC2" w:rsidP="00B96668">
      <w:pPr>
        <w:numPr>
          <w:ilvl w:val="0"/>
          <w:numId w:val="1"/>
        </w:numPr>
      </w:pPr>
      <w:r w:rsidRPr="00B86FC2">
        <w:t>Традиционное обучение</w:t>
      </w:r>
    </w:p>
    <w:p w:rsidR="005E4AC2" w:rsidRPr="00B86FC2" w:rsidRDefault="005E4AC2" w:rsidP="00B96668">
      <w:pPr>
        <w:numPr>
          <w:ilvl w:val="0"/>
          <w:numId w:val="1"/>
        </w:numPr>
      </w:pPr>
      <w:r w:rsidRPr="00B86FC2">
        <w:t>Активное обучение (сотрудничество, элементы контекстного подхода, индивидуализация обучения)</w:t>
      </w:r>
    </w:p>
    <w:p w:rsidR="005E4AC2" w:rsidRPr="00B86FC2" w:rsidRDefault="005E4AC2" w:rsidP="00B96668">
      <w:pPr>
        <w:numPr>
          <w:ilvl w:val="0"/>
          <w:numId w:val="1"/>
        </w:numPr>
      </w:pPr>
      <w:r w:rsidRPr="00B86FC2">
        <w:t>Интерактивные подходы (творческие задания, работа в малых группах)</w:t>
      </w:r>
    </w:p>
    <w:p w:rsidR="005E4AC2" w:rsidRPr="00B86FC2" w:rsidRDefault="005E4AC2" w:rsidP="00B96668">
      <w:pPr>
        <w:numPr>
          <w:ilvl w:val="0"/>
          <w:numId w:val="1"/>
        </w:numPr>
      </w:pPr>
      <w:r w:rsidRPr="00B86FC2">
        <w:t>уровневая дифференциация;</w:t>
      </w:r>
    </w:p>
    <w:p w:rsidR="005E4AC2" w:rsidRPr="00B86FC2" w:rsidRDefault="005E4AC2" w:rsidP="00B96668">
      <w:pPr>
        <w:numPr>
          <w:ilvl w:val="0"/>
          <w:numId w:val="1"/>
        </w:numPr>
      </w:pPr>
      <w:r w:rsidRPr="00B86FC2">
        <w:t>проблемное обучение;</w:t>
      </w:r>
    </w:p>
    <w:p w:rsidR="005E4AC2" w:rsidRPr="00B86FC2" w:rsidRDefault="005E4AC2" w:rsidP="00B96668">
      <w:pPr>
        <w:numPr>
          <w:ilvl w:val="0"/>
          <w:numId w:val="1"/>
        </w:numPr>
      </w:pPr>
      <w:r w:rsidRPr="00B86FC2">
        <w:t>информационно-коммуникационные технологии;</w:t>
      </w:r>
    </w:p>
    <w:p w:rsidR="005E4AC2" w:rsidRPr="00B86FC2" w:rsidRDefault="005E4AC2" w:rsidP="00B96668">
      <w:pPr>
        <w:numPr>
          <w:ilvl w:val="0"/>
          <w:numId w:val="1"/>
        </w:numPr>
      </w:pPr>
      <w:proofErr w:type="spellStart"/>
      <w:r w:rsidRPr="00B86FC2">
        <w:t>здоровьесберегающие</w:t>
      </w:r>
      <w:proofErr w:type="spellEnd"/>
      <w:r w:rsidRPr="00B86FC2">
        <w:t xml:space="preserve"> технологии;</w:t>
      </w:r>
    </w:p>
    <w:p w:rsidR="005E4AC2" w:rsidRPr="00B86FC2" w:rsidRDefault="005E4AC2" w:rsidP="00B96668">
      <w:pPr>
        <w:numPr>
          <w:ilvl w:val="0"/>
          <w:numId w:val="1"/>
        </w:numPr>
      </w:pPr>
      <w:r w:rsidRPr="00B86FC2">
        <w:t>коллективный способ обучения (работа в парах постоянного и сменного состава)</w:t>
      </w:r>
    </w:p>
    <w:p w:rsidR="00850017" w:rsidRPr="005F1D5F" w:rsidRDefault="00850017" w:rsidP="00850017">
      <w:pPr>
        <w:shd w:val="clear" w:color="auto" w:fill="FFFFFF"/>
        <w:rPr>
          <w:color w:val="000000"/>
          <w:sz w:val="28"/>
          <w:szCs w:val="28"/>
        </w:rPr>
      </w:pPr>
    </w:p>
    <w:sectPr w:rsidR="00850017" w:rsidRPr="005F1D5F" w:rsidSect="005E4AC2">
      <w:pgSz w:w="16838" w:h="11906" w:orient="landscape"/>
      <w:pgMar w:top="993" w:right="1134"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B92" w:rsidRDefault="00944B92" w:rsidP="007938C1">
      <w:r>
        <w:separator/>
      </w:r>
    </w:p>
  </w:endnote>
  <w:endnote w:type="continuationSeparator" w:id="1">
    <w:p w:rsidR="00944B92" w:rsidRDefault="00944B92" w:rsidP="007938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B92" w:rsidRDefault="00944B92" w:rsidP="007938C1">
      <w:r>
        <w:separator/>
      </w:r>
    </w:p>
  </w:footnote>
  <w:footnote w:type="continuationSeparator" w:id="1">
    <w:p w:rsidR="00944B92" w:rsidRDefault="00944B92" w:rsidP="007938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1">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2">
    <w:nsid w:val="0000000C"/>
    <w:multiLevelType w:val="singleLevel"/>
    <w:tmpl w:val="0000000C"/>
    <w:name w:val="WW8Num13"/>
    <w:lvl w:ilvl="0">
      <w:start w:val="1"/>
      <w:numFmt w:val="decimal"/>
      <w:lvlText w:val="%1."/>
      <w:lvlJc w:val="left"/>
      <w:pPr>
        <w:tabs>
          <w:tab w:val="num" w:pos="0"/>
        </w:tabs>
        <w:ind w:left="1080" w:hanging="360"/>
      </w:pPr>
    </w:lvl>
  </w:abstractNum>
  <w:abstractNum w:abstractNumId="3">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nsid w:val="0000000F"/>
    <w:multiLevelType w:val="singleLevel"/>
    <w:tmpl w:val="0000000F"/>
    <w:name w:val="WW8Num18"/>
    <w:lvl w:ilvl="0">
      <w:start w:val="1"/>
      <w:numFmt w:val="bullet"/>
      <w:lvlText w:val=""/>
      <w:lvlJc w:val="left"/>
      <w:pPr>
        <w:tabs>
          <w:tab w:val="num" w:pos="720"/>
        </w:tabs>
        <w:ind w:left="720" w:hanging="360"/>
      </w:pPr>
      <w:rPr>
        <w:rFonts w:ascii="Symbol" w:hAnsi="Symbol"/>
      </w:rPr>
    </w:lvl>
  </w:abstractNum>
  <w:abstractNum w:abstractNumId="5">
    <w:nsid w:val="01A4300E"/>
    <w:multiLevelType w:val="hybridMultilevel"/>
    <w:tmpl w:val="5CA24D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1434D7"/>
    <w:multiLevelType w:val="hybridMultilevel"/>
    <w:tmpl w:val="D66226E4"/>
    <w:lvl w:ilvl="0" w:tplc="421CA02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04904081"/>
    <w:multiLevelType w:val="hybridMultilevel"/>
    <w:tmpl w:val="66CAB660"/>
    <w:lvl w:ilvl="0" w:tplc="587633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5012695"/>
    <w:multiLevelType w:val="hybridMultilevel"/>
    <w:tmpl w:val="8CFAF69C"/>
    <w:lvl w:ilvl="0" w:tplc="B2002D06">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nsid w:val="089C7F75"/>
    <w:multiLevelType w:val="hybridMultilevel"/>
    <w:tmpl w:val="47F03F02"/>
    <w:lvl w:ilvl="0" w:tplc="4EFA31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DEC479F"/>
    <w:multiLevelType w:val="hybridMultilevel"/>
    <w:tmpl w:val="4FC00F12"/>
    <w:lvl w:ilvl="0" w:tplc="57E6A938">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nsid w:val="12D936B2"/>
    <w:multiLevelType w:val="hybridMultilevel"/>
    <w:tmpl w:val="A40A8900"/>
    <w:lvl w:ilvl="0" w:tplc="B41A00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8923F33"/>
    <w:multiLevelType w:val="hybridMultilevel"/>
    <w:tmpl w:val="E6E8FEEC"/>
    <w:lvl w:ilvl="0" w:tplc="4E3248E4">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nsid w:val="198F31AF"/>
    <w:multiLevelType w:val="hybridMultilevel"/>
    <w:tmpl w:val="A3044BF2"/>
    <w:lvl w:ilvl="0" w:tplc="987A0EA8">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4">
    <w:nsid w:val="1F245E0C"/>
    <w:multiLevelType w:val="hybridMultilevel"/>
    <w:tmpl w:val="8000DCB0"/>
    <w:lvl w:ilvl="0" w:tplc="0419000F">
      <w:start w:val="1"/>
      <w:numFmt w:val="decimal"/>
      <w:lvlText w:val="%1."/>
      <w:lvlJc w:val="left"/>
      <w:pPr>
        <w:tabs>
          <w:tab w:val="num" w:pos="370"/>
        </w:tabs>
        <w:ind w:left="37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9554F1"/>
    <w:multiLevelType w:val="hybridMultilevel"/>
    <w:tmpl w:val="4E708B60"/>
    <w:lvl w:ilvl="0" w:tplc="E1B8FA76">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6">
    <w:nsid w:val="2AC872C7"/>
    <w:multiLevelType w:val="hybridMultilevel"/>
    <w:tmpl w:val="6BD67E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1635EC"/>
    <w:multiLevelType w:val="hybridMultilevel"/>
    <w:tmpl w:val="8A460624"/>
    <w:lvl w:ilvl="0" w:tplc="B3B8099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8">
    <w:nsid w:val="37740D23"/>
    <w:multiLevelType w:val="hybridMultilevel"/>
    <w:tmpl w:val="2FB2277A"/>
    <w:lvl w:ilvl="0" w:tplc="6EFE6CD8">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9">
    <w:nsid w:val="3D163410"/>
    <w:multiLevelType w:val="hybridMultilevel"/>
    <w:tmpl w:val="36C20BCC"/>
    <w:lvl w:ilvl="0" w:tplc="98FA2810">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0">
    <w:nsid w:val="405000B2"/>
    <w:multiLevelType w:val="hybridMultilevel"/>
    <w:tmpl w:val="E6644474"/>
    <w:lvl w:ilvl="0" w:tplc="3EACA0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2D364DC"/>
    <w:multiLevelType w:val="hybridMultilevel"/>
    <w:tmpl w:val="37DA3000"/>
    <w:lvl w:ilvl="0" w:tplc="EBD867E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76692C"/>
    <w:multiLevelType w:val="hybridMultilevel"/>
    <w:tmpl w:val="5BA2DBC4"/>
    <w:lvl w:ilvl="0" w:tplc="5B08CB0E">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3">
    <w:nsid w:val="47BD5928"/>
    <w:multiLevelType w:val="hybridMultilevel"/>
    <w:tmpl w:val="A58ED29C"/>
    <w:lvl w:ilvl="0" w:tplc="7E96B274">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4">
    <w:nsid w:val="49EB0ECD"/>
    <w:multiLevelType w:val="hybridMultilevel"/>
    <w:tmpl w:val="2ABCB9DA"/>
    <w:lvl w:ilvl="0" w:tplc="9F8C3E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BF12870"/>
    <w:multiLevelType w:val="hybridMultilevel"/>
    <w:tmpl w:val="3E48C5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723E30"/>
    <w:multiLevelType w:val="hybridMultilevel"/>
    <w:tmpl w:val="20A237CC"/>
    <w:lvl w:ilvl="0" w:tplc="8F7AB6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20E36C7"/>
    <w:multiLevelType w:val="hybridMultilevel"/>
    <w:tmpl w:val="668A34BE"/>
    <w:lvl w:ilvl="0" w:tplc="B4E2FA8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8">
    <w:nsid w:val="56B1134A"/>
    <w:multiLevelType w:val="hybridMultilevel"/>
    <w:tmpl w:val="9E4C41E4"/>
    <w:lvl w:ilvl="0" w:tplc="D2ACBA2C">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nsid w:val="57883C52"/>
    <w:multiLevelType w:val="hybridMultilevel"/>
    <w:tmpl w:val="759C62D4"/>
    <w:lvl w:ilvl="0" w:tplc="2624A8D4">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0">
    <w:nsid w:val="57E10C7B"/>
    <w:multiLevelType w:val="hybridMultilevel"/>
    <w:tmpl w:val="7A300178"/>
    <w:lvl w:ilvl="0" w:tplc="76C4CF76">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1">
    <w:nsid w:val="586908D5"/>
    <w:multiLevelType w:val="hybridMultilevel"/>
    <w:tmpl w:val="AEA22C10"/>
    <w:lvl w:ilvl="0" w:tplc="4AF88578">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nsid w:val="5B0754EE"/>
    <w:multiLevelType w:val="hybridMultilevel"/>
    <w:tmpl w:val="491409B0"/>
    <w:lvl w:ilvl="0" w:tplc="970E885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nsid w:val="5D7B121D"/>
    <w:multiLevelType w:val="hybridMultilevel"/>
    <w:tmpl w:val="93CA3196"/>
    <w:lvl w:ilvl="0" w:tplc="8CBC8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ECB65CC"/>
    <w:multiLevelType w:val="hybridMultilevel"/>
    <w:tmpl w:val="22429836"/>
    <w:lvl w:ilvl="0" w:tplc="0419000D">
      <w:start w:val="1"/>
      <w:numFmt w:val="bullet"/>
      <w:lvlText w:val=""/>
      <w:lvlJc w:val="left"/>
      <w:pPr>
        <w:tabs>
          <w:tab w:val="num" w:pos="720"/>
        </w:tabs>
        <w:ind w:left="720" w:hanging="360"/>
      </w:pPr>
      <w:rPr>
        <w:rFonts w:ascii="Wingdings" w:hAnsi="Wingdings" w:hint="default"/>
      </w:rPr>
    </w:lvl>
    <w:lvl w:ilvl="1" w:tplc="9ED83B8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F6919FD"/>
    <w:multiLevelType w:val="hybridMultilevel"/>
    <w:tmpl w:val="AA888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9922B7"/>
    <w:multiLevelType w:val="hybridMultilevel"/>
    <w:tmpl w:val="2DF692EE"/>
    <w:lvl w:ilvl="0" w:tplc="D9B473E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6D3B66"/>
    <w:multiLevelType w:val="hybridMultilevel"/>
    <w:tmpl w:val="282C9DB2"/>
    <w:lvl w:ilvl="0" w:tplc="3326B0C6">
      <w:start w:val="1"/>
      <w:numFmt w:val="decimal"/>
      <w:lvlText w:val="%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634A5AFF"/>
    <w:multiLevelType w:val="hybridMultilevel"/>
    <w:tmpl w:val="B092465C"/>
    <w:lvl w:ilvl="0" w:tplc="B4E06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8B23731"/>
    <w:multiLevelType w:val="hybridMultilevel"/>
    <w:tmpl w:val="FA68F5BC"/>
    <w:lvl w:ilvl="0" w:tplc="6E540E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163497"/>
    <w:multiLevelType w:val="hybridMultilevel"/>
    <w:tmpl w:val="C144C470"/>
    <w:lvl w:ilvl="0" w:tplc="48C884C4">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nsid w:val="6A3827FA"/>
    <w:multiLevelType w:val="hybridMultilevel"/>
    <w:tmpl w:val="84D0A94A"/>
    <w:lvl w:ilvl="0" w:tplc="06E2772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6A494B09"/>
    <w:multiLevelType w:val="hybridMultilevel"/>
    <w:tmpl w:val="6290B956"/>
    <w:lvl w:ilvl="0" w:tplc="92EA99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D2B568B"/>
    <w:multiLevelType w:val="hybridMultilevel"/>
    <w:tmpl w:val="2BF48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8345B9"/>
    <w:multiLevelType w:val="hybridMultilevel"/>
    <w:tmpl w:val="47C236B8"/>
    <w:lvl w:ilvl="0" w:tplc="981600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A1C5397"/>
    <w:multiLevelType w:val="hybridMultilevel"/>
    <w:tmpl w:val="2BF48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A55E0F"/>
    <w:multiLevelType w:val="hybridMultilevel"/>
    <w:tmpl w:val="C452286E"/>
    <w:lvl w:ilvl="0" w:tplc="773495BC">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7">
    <w:nsid w:val="7CBD42CF"/>
    <w:multiLevelType w:val="hybridMultilevel"/>
    <w:tmpl w:val="B2F02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5"/>
  </w:num>
  <w:num w:numId="4">
    <w:abstractNumId w:val="43"/>
  </w:num>
  <w:num w:numId="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num>
  <w:num w:numId="7">
    <w:abstractNumId w:val="35"/>
  </w:num>
  <w:num w:numId="8">
    <w:abstractNumId w:val="21"/>
  </w:num>
  <w:num w:numId="9">
    <w:abstractNumId w:val="36"/>
  </w:num>
  <w:num w:numId="10">
    <w:abstractNumId w:val="7"/>
  </w:num>
  <w:num w:numId="11">
    <w:abstractNumId w:val="9"/>
  </w:num>
  <w:num w:numId="12">
    <w:abstractNumId w:val="38"/>
  </w:num>
  <w:num w:numId="13">
    <w:abstractNumId w:val="33"/>
  </w:num>
  <w:num w:numId="14">
    <w:abstractNumId w:val="24"/>
  </w:num>
  <w:num w:numId="15">
    <w:abstractNumId w:val="20"/>
  </w:num>
  <w:num w:numId="16">
    <w:abstractNumId w:val="42"/>
  </w:num>
  <w:num w:numId="17">
    <w:abstractNumId w:val="26"/>
  </w:num>
  <w:num w:numId="18">
    <w:abstractNumId w:val="5"/>
  </w:num>
  <w:num w:numId="19">
    <w:abstractNumId w:val="16"/>
  </w:num>
  <w:num w:numId="20">
    <w:abstractNumId w:val="39"/>
  </w:num>
  <w:num w:numId="21">
    <w:abstractNumId w:val="11"/>
  </w:num>
  <w:num w:numId="22">
    <w:abstractNumId w:val="44"/>
  </w:num>
  <w:num w:numId="23">
    <w:abstractNumId w:val="25"/>
  </w:num>
  <w:num w:numId="24">
    <w:abstractNumId w:val="41"/>
  </w:num>
  <w:num w:numId="25">
    <w:abstractNumId w:val="37"/>
  </w:num>
  <w:num w:numId="26">
    <w:abstractNumId w:val="6"/>
  </w:num>
  <w:num w:numId="27">
    <w:abstractNumId w:val="18"/>
  </w:num>
  <w:num w:numId="28">
    <w:abstractNumId w:val="27"/>
  </w:num>
  <w:num w:numId="29">
    <w:abstractNumId w:val="31"/>
  </w:num>
  <w:num w:numId="30">
    <w:abstractNumId w:val="46"/>
  </w:num>
  <w:num w:numId="31">
    <w:abstractNumId w:val="15"/>
  </w:num>
  <w:num w:numId="32">
    <w:abstractNumId w:val="28"/>
  </w:num>
  <w:num w:numId="33">
    <w:abstractNumId w:val="13"/>
  </w:num>
  <w:num w:numId="34">
    <w:abstractNumId w:val="8"/>
  </w:num>
  <w:num w:numId="35">
    <w:abstractNumId w:val="40"/>
  </w:num>
  <w:num w:numId="36">
    <w:abstractNumId w:val="29"/>
  </w:num>
  <w:num w:numId="37">
    <w:abstractNumId w:val="23"/>
  </w:num>
  <w:num w:numId="38">
    <w:abstractNumId w:val="32"/>
  </w:num>
  <w:num w:numId="39">
    <w:abstractNumId w:val="10"/>
  </w:num>
  <w:num w:numId="40">
    <w:abstractNumId w:val="19"/>
  </w:num>
  <w:num w:numId="41">
    <w:abstractNumId w:val="22"/>
  </w:num>
  <w:num w:numId="42">
    <w:abstractNumId w:val="30"/>
  </w:num>
  <w:num w:numId="43">
    <w:abstractNumId w:val="12"/>
  </w:num>
  <w:num w:numId="44">
    <w:abstractNumId w:val="17"/>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50017"/>
    <w:rsid w:val="00026628"/>
    <w:rsid w:val="00033AF9"/>
    <w:rsid w:val="001934B3"/>
    <w:rsid w:val="00262F41"/>
    <w:rsid w:val="004302FA"/>
    <w:rsid w:val="0043564C"/>
    <w:rsid w:val="004A5CA9"/>
    <w:rsid w:val="00566323"/>
    <w:rsid w:val="005E4AC2"/>
    <w:rsid w:val="00603A5B"/>
    <w:rsid w:val="00614B71"/>
    <w:rsid w:val="007938C1"/>
    <w:rsid w:val="007E4F1F"/>
    <w:rsid w:val="008300AD"/>
    <w:rsid w:val="0083567E"/>
    <w:rsid w:val="00850017"/>
    <w:rsid w:val="00944B92"/>
    <w:rsid w:val="0098527F"/>
    <w:rsid w:val="009F1C65"/>
    <w:rsid w:val="00A46AFF"/>
    <w:rsid w:val="00AA067A"/>
    <w:rsid w:val="00AD4782"/>
    <w:rsid w:val="00B74A0A"/>
    <w:rsid w:val="00B96668"/>
    <w:rsid w:val="00BC7458"/>
    <w:rsid w:val="00C2161D"/>
    <w:rsid w:val="00C62E2E"/>
    <w:rsid w:val="00C92846"/>
    <w:rsid w:val="00CA775B"/>
    <w:rsid w:val="00CF109A"/>
    <w:rsid w:val="00CF1654"/>
    <w:rsid w:val="00D10766"/>
    <w:rsid w:val="00DA5955"/>
    <w:rsid w:val="00E72D87"/>
    <w:rsid w:val="00F83AE5"/>
    <w:rsid w:val="00F868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01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0017"/>
    <w:pPr>
      <w:keepNext/>
      <w:jc w:val="center"/>
      <w:outlineLvl w:val="0"/>
    </w:pPr>
    <w:rPr>
      <w:b/>
    </w:rPr>
  </w:style>
  <w:style w:type="paragraph" w:styleId="2">
    <w:name w:val="heading 2"/>
    <w:basedOn w:val="a"/>
    <w:next w:val="a"/>
    <w:link w:val="20"/>
    <w:qFormat/>
    <w:rsid w:val="00850017"/>
    <w:pPr>
      <w:keepNext/>
      <w:outlineLvl w:val="1"/>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0017"/>
    <w:rPr>
      <w:rFonts w:ascii="Times New Roman" w:eastAsia="Times New Roman" w:hAnsi="Times New Roman" w:cs="Times New Roman"/>
      <w:b/>
      <w:sz w:val="24"/>
      <w:szCs w:val="24"/>
      <w:lang w:eastAsia="ru-RU"/>
    </w:rPr>
  </w:style>
  <w:style w:type="character" w:customStyle="1" w:styleId="20">
    <w:name w:val="Заголовок 2 Знак"/>
    <w:basedOn w:val="a0"/>
    <w:link w:val="2"/>
    <w:rsid w:val="00850017"/>
    <w:rPr>
      <w:rFonts w:ascii="Times New Roman" w:eastAsia="Times New Roman" w:hAnsi="Times New Roman" w:cs="Times New Roman"/>
      <w:b/>
      <w:sz w:val="20"/>
      <w:szCs w:val="24"/>
      <w:lang w:eastAsia="ru-RU"/>
    </w:rPr>
  </w:style>
  <w:style w:type="table" w:styleId="a3">
    <w:name w:val="Table Grid"/>
    <w:basedOn w:val="a1"/>
    <w:rsid w:val="00850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50017"/>
    <w:pPr>
      <w:jc w:val="both"/>
    </w:pPr>
    <w:rPr>
      <w:sz w:val="20"/>
      <w:szCs w:val="20"/>
    </w:rPr>
  </w:style>
  <w:style w:type="character" w:customStyle="1" w:styleId="a5">
    <w:name w:val="Основной текст Знак"/>
    <w:basedOn w:val="a0"/>
    <w:link w:val="a4"/>
    <w:rsid w:val="00850017"/>
    <w:rPr>
      <w:rFonts w:ascii="Times New Roman" w:eastAsia="Times New Roman" w:hAnsi="Times New Roman" w:cs="Times New Roman"/>
      <w:sz w:val="20"/>
      <w:szCs w:val="20"/>
      <w:lang w:eastAsia="ru-RU"/>
    </w:rPr>
  </w:style>
  <w:style w:type="paragraph" w:styleId="21">
    <w:name w:val="Body Text 2"/>
    <w:basedOn w:val="a"/>
    <w:link w:val="22"/>
    <w:rsid w:val="00850017"/>
    <w:pPr>
      <w:jc w:val="both"/>
    </w:pPr>
    <w:rPr>
      <w:b/>
      <w:sz w:val="20"/>
      <w:szCs w:val="20"/>
    </w:rPr>
  </w:style>
  <w:style w:type="character" w:customStyle="1" w:styleId="22">
    <w:name w:val="Основной текст 2 Знак"/>
    <w:basedOn w:val="a0"/>
    <w:link w:val="21"/>
    <w:rsid w:val="00850017"/>
    <w:rPr>
      <w:rFonts w:ascii="Times New Roman" w:eastAsia="Times New Roman" w:hAnsi="Times New Roman" w:cs="Times New Roman"/>
      <w:b/>
      <w:sz w:val="20"/>
      <w:szCs w:val="20"/>
      <w:lang w:eastAsia="ru-RU"/>
    </w:rPr>
  </w:style>
  <w:style w:type="paragraph" w:styleId="23">
    <w:name w:val="Body Text Indent 2"/>
    <w:basedOn w:val="a"/>
    <w:link w:val="24"/>
    <w:semiHidden/>
    <w:unhideWhenUsed/>
    <w:rsid w:val="00850017"/>
    <w:pPr>
      <w:spacing w:after="120" w:line="480" w:lineRule="auto"/>
      <w:ind w:left="283"/>
    </w:pPr>
  </w:style>
  <w:style w:type="character" w:customStyle="1" w:styleId="24">
    <w:name w:val="Основной текст с отступом 2 Знак"/>
    <w:basedOn w:val="a0"/>
    <w:link w:val="23"/>
    <w:semiHidden/>
    <w:rsid w:val="00850017"/>
    <w:rPr>
      <w:rFonts w:ascii="Times New Roman" w:eastAsia="Times New Roman" w:hAnsi="Times New Roman" w:cs="Times New Roman"/>
      <w:sz w:val="24"/>
      <w:szCs w:val="24"/>
      <w:lang w:eastAsia="ru-RU"/>
    </w:rPr>
  </w:style>
  <w:style w:type="paragraph" w:customStyle="1" w:styleId="FR2">
    <w:name w:val="FR2"/>
    <w:rsid w:val="00850017"/>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11">
    <w:name w:val="Абзац списка1"/>
    <w:basedOn w:val="a"/>
    <w:rsid w:val="00850017"/>
    <w:pPr>
      <w:ind w:left="720"/>
    </w:pPr>
    <w:rPr>
      <w:rFonts w:eastAsia="Calibri"/>
    </w:rPr>
  </w:style>
  <w:style w:type="paragraph" w:styleId="a6">
    <w:name w:val="Normal (Web)"/>
    <w:basedOn w:val="a"/>
    <w:uiPriority w:val="99"/>
    <w:rsid w:val="00850017"/>
    <w:pPr>
      <w:spacing w:before="100" w:beforeAutospacing="1" w:after="100" w:afterAutospacing="1"/>
    </w:pPr>
  </w:style>
  <w:style w:type="character" w:customStyle="1" w:styleId="25">
    <w:name w:val="Знак Знак2"/>
    <w:semiHidden/>
    <w:locked/>
    <w:rsid w:val="00850017"/>
    <w:rPr>
      <w:sz w:val="24"/>
      <w:szCs w:val="24"/>
      <w:lang w:val="ru-RU" w:eastAsia="ru-RU" w:bidi="ar-SA"/>
    </w:rPr>
  </w:style>
  <w:style w:type="character" w:styleId="a7">
    <w:name w:val="Hyperlink"/>
    <w:rsid w:val="00850017"/>
    <w:rPr>
      <w:color w:val="0000FF"/>
      <w:u w:val="single"/>
    </w:rPr>
  </w:style>
  <w:style w:type="paragraph" w:customStyle="1" w:styleId="msonormalcxspmiddle">
    <w:name w:val="msonormalcxspmiddle"/>
    <w:basedOn w:val="a"/>
    <w:rsid w:val="00850017"/>
    <w:pPr>
      <w:spacing w:before="100" w:beforeAutospacing="1" w:after="100" w:afterAutospacing="1"/>
    </w:pPr>
  </w:style>
  <w:style w:type="paragraph" w:styleId="a8">
    <w:name w:val="header"/>
    <w:basedOn w:val="a"/>
    <w:link w:val="a9"/>
    <w:uiPriority w:val="99"/>
    <w:unhideWhenUsed/>
    <w:rsid w:val="00850017"/>
    <w:pPr>
      <w:tabs>
        <w:tab w:val="center" w:pos="4677"/>
        <w:tab w:val="right" w:pos="9355"/>
      </w:tabs>
    </w:pPr>
  </w:style>
  <w:style w:type="character" w:customStyle="1" w:styleId="a9">
    <w:name w:val="Верхний колонтитул Знак"/>
    <w:basedOn w:val="a0"/>
    <w:link w:val="a8"/>
    <w:uiPriority w:val="99"/>
    <w:rsid w:val="00850017"/>
    <w:rPr>
      <w:rFonts w:ascii="Times New Roman" w:eastAsia="Times New Roman" w:hAnsi="Times New Roman" w:cs="Times New Roman"/>
      <w:sz w:val="24"/>
      <w:szCs w:val="24"/>
    </w:rPr>
  </w:style>
  <w:style w:type="paragraph" w:styleId="aa">
    <w:name w:val="footer"/>
    <w:basedOn w:val="a"/>
    <w:link w:val="ab"/>
    <w:uiPriority w:val="99"/>
    <w:unhideWhenUsed/>
    <w:rsid w:val="00850017"/>
    <w:pPr>
      <w:tabs>
        <w:tab w:val="center" w:pos="4677"/>
        <w:tab w:val="right" w:pos="9355"/>
      </w:tabs>
    </w:pPr>
  </w:style>
  <w:style w:type="character" w:customStyle="1" w:styleId="ab">
    <w:name w:val="Нижний колонтитул Знак"/>
    <w:basedOn w:val="a0"/>
    <w:link w:val="aa"/>
    <w:uiPriority w:val="99"/>
    <w:rsid w:val="00850017"/>
    <w:rPr>
      <w:rFonts w:ascii="Times New Roman" w:eastAsia="Times New Roman" w:hAnsi="Times New Roman" w:cs="Times New Roman"/>
      <w:sz w:val="24"/>
      <w:szCs w:val="24"/>
    </w:rPr>
  </w:style>
  <w:style w:type="paragraph" w:styleId="ac">
    <w:name w:val="No Spacing"/>
    <w:uiPriority w:val="1"/>
    <w:qFormat/>
    <w:rsid w:val="00850017"/>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50017"/>
  </w:style>
  <w:style w:type="character" w:styleId="ad">
    <w:name w:val="Strong"/>
    <w:uiPriority w:val="22"/>
    <w:qFormat/>
    <w:rsid w:val="00850017"/>
    <w:rPr>
      <w:b/>
      <w:bCs/>
    </w:rPr>
  </w:style>
  <w:style w:type="paragraph" w:customStyle="1" w:styleId="31">
    <w:name w:val="Основной текст с отступом 31"/>
    <w:basedOn w:val="a"/>
    <w:rsid w:val="00850017"/>
    <w:pPr>
      <w:spacing w:after="120"/>
      <w:ind w:left="283"/>
    </w:pPr>
    <w:rPr>
      <w:kern w:val="1"/>
      <w:sz w:val="16"/>
      <w:szCs w:val="16"/>
      <w:lang w:eastAsia="ar-SA"/>
    </w:rPr>
  </w:style>
  <w:style w:type="paragraph" w:styleId="ae">
    <w:name w:val="Body Text Indent"/>
    <w:basedOn w:val="a"/>
    <w:link w:val="af"/>
    <w:uiPriority w:val="99"/>
    <w:semiHidden/>
    <w:unhideWhenUsed/>
    <w:rsid w:val="00850017"/>
    <w:pPr>
      <w:spacing w:after="120"/>
      <w:ind w:left="283"/>
    </w:pPr>
  </w:style>
  <w:style w:type="character" w:customStyle="1" w:styleId="af">
    <w:name w:val="Основной текст с отступом Знак"/>
    <w:basedOn w:val="a0"/>
    <w:link w:val="ae"/>
    <w:uiPriority w:val="99"/>
    <w:semiHidden/>
    <w:rsid w:val="00850017"/>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850017"/>
    <w:pPr>
      <w:suppressAutoHyphens/>
      <w:spacing w:after="120" w:line="480" w:lineRule="auto"/>
      <w:ind w:left="283"/>
    </w:pPr>
    <w:rPr>
      <w:rFonts w:ascii="Calibri" w:eastAsia="SimSun" w:hAnsi="Calibri"/>
      <w:kern w:val="1"/>
      <w:sz w:val="22"/>
      <w:szCs w:val="22"/>
      <w:lang w:eastAsia="ar-SA"/>
    </w:rPr>
  </w:style>
  <w:style w:type="paragraph" w:styleId="af0">
    <w:name w:val="List Paragraph"/>
    <w:basedOn w:val="a"/>
    <w:uiPriority w:val="34"/>
    <w:qFormat/>
    <w:rsid w:val="00850017"/>
    <w:pPr>
      <w:ind w:left="720"/>
    </w:pPr>
    <w:rPr>
      <w:kern w:val="1"/>
      <w:lang w:eastAsia="ar-SA"/>
    </w:rPr>
  </w:style>
  <w:style w:type="paragraph" w:customStyle="1" w:styleId="Default">
    <w:name w:val="Default"/>
    <w:rsid w:val="00D10766"/>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1">
    <w:name w:val="Balloon Text"/>
    <w:basedOn w:val="a"/>
    <w:link w:val="af2"/>
    <w:uiPriority w:val="99"/>
    <w:semiHidden/>
    <w:unhideWhenUsed/>
    <w:rsid w:val="00CA775B"/>
    <w:rPr>
      <w:rFonts w:ascii="Tahoma" w:hAnsi="Tahoma" w:cs="Tahoma"/>
      <w:sz w:val="16"/>
      <w:szCs w:val="16"/>
    </w:rPr>
  </w:style>
  <w:style w:type="character" w:customStyle="1" w:styleId="af2">
    <w:name w:val="Текст выноски Знак"/>
    <w:basedOn w:val="a0"/>
    <w:link w:val="af1"/>
    <w:uiPriority w:val="99"/>
    <w:semiHidden/>
    <w:rsid w:val="00CA775B"/>
    <w:rPr>
      <w:rFonts w:ascii="Tahoma" w:eastAsia="Times New Roman" w:hAnsi="Tahoma" w:cs="Tahoma"/>
      <w:sz w:val="16"/>
      <w:szCs w:val="16"/>
      <w:lang w:eastAsia="ru-RU"/>
    </w:rPr>
  </w:style>
  <w:style w:type="paragraph" w:customStyle="1" w:styleId="c1">
    <w:name w:val="c1"/>
    <w:basedOn w:val="a"/>
    <w:rsid w:val="00944B92"/>
    <w:pPr>
      <w:spacing w:before="100" w:beforeAutospacing="1" w:after="100" w:afterAutospacing="1"/>
    </w:pPr>
  </w:style>
  <w:style w:type="character" w:customStyle="1" w:styleId="c2">
    <w:name w:val="c2"/>
    <w:basedOn w:val="a0"/>
    <w:rsid w:val="00944B92"/>
  </w:style>
  <w:style w:type="character" w:customStyle="1" w:styleId="c0">
    <w:name w:val="c0"/>
    <w:basedOn w:val="a0"/>
    <w:rsid w:val="00944B92"/>
  </w:style>
  <w:style w:type="character" w:styleId="af3">
    <w:name w:val="Emphasis"/>
    <w:basedOn w:val="a0"/>
    <w:uiPriority w:val="20"/>
    <w:qFormat/>
    <w:rsid w:val="00944B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664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org" TargetMode="External"/><Relationship Id="rId3" Type="http://schemas.openxmlformats.org/officeDocument/2006/relationships/settings" Target="settings.xml"/><Relationship Id="rId7" Type="http://schemas.openxmlformats.org/officeDocument/2006/relationships/hyperlink" Target="http://www.zavuch.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52</Pages>
  <Words>16031</Words>
  <Characters>91380</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Дёма</dc:creator>
  <cp:lastModifiedBy>Дёма</cp:lastModifiedBy>
  <cp:revision>10</cp:revision>
  <cp:lastPrinted>2016-12-07T21:32:00Z</cp:lastPrinted>
  <dcterms:created xsi:type="dcterms:W3CDTF">2016-11-11T19:06:00Z</dcterms:created>
  <dcterms:modified xsi:type="dcterms:W3CDTF">2016-12-07T21:33:00Z</dcterms:modified>
</cp:coreProperties>
</file>